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35D5F83F"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CD60CA">
        <w:rPr>
          <w:rFonts w:ascii="Arial" w:hAnsi="Arial" w:cs="Arial"/>
        </w:rPr>
        <w:t>16-79/24</w:t>
      </w:r>
    </w:p>
    <w:p w14:paraId="0E59B13C" w14:textId="39FA4B9A" w:rsidR="00FB3258" w:rsidRPr="006F1DA5" w:rsidRDefault="00FB3258" w:rsidP="00FC2646">
      <w:pPr>
        <w:pStyle w:val="Paragraf"/>
        <w:tabs>
          <w:tab w:val="right" w:pos="9070"/>
        </w:tabs>
        <w:rPr>
          <w:rFonts w:ascii="Arial" w:hAnsi="Arial" w:cs="Arial"/>
        </w:rPr>
      </w:pPr>
      <w:r w:rsidRPr="008A4D6A">
        <w:rPr>
          <w:rFonts w:ascii="Arial" w:hAnsi="Arial" w:cs="Arial"/>
        </w:rPr>
        <w:t xml:space="preserve">Datum: </w:t>
      </w:r>
      <w:r w:rsidR="00EB5F48">
        <w:rPr>
          <w:rFonts w:ascii="Arial" w:hAnsi="Arial" w:cs="Arial"/>
        </w:rPr>
        <w:t>4</w:t>
      </w:r>
      <w:r w:rsidRPr="008A4D6A">
        <w:rPr>
          <w:rFonts w:ascii="Arial" w:hAnsi="Arial" w:cs="Arial"/>
        </w:rPr>
        <w:t>.</w:t>
      </w:r>
      <w:r w:rsidR="00AF4F75">
        <w:rPr>
          <w:rFonts w:ascii="Arial" w:hAnsi="Arial" w:cs="Arial"/>
        </w:rPr>
        <w:t>2</w:t>
      </w:r>
      <w:r w:rsidR="008A4D6A" w:rsidRPr="008A4D6A">
        <w:rPr>
          <w:rFonts w:ascii="Arial" w:hAnsi="Arial" w:cs="Arial"/>
        </w:rPr>
        <w:t>.202</w:t>
      </w:r>
      <w:r w:rsidR="00D242AD">
        <w:rPr>
          <w:rFonts w:ascii="Arial" w:hAnsi="Arial" w:cs="Arial"/>
        </w:rPr>
        <w:t>5</w:t>
      </w:r>
      <w:r w:rsidR="00FC2646" w:rsidRPr="006F1DA5">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3E1E5EA" w14:textId="2F62C146" w:rsidR="00FB3258" w:rsidRPr="008A372F" w:rsidRDefault="00FB3258" w:rsidP="00CD60CA">
            <w:pPr>
              <w:pStyle w:val="Paragraf"/>
              <w:rPr>
                <w:rFonts w:ascii="Arial" w:hAnsi="Arial" w:cs="Arial"/>
                <w:b/>
                <w:bCs/>
                <w:color w:val="C00000"/>
                <w:sz w:val="22"/>
                <w:szCs w:val="22"/>
              </w:rPr>
            </w:pPr>
            <w:r w:rsidRPr="008A372F">
              <w:rPr>
                <w:rFonts w:ascii="Arial" w:hAnsi="Arial" w:cs="Arial"/>
                <w:b/>
                <w:bCs/>
                <w:color w:val="C00000"/>
                <w:sz w:val="22"/>
                <w:szCs w:val="22"/>
              </w:rPr>
              <w:t>RAZPISNA DOKUMENTACIJA</w:t>
            </w:r>
            <w:r w:rsidR="001913CD" w:rsidRPr="008A372F">
              <w:rPr>
                <w:rFonts w:ascii="Arial" w:hAnsi="Arial" w:cs="Arial"/>
                <w:b/>
                <w:bCs/>
                <w:color w:val="C00000"/>
                <w:sz w:val="22"/>
                <w:szCs w:val="22"/>
              </w:rPr>
              <w:t xml:space="preserve"> S POPRAVKI Z DNE </w:t>
            </w:r>
            <w:r w:rsidR="00EB5F48" w:rsidRPr="008A372F">
              <w:rPr>
                <w:rFonts w:ascii="Arial" w:hAnsi="Arial" w:cs="Arial"/>
                <w:b/>
                <w:bCs/>
                <w:color w:val="C00000"/>
                <w:sz w:val="22"/>
                <w:szCs w:val="22"/>
              </w:rPr>
              <w:t>4</w:t>
            </w:r>
            <w:r w:rsidR="001913CD" w:rsidRPr="008A372F">
              <w:rPr>
                <w:rFonts w:ascii="Arial" w:hAnsi="Arial" w:cs="Arial"/>
                <w:b/>
                <w:bCs/>
                <w:color w:val="C00000"/>
                <w:sz w:val="22"/>
                <w:szCs w:val="22"/>
              </w:rPr>
              <w:t>.</w:t>
            </w:r>
            <w:r w:rsidR="00AF4F75" w:rsidRPr="008A372F">
              <w:rPr>
                <w:rFonts w:ascii="Arial" w:hAnsi="Arial" w:cs="Arial"/>
                <w:b/>
                <w:bCs/>
                <w:color w:val="C00000"/>
                <w:sz w:val="22"/>
                <w:szCs w:val="22"/>
              </w:rPr>
              <w:t>2</w:t>
            </w:r>
            <w:r w:rsidR="001913CD" w:rsidRPr="008A372F">
              <w:rPr>
                <w:rFonts w:ascii="Arial" w:hAnsi="Arial" w:cs="Arial"/>
                <w:b/>
                <w:bCs/>
                <w:color w:val="C00000"/>
                <w:sz w:val="22"/>
                <w:szCs w:val="22"/>
              </w:rPr>
              <w:t>.202</w:t>
            </w:r>
            <w:r w:rsidR="00AF4F75" w:rsidRPr="008A372F">
              <w:rPr>
                <w:rFonts w:ascii="Arial" w:hAnsi="Arial" w:cs="Arial"/>
                <w:b/>
                <w:bCs/>
                <w:color w:val="C00000"/>
                <w:sz w:val="22"/>
                <w:szCs w:val="22"/>
              </w:rPr>
              <w:t>5</w:t>
            </w:r>
            <w:r w:rsidR="008A372F">
              <w:rPr>
                <w:rFonts w:ascii="Arial" w:hAnsi="Arial" w:cs="Arial"/>
                <w:b/>
                <w:bCs/>
                <w:color w:val="C00000"/>
                <w:sz w:val="22"/>
                <w:szCs w:val="22"/>
              </w:rPr>
              <w:t xml:space="preserve"> (popravki so vneseni s pisavo v rdeči barvi)</w:t>
            </w:r>
          </w:p>
          <w:p w14:paraId="7C3E1A0C" w14:textId="42F9B585" w:rsidR="00FB3258" w:rsidRPr="006F1DA5" w:rsidRDefault="00CD60CA" w:rsidP="00A13CBC">
            <w:pPr>
              <w:pStyle w:val="Paragraf"/>
              <w:spacing w:before="0"/>
              <w:rPr>
                <w:rFonts w:ascii="Arial" w:hAnsi="Arial" w:cs="Arial"/>
                <w:sz w:val="44"/>
                <w:szCs w:val="44"/>
              </w:rPr>
            </w:pPr>
            <w:r w:rsidRPr="00CD60CA">
              <w:rPr>
                <w:rFonts w:ascii="Arial" w:hAnsi="Arial" w:cs="Arial"/>
                <w:sz w:val="40"/>
                <w:szCs w:val="40"/>
              </w:rPr>
              <w:t>Nakup robotiziranega sistema za pripravo, shranjevanje in razdeljevanje zdravil za lekarno SB NM</w:t>
            </w:r>
          </w:p>
        </w:tc>
      </w:tr>
    </w:tbl>
    <w:p w14:paraId="6A74B206" w14:textId="77777777" w:rsidR="00FB3258" w:rsidRPr="006F1DA5" w:rsidRDefault="00FB3258" w:rsidP="006975C6">
      <w:pPr>
        <w:pStyle w:val="Paragraf"/>
        <w:rPr>
          <w:rFonts w:ascii="Arial" w:hAnsi="Arial" w:cs="Arial"/>
        </w:rPr>
      </w:pPr>
    </w:p>
    <w:p w14:paraId="19DE89CA" w14:textId="0441832C" w:rsidR="00FB3258" w:rsidRPr="006F1DA5" w:rsidRDefault="00FB3258" w:rsidP="006975C6">
      <w:pPr>
        <w:pStyle w:val="Paragraf"/>
        <w:rPr>
          <w:rFonts w:ascii="Arial" w:hAnsi="Arial" w:cs="Arial"/>
        </w:rPr>
      </w:pPr>
      <w:r w:rsidRPr="008A4D6A">
        <w:rPr>
          <w:rFonts w:ascii="Arial" w:hAnsi="Arial" w:cs="Arial"/>
        </w:rPr>
        <w:t xml:space="preserve">Zaporedna številka: </w:t>
      </w:r>
      <w:r w:rsidR="00CD60CA">
        <w:rPr>
          <w:rFonts w:ascii="Arial" w:hAnsi="Arial" w:cs="Arial"/>
        </w:rPr>
        <w:t>16-79/24</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0F0AB3">
        <w:tc>
          <w:tcPr>
            <w:tcW w:w="4495" w:type="dxa"/>
          </w:tcPr>
          <w:p w14:paraId="7D8EECEF" w14:textId="664FDA1A"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 sklop 1</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145EB6">
              <w:rPr>
                <w:rFonts w:ascii="Arial" w:eastAsia="Times New Roman" w:hAnsi="Arial" w:cs="Arial"/>
                <w:sz w:val="18"/>
                <w:szCs w:val="18"/>
                <w:lang w:eastAsia="sl-SI"/>
              </w:rPr>
              <w:t>Do</w:t>
            </w:r>
            <w:r>
              <w:rPr>
                <w:rFonts w:ascii="Arial" w:eastAsia="Times New Roman" w:hAnsi="Arial" w:cs="Arial"/>
                <w:sz w:val="18"/>
                <w:szCs w:val="18"/>
                <w:lang w:eastAsia="sl-SI"/>
              </w:rPr>
              <w:t>bava opreme</w:t>
            </w:r>
            <w:r w:rsidRPr="0046681C">
              <w:rPr>
                <w:rFonts w:ascii="Arial" w:eastAsia="Times New Roman" w:hAnsi="Arial" w:cs="Arial"/>
                <w:sz w:val="18"/>
                <w:szCs w:val="18"/>
                <w:lang w:eastAsia="sl-SI"/>
              </w:rPr>
              <w:tab/>
              <w:t xml:space="preserve">                                     </w:t>
            </w:r>
          </w:p>
        </w:tc>
        <w:tc>
          <w:tcPr>
            <w:tcW w:w="4495" w:type="dxa"/>
          </w:tcPr>
          <w:p w14:paraId="6F248D19" w14:textId="77777777"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 xml:space="preserve">Republika Slovenija, Ministrstvo za                                         zdravje, Štefanova 5, 1000 Ljubljana </w:t>
            </w:r>
          </w:p>
          <w:p w14:paraId="6845F715" w14:textId="77777777" w:rsidR="0046681C" w:rsidRPr="0046681C" w:rsidRDefault="0046681C" w:rsidP="0046681C">
            <w:pPr>
              <w:spacing w:after="0" w:line="260" w:lineRule="exact"/>
              <w:jc w:val="both"/>
              <w:rPr>
                <w:rFonts w:ascii="Arial" w:eastAsia="Times New Roman" w:hAnsi="Arial" w:cs="Arial"/>
                <w:sz w:val="18"/>
                <w:szCs w:val="18"/>
                <w:lang w:eastAsia="sl-SI"/>
              </w:rPr>
            </w:pPr>
          </w:p>
          <w:p w14:paraId="5F24DC55" w14:textId="77777777" w:rsidR="0046681C" w:rsidRPr="0046681C" w:rsidRDefault="0046681C" w:rsidP="0046681C">
            <w:pPr>
              <w:spacing w:after="0" w:line="260" w:lineRule="exact"/>
              <w:jc w:val="both"/>
              <w:rPr>
                <w:rFonts w:ascii="Arial" w:eastAsia="Times New Roman" w:hAnsi="Arial" w:cs="Arial"/>
                <w:sz w:val="18"/>
                <w:szCs w:val="18"/>
                <w:lang w:eastAsia="sl-SI"/>
              </w:rPr>
            </w:pPr>
          </w:p>
          <w:p w14:paraId="2425A4D0" w14:textId="77777777" w:rsidR="0046681C" w:rsidRPr="0046681C" w:rsidRDefault="0046681C" w:rsidP="0046681C">
            <w:pPr>
              <w:spacing w:after="0" w:line="260" w:lineRule="exact"/>
              <w:jc w:val="both"/>
              <w:rPr>
                <w:rFonts w:ascii="Arial" w:eastAsia="Times New Roman" w:hAnsi="Arial" w:cs="Arial"/>
                <w:sz w:val="18"/>
                <w:szCs w:val="18"/>
                <w:lang w:eastAsia="sl-SI"/>
              </w:rPr>
            </w:pPr>
          </w:p>
        </w:tc>
      </w:tr>
      <w:tr w:rsidR="0046681C" w:rsidRPr="0046681C" w14:paraId="756AD7CF" w14:textId="77777777" w:rsidTr="000F0AB3">
        <w:tc>
          <w:tcPr>
            <w:tcW w:w="4495" w:type="dxa"/>
          </w:tcPr>
          <w:p w14:paraId="07383B99" w14:textId="206F0FB5"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 sklop 2 Integracija v bolnišnični sistem in sklop 3</w:t>
            </w:r>
            <w:r>
              <w:t xml:space="preserve"> </w:t>
            </w:r>
            <w:r w:rsidRPr="0046681C">
              <w:rPr>
                <w:rFonts w:ascii="Arial" w:eastAsia="Times New Roman" w:hAnsi="Arial" w:cs="Arial"/>
                <w:sz w:val="18"/>
                <w:szCs w:val="18"/>
                <w:lang w:eastAsia="sl-SI"/>
              </w:rPr>
              <w:t>Vzdrževanje opreme za dobo 6 let po poteku garancijske dobe</w:t>
            </w:r>
            <w:r>
              <w:rPr>
                <w:rFonts w:ascii="Arial" w:eastAsia="Times New Roman" w:hAnsi="Arial" w:cs="Arial"/>
                <w:sz w:val="18"/>
                <w:szCs w:val="18"/>
                <w:lang w:eastAsia="sl-SI"/>
              </w:rPr>
              <w:t>:</w:t>
            </w:r>
          </w:p>
        </w:tc>
        <w:tc>
          <w:tcPr>
            <w:tcW w:w="4495" w:type="dxa"/>
          </w:tcPr>
          <w:p w14:paraId="13531575" w14:textId="7059F78E"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cesta1, 8000 Novo mesto</w:t>
            </w:r>
          </w:p>
        </w:tc>
      </w:tr>
    </w:tbl>
    <w:p w14:paraId="3115DD71" w14:textId="77777777" w:rsidR="00337E4D" w:rsidRPr="0046681C" w:rsidRDefault="00337E4D">
      <w:pPr>
        <w:rPr>
          <w:rFonts w:ascii="Arial" w:hAnsi="Arial" w:cs="Arial"/>
          <w:sz w:val="18"/>
          <w:szCs w:val="18"/>
        </w:rPr>
      </w:pPr>
    </w:p>
    <w:p w14:paraId="7115943B" w14:textId="602D18EF" w:rsidR="00960022" w:rsidRPr="00056E3F" w:rsidRDefault="00056E3F" w:rsidP="00056E3F">
      <w:pPr>
        <w:spacing w:after="0" w:line="240" w:lineRule="auto"/>
        <w:jc w:val="both"/>
        <w:rPr>
          <w:rFonts w:ascii="Arial" w:hAnsi="Arial" w:cs="Arial"/>
          <w:color w:val="0070C0"/>
          <w:sz w:val="18"/>
          <w:szCs w:val="18"/>
        </w:rPr>
        <w:sectPr w:rsidR="00960022" w:rsidRPr="00056E3F" w:rsidSect="00F851F3">
          <w:headerReference w:type="default" r:id="rId8"/>
          <w:footerReference w:type="default" r:id="rId9"/>
          <w:pgSz w:w="11906" w:h="16838"/>
          <w:pgMar w:top="1418" w:right="1418" w:bottom="1418" w:left="1418" w:header="567" w:footer="596" w:gutter="0"/>
          <w:cols w:space="708"/>
          <w:docGrid w:linePitch="360"/>
        </w:sectPr>
      </w:pPr>
      <w:r w:rsidRPr="00056E3F">
        <w:rPr>
          <w:rFonts w:ascii="Arial" w:hAnsi="Arial" w:cs="Arial"/>
          <w:color w:val="0070C0"/>
          <w:sz w:val="18"/>
          <w:szCs w:val="18"/>
        </w:rPr>
        <w:t xml:space="preserve">Projekt je sofinanciran z EU sredstvi v okviru Načrta za okrevanje in odpornost, ki je podlaga za koriščenje sredstev evropskega Mehanizma za okrevanje in odpornost ter sredstev za doseganje ciljev načrta </w:t>
      </w:r>
      <w:proofErr w:type="spellStart"/>
      <w:r w:rsidRPr="00056E3F">
        <w:rPr>
          <w:rFonts w:ascii="Arial" w:hAnsi="Arial" w:cs="Arial"/>
          <w:color w:val="0070C0"/>
          <w:sz w:val="18"/>
          <w:szCs w:val="18"/>
        </w:rPr>
        <w:t>REPowerEU</w:t>
      </w:r>
      <w:proofErr w:type="spellEnd"/>
      <w:r w:rsidRPr="00056E3F">
        <w:rPr>
          <w:rFonts w:ascii="Arial" w:hAnsi="Arial" w:cs="Arial"/>
          <w:color w:val="0070C0"/>
          <w:sz w:val="18"/>
          <w:szCs w:val="18"/>
        </w:rPr>
        <w:t xml:space="preserve"> za zmanjšanje odvisnosti od ruskih fosilnih goriv in pospešitev zelenega in digitalnega prehoda ter Strategije digitalizacije zdravstva v Sloveniji za obdobje 2022-2027</w:t>
      </w:r>
      <w:r w:rsidR="005115A0">
        <w:rPr>
          <w:rFonts w:ascii="Arial" w:hAnsi="Arial" w:cs="Arial"/>
          <w:color w:val="0070C0"/>
          <w:sz w:val="18"/>
          <w:szCs w:val="18"/>
        </w:rPr>
        <w:t>.</w:t>
      </w: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7777777" w:rsidR="005A526F" w:rsidRPr="002B6779"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4E2DC2C8" w:rsidR="00133B3C" w:rsidRPr="00CD60CA" w:rsidRDefault="00CD60CA" w:rsidP="00A57588">
      <w:pPr>
        <w:spacing w:before="225" w:after="225"/>
        <w:jc w:val="both"/>
        <w:rPr>
          <w:b/>
          <w:bCs/>
        </w:rPr>
      </w:pPr>
      <w:r w:rsidRPr="00CD60CA">
        <w:rPr>
          <w:rFonts w:ascii="Arial" w:hAnsi="Arial" w:cs="Arial"/>
          <w:b/>
          <w:bCs/>
          <w:color w:val="000000"/>
          <w:sz w:val="18"/>
          <w:szCs w:val="18"/>
        </w:rPr>
        <w:t>Nakup robotiziranega sistema za pripravo, shranjevanje in razdeljevanje zdravil za lekarno SB NM</w:t>
      </w:r>
    </w:p>
    <w:tbl>
      <w:tblPr>
        <w:tblStyle w:val="NormalTablePHPDOCX"/>
        <w:tblW w:w="0" w:type="auto"/>
        <w:tblInd w:w="108" w:type="dxa"/>
        <w:tblLook w:val="04A0" w:firstRow="1" w:lastRow="0" w:firstColumn="1" w:lastColumn="0" w:noHBand="0" w:noVBand="1"/>
      </w:tblPr>
      <w:tblGrid>
        <w:gridCol w:w="6620"/>
      </w:tblGrid>
      <w:tr w:rsidR="00133B3C" w14:paraId="3D61D383" w14:textId="77777777">
        <w:tc>
          <w:tcPr>
            <w:tcW w:w="0" w:type="auto"/>
            <w:tcMar>
              <w:top w:w="0" w:type="auto"/>
              <w:bottom w:w="0" w:type="auto"/>
            </w:tcMar>
          </w:tcPr>
          <w:p w14:paraId="3A0B6A20" w14:textId="07AD14AF" w:rsidR="00CD60CA" w:rsidRDefault="00CD60CA" w:rsidP="00CD60CA">
            <w:pPr>
              <w:numPr>
                <w:ilvl w:val="0"/>
                <w:numId w:val="1"/>
              </w:numPr>
              <w:rPr>
                <w:rFonts w:ascii="Arial" w:hAnsi="Arial" w:cs="Arial"/>
                <w:color w:val="000000"/>
                <w:sz w:val="18"/>
                <w:szCs w:val="18"/>
              </w:rPr>
            </w:pPr>
            <w:r>
              <w:rPr>
                <w:rFonts w:ascii="Arial" w:hAnsi="Arial" w:cs="Arial"/>
                <w:color w:val="000000"/>
                <w:sz w:val="18"/>
                <w:szCs w:val="18"/>
              </w:rPr>
              <w:t xml:space="preserve">Sklop 1: </w:t>
            </w:r>
            <w:r w:rsidR="00145EB6">
              <w:rPr>
                <w:rFonts w:ascii="Arial" w:hAnsi="Arial" w:cs="Arial"/>
                <w:color w:val="000000"/>
                <w:sz w:val="18"/>
                <w:szCs w:val="18"/>
              </w:rPr>
              <w:t>Dobava</w:t>
            </w:r>
            <w:r>
              <w:rPr>
                <w:rFonts w:ascii="Arial" w:hAnsi="Arial" w:cs="Arial"/>
                <w:color w:val="000000"/>
                <w:sz w:val="18"/>
                <w:szCs w:val="18"/>
              </w:rPr>
              <w:t xml:space="preserve"> opreme</w:t>
            </w:r>
          </w:p>
          <w:p w14:paraId="50DD9C1E" w14:textId="04FEB250" w:rsidR="00CD60CA" w:rsidRPr="00CD60CA" w:rsidRDefault="00CD60CA" w:rsidP="00CD60CA">
            <w:pPr>
              <w:numPr>
                <w:ilvl w:val="0"/>
                <w:numId w:val="1"/>
              </w:numPr>
              <w:rPr>
                <w:rFonts w:ascii="Arial" w:hAnsi="Arial" w:cs="Arial"/>
                <w:color w:val="000000"/>
                <w:sz w:val="18"/>
                <w:szCs w:val="18"/>
              </w:rPr>
            </w:pPr>
            <w:r w:rsidRPr="00CD60CA">
              <w:rPr>
                <w:rFonts w:ascii="Arial" w:hAnsi="Arial" w:cs="Arial"/>
                <w:color w:val="000000"/>
                <w:sz w:val="18"/>
                <w:szCs w:val="18"/>
              </w:rPr>
              <w:t xml:space="preserve">Sklop 2: Integracija v bolnišnični informacijski sistem </w:t>
            </w:r>
          </w:p>
          <w:p w14:paraId="60BB1AC4" w14:textId="15FF35C6" w:rsidR="00CD60CA" w:rsidRPr="00CD60CA" w:rsidRDefault="00CD60CA" w:rsidP="00CD60CA">
            <w:pPr>
              <w:numPr>
                <w:ilvl w:val="0"/>
                <w:numId w:val="1"/>
              </w:numPr>
              <w:rPr>
                <w:rFonts w:ascii="Arial" w:hAnsi="Arial" w:cs="Arial"/>
                <w:color w:val="000000"/>
                <w:sz w:val="18"/>
                <w:szCs w:val="18"/>
              </w:rPr>
            </w:pPr>
            <w:r w:rsidRPr="00CD60CA">
              <w:rPr>
                <w:rFonts w:ascii="Arial" w:hAnsi="Arial" w:cs="Arial"/>
                <w:color w:val="000000"/>
                <w:sz w:val="18"/>
                <w:szCs w:val="18"/>
              </w:rPr>
              <w:t xml:space="preserve">Sklop 3: Vzdrževanje opreme za dobo 6 let po poteku garancijske dobe </w:t>
            </w:r>
          </w:p>
          <w:p w14:paraId="576AF5BA" w14:textId="58EE8127" w:rsidR="00133B3C" w:rsidRDefault="00133B3C" w:rsidP="00CD60CA">
            <w:pPr>
              <w:spacing w:line="276" w:lineRule="auto"/>
              <w:ind w:left="720"/>
              <w:rPr>
                <w:rFonts w:ascii="Arial" w:hAnsi="Arial" w:cs="Arial"/>
                <w:color w:val="000000"/>
                <w:sz w:val="18"/>
                <w:szCs w:val="18"/>
              </w:rPr>
            </w:pPr>
          </w:p>
        </w:tc>
      </w:tr>
    </w:tbl>
    <w:p w14:paraId="3646C528" w14:textId="77777777"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 xml:space="preserve">Uradni list RS, št. 91/15, 14/18, 121/21, 10/22, 74/22 – </w:t>
      </w:r>
      <w:proofErr w:type="spellStart"/>
      <w:r w:rsidR="00CD60CA" w:rsidRPr="00CD60CA">
        <w:rPr>
          <w:rFonts w:ascii="Arial" w:hAnsi="Arial" w:cs="Arial"/>
          <w:color w:val="000000"/>
          <w:sz w:val="18"/>
          <w:szCs w:val="18"/>
        </w:rPr>
        <w:t>odl</w:t>
      </w:r>
      <w:proofErr w:type="spellEnd"/>
      <w:r w:rsidR="00CD60CA" w:rsidRPr="00CD60CA">
        <w:rPr>
          <w:rFonts w:ascii="Arial" w:hAnsi="Arial" w:cs="Arial"/>
          <w:color w:val="000000"/>
          <w:sz w:val="18"/>
          <w:szCs w:val="18"/>
        </w:rPr>
        <w:t>. US, 100/22 – ZNUZSZS, 28/23 in 88/23 – ZOPNN-F; v nadaljevanju: ZJN-3</w:t>
      </w:r>
      <w:r>
        <w:rPr>
          <w:rFonts w:ascii="Arial" w:hAnsi="Arial" w:cs="Arial"/>
          <w:color w:val="000000"/>
          <w:sz w:val="18"/>
          <w:szCs w:val="18"/>
        </w:rPr>
        <w:t xml:space="preserve">, MINISTRSTVO ZA ZDRAVJE RS, Štefanova ulica 5, 1000 Ljubljana in SPLOŠNA BOLNIŠNICA NOVO MESTO, Šmihelska cesta 1, 8000 Novo mesto (v nadaljevanju: </w:t>
      </w:r>
      <w:proofErr w:type="spellStart"/>
      <w:r w:rsidRPr="007265B6">
        <w:rPr>
          <w:rFonts w:ascii="Arial" w:hAnsi="Arial" w:cs="Arial"/>
          <w:b/>
          <w:bCs/>
          <w:color w:val="0070C0"/>
          <w:sz w:val="18"/>
          <w:szCs w:val="18"/>
        </w:rPr>
        <w:t>sonaročnika</w:t>
      </w:r>
      <w:proofErr w:type="spellEnd"/>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33F079F" w14:textId="77777777" w:rsidR="00CD60CA" w:rsidRDefault="00CD60CA" w:rsidP="00CD60CA">
      <w:pPr>
        <w:spacing w:after="0" w:line="240" w:lineRule="auto"/>
        <w:jc w:val="both"/>
        <w:rPr>
          <w:rFonts w:ascii="Arial" w:hAnsi="Arial" w:cs="Arial"/>
          <w:color w:val="000000"/>
          <w:sz w:val="18"/>
          <w:szCs w:val="18"/>
        </w:rPr>
      </w:pPr>
    </w:p>
    <w:p w14:paraId="6CFC147D" w14:textId="47D4338F" w:rsidR="00133B3C" w:rsidRDefault="00C54E8D" w:rsidP="00CD60CA">
      <w:pPr>
        <w:spacing w:after="0" w:line="240" w:lineRule="auto"/>
        <w:jc w:val="both"/>
      </w:pPr>
      <w:r>
        <w:rPr>
          <w:rFonts w:ascii="Arial" w:hAnsi="Arial" w:cs="Arial"/>
          <w:color w:val="000000"/>
          <w:sz w:val="18"/>
          <w:szCs w:val="18"/>
        </w:rPr>
        <w:t xml:space="preserve">Predmet javnega naročila je: </w:t>
      </w:r>
      <w:r w:rsidR="00CD60CA">
        <w:rPr>
          <w:rFonts w:ascii="Arial" w:hAnsi="Arial" w:cs="Arial"/>
          <w:color w:val="000000"/>
          <w:sz w:val="18"/>
          <w:szCs w:val="18"/>
        </w:rPr>
        <w:t>Nakup robotiziranega sistema za pripravo, shranjevanje in razdeljevanje zdravil za lekarno SB NM</w:t>
      </w:r>
      <w:r>
        <w:rPr>
          <w:rFonts w:ascii="Arial" w:hAnsi="Arial" w:cs="Arial"/>
          <w:color w:val="000000"/>
          <w:sz w:val="18"/>
          <w:szCs w:val="18"/>
        </w:rPr>
        <w:t xml:space="preserve">. </w:t>
      </w:r>
      <w:r w:rsidRPr="00BB18E2">
        <w:rPr>
          <w:rFonts w:ascii="Arial" w:hAnsi="Arial" w:cs="Arial"/>
          <w:b/>
          <w:bCs/>
          <w:color w:val="000000"/>
          <w:sz w:val="18"/>
          <w:szCs w:val="18"/>
        </w:rPr>
        <w:t xml:space="preserve">Delitev naročila na sklope: </w:t>
      </w:r>
      <w:r w:rsidR="00BB18E2" w:rsidRPr="00BB18E2">
        <w:rPr>
          <w:rFonts w:ascii="Arial" w:hAnsi="Arial" w:cs="Arial"/>
          <w:b/>
          <w:bCs/>
          <w:sz w:val="18"/>
          <w:szCs w:val="18"/>
        </w:rPr>
        <w:t xml:space="preserve">NE, </w:t>
      </w:r>
      <w:r w:rsidRPr="00BB18E2">
        <w:rPr>
          <w:rFonts w:ascii="Arial" w:hAnsi="Arial" w:cs="Arial"/>
          <w:b/>
          <w:bCs/>
          <w:sz w:val="18"/>
          <w:szCs w:val="18"/>
        </w:rPr>
        <w:t>naročilo se oddaja celovito</w:t>
      </w:r>
      <w:r w:rsidR="00BB18E2">
        <w:rPr>
          <w:rFonts w:ascii="Arial" w:hAnsi="Arial" w:cs="Arial"/>
          <w:b/>
          <w:bCs/>
          <w:sz w:val="18"/>
          <w:szCs w:val="18"/>
        </w:rPr>
        <w:t xml:space="preserve"> (za vse tri sklope skupaj)</w:t>
      </w:r>
      <w:r>
        <w:rPr>
          <w:rFonts w:ascii="Arial" w:hAnsi="Arial" w:cs="Arial"/>
          <w:color w:val="000000"/>
          <w:sz w:val="18"/>
          <w:szCs w:val="18"/>
        </w:rPr>
        <w:t>. Skrbno preverite, da ste prejeli celotno razpisno dokumentacijo in da ste na ta način seznanjeni z vsemi zahtevami naročnika.</w:t>
      </w:r>
    </w:p>
    <w:p w14:paraId="1DAAFFB1" w14:textId="77777777" w:rsidR="005A526F" w:rsidRDefault="00C54E8D" w:rsidP="005A526F">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33B3C" w14:paraId="0FEA31D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1FDB94" w14:textId="77777777" w:rsidR="00133B3C" w:rsidRDefault="00C54E8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379209" w14:textId="77777777" w:rsidR="00133B3C" w:rsidRDefault="00C54E8D">
            <w:pPr>
              <w:jc w:val="right"/>
            </w:pPr>
            <w:r>
              <w:rPr>
                <w:rFonts w:ascii="Arial" w:hAnsi="Arial" w:cs="Arial"/>
                <w:b/>
                <w:bCs/>
                <w:color w:val="000000"/>
                <w:position w:val="-2"/>
                <w:sz w:val="18"/>
                <w:szCs w:val="18"/>
                <w:shd w:val="clear" w:color="auto" w:fill="D1D1D1"/>
              </w:rPr>
              <w:t>Datumi</w:t>
            </w:r>
          </w:p>
        </w:tc>
      </w:tr>
      <w:tr w:rsidR="007265B6" w:rsidRPr="007265B6" w14:paraId="64DB4EBB"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88003F" w14:textId="77777777" w:rsidR="00133B3C" w:rsidRPr="00253963" w:rsidRDefault="00C54E8D">
            <w:r w:rsidRPr="00253963">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7E2842" w14:textId="52FE2E5A" w:rsidR="00133B3C" w:rsidRPr="008A372F" w:rsidRDefault="002800AF" w:rsidP="00257F03">
            <w:pPr>
              <w:jc w:val="right"/>
              <w:rPr>
                <w:color w:val="C00000"/>
              </w:rPr>
            </w:pPr>
            <w:r w:rsidRPr="008A372F">
              <w:rPr>
                <w:rFonts w:ascii="Arial" w:hAnsi="Arial" w:cs="Arial"/>
                <w:color w:val="C00000"/>
                <w:position w:val="-2"/>
                <w:sz w:val="18"/>
                <w:szCs w:val="18"/>
              </w:rPr>
              <w:t xml:space="preserve">do </w:t>
            </w:r>
            <w:r w:rsidR="001913CD" w:rsidRPr="008A372F">
              <w:rPr>
                <w:rFonts w:ascii="Arial" w:hAnsi="Arial" w:cs="Arial"/>
                <w:color w:val="C00000"/>
                <w:position w:val="-2"/>
                <w:sz w:val="18"/>
                <w:szCs w:val="18"/>
              </w:rPr>
              <w:t>1</w:t>
            </w:r>
            <w:r w:rsidR="00AF4F75" w:rsidRPr="008A372F">
              <w:rPr>
                <w:rFonts w:ascii="Arial" w:hAnsi="Arial" w:cs="Arial"/>
                <w:color w:val="C00000"/>
                <w:position w:val="-2"/>
                <w:sz w:val="18"/>
                <w:szCs w:val="18"/>
              </w:rPr>
              <w:t>2</w:t>
            </w:r>
            <w:r w:rsidR="00C54E8D" w:rsidRPr="008A372F">
              <w:rPr>
                <w:rFonts w:ascii="Arial" w:hAnsi="Arial" w:cs="Arial"/>
                <w:color w:val="C00000"/>
                <w:position w:val="-2"/>
                <w:sz w:val="18"/>
                <w:szCs w:val="18"/>
              </w:rPr>
              <w:t>.0</w:t>
            </w:r>
            <w:r w:rsidR="001913CD" w:rsidRPr="008A372F">
              <w:rPr>
                <w:rFonts w:ascii="Arial" w:hAnsi="Arial" w:cs="Arial"/>
                <w:color w:val="C00000"/>
                <w:position w:val="-2"/>
                <w:sz w:val="18"/>
                <w:szCs w:val="18"/>
              </w:rPr>
              <w:t>2</w:t>
            </w:r>
            <w:r w:rsidR="00C54E8D" w:rsidRPr="008A372F">
              <w:rPr>
                <w:rFonts w:ascii="Arial" w:hAnsi="Arial" w:cs="Arial"/>
                <w:color w:val="C00000"/>
                <w:position w:val="-2"/>
                <w:sz w:val="18"/>
                <w:szCs w:val="18"/>
              </w:rPr>
              <w:t>.202</w:t>
            </w:r>
            <w:r w:rsidR="00CD60CA" w:rsidRPr="008A372F">
              <w:rPr>
                <w:rFonts w:ascii="Arial" w:hAnsi="Arial" w:cs="Arial"/>
                <w:color w:val="C00000"/>
                <w:position w:val="-2"/>
                <w:sz w:val="18"/>
                <w:szCs w:val="18"/>
              </w:rPr>
              <w:t>5</w:t>
            </w:r>
            <w:r w:rsidR="00C54E8D" w:rsidRPr="008A372F">
              <w:rPr>
                <w:rFonts w:ascii="Arial" w:hAnsi="Arial" w:cs="Arial"/>
                <w:color w:val="C00000"/>
                <w:position w:val="-2"/>
                <w:sz w:val="18"/>
                <w:szCs w:val="18"/>
              </w:rPr>
              <w:t xml:space="preserve"> do </w:t>
            </w:r>
            <w:r w:rsidR="00CD60CA" w:rsidRPr="008A372F">
              <w:rPr>
                <w:rFonts w:ascii="Arial" w:hAnsi="Arial" w:cs="Arial"/>
                <w:color w:val="C00000"/>
                <w:position w:val="-2"/>
                <w:sz w:val="18"/>
                <w:szCs w:val="18"/>
              </w:rPr>
              <w:t>09</w:t>
            </w:r>
            <w:r w:rsidR="00C54E8D" w:rsidRPr="008A372F">
              <w:rPr>
                <w:rFonts w:ascii="Arial" w:hAnsi="Arial" w:cs="Arial"/>
                <w:color w:val="C00000"/>
                <w:position w:val="-2"/>
                <w:sz w:val="18"/>
                <w:szCs w:val="18"/>
              </w:rPr>
              <w:t>:00</w:t>
            </w:r>
          </w:p>
        </w:tc>
      </w:tr>
      <w:tr w:rsidR="007265B6" w:rsidRPr="007265B6" w14:paraId="7CBD28CF"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684535" w14:textId="77777777" w:rsidR="00133B3C" w:rsidRPr="00253963" w:rsidRDefault="00C54E8D">
            <w:r w:rsidRPr="00253963">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33E3F6" w14:textId="7E6967AC" w:rsidR="00133B3C" w:rsidRPr="008A372F" w:rsidRDefault="00C54E8D" w:rsidP="00257F03">
            <w:pPr>
              <w:jc w:val="right"/>
              <w:rPr>
                <w:color w:val="C00000"/>
              </w:rPr>
            </w:pPr>
            <w:r w:rsidRPr="008A372F">
              <w:rPr>
                <w:rFonts w:ascii="Arial" w:hAnsi="Arial" w:cs="Arial"/>
                <w:color w:val="C00000"/>
                <w:position w:val="-2"/>
                <w:sz w:val="18"/>
                <w:szCs w:val="18"/>
              </w:rPr>
              <w:t xml:space="preserve">do </w:t>
            </w:r>
            <w:r w:rsidR="001913CD" w:rsidRPr="008A372F">
              <w:rPr>
                <w:rFonts w:ascii="Arial" w:hAnsi="Arial" w:cs="Arial"/>
                <w:color w:val="C00000"/>
                <w:position w:val="-2"/>
                <w:sz w:val="18"/>
                <w:szCs w:val="18"/>
              </w:rPr>
              <w:t>2</w:t>
            </w:r>
            <w:r w:rsidR="00AF4F75" w:rsidRPr="008A372F">
              <w:rPr>
                <w:rFonts w:ascii="Arial" w:hAnsi="Arial" w:cs="Arial"/>
                <w:color w:val="C00000"/>
                <w:position w:val="-2"/>
                <w:sz w:val="18"/>
                <w:szCs w:val="18"/>
              </w:rPr>
              <w:t>7</w:t>
            </w:r>
            <w:r w:rsidRPr="008A372F">
              <w:rPr>
                <w:rFonts w:ascii="Arial" w:hAnsi="Arial" w:cs="Arial"/>
                <w:color w:val="C00000"/>
                <w:position w:val="-2"/>
                <w:sz w:val="18"/>
                <w:szCs w:val="18"/>
              </w:rPr>
              <w:t>.0</w:t>
            </w:r>
            <w:r w:rsidR="00CD60CA" w:rsidRPr="008A372F">
              <w:rPr>
                <w:rFonts w:ascii="Arial" w:hAnsi="Arial" w:cs="Arial"/>
                <w:color w:val="C00000"/>
                <w:position w:val="-2"/>
                <w:sz w:val="18"/>
                <w:szCs w:val="18"/>
              </w:rPr>
              <w:t>2</w:t>
            </w:r>
            <w:r w:rsidRPr="008A372F">
              <w:rPr>
                <w:rFonts w:ascii="Arial" w:hAnsi="Arial" w:cs="Arial"/>
                <w:color w:val="C00000"/>
                <w:position w:val="-2"/>
                <w:sz w:val="18"/>
                <w:szCs w:val="18"/>
              </w:rPr>
              <w:t>.202</w:t>
            </w:r>
            <w:r w:rsidR="00CD60CA" w:rsidRPr="008A372F">
              <w:rPr>
                <w:rFonts w:ascii="Arial" w:hAnsi="Arial" w:cs="Arial"/>
                <w:color w:val="C00000"/>
                <w:position w:val="-2"/>
                <w:sz w:val="18"/>
                <w:szCs w:val="18"/>
              </w:rPr>
              <w:t>5</w:t>
            </w:r>
            <w:r w:rsidRPr="008A372F">
              <w:rPr>
                <w:rFonts w:ascii="Arial" w:hAnsi="Arial" w:cs="Arial"/>
                <w:color w:val="C00000"/>
                <w:position w:val="-2"/>
                <w:sz w:val="18"/>
                <w:szCs w:val="18"/>
              </w:rPr>
              <w:t xml:space="preserve"> do 09:00</w:t>
            </w:r>
          </w:p>
        </w:tc>
      </w:tr>
      <w:tr w:rsidR="007265B6" w:rsidRPr="007265B6" w14:paraId="3636BBDA"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D3823C" w14:textId="77777777" w:rsidR="00133B3C" w:rsidRPr="00253963" w:rsidRDefault="00C54E8D">
            <w:r w:rsidRPr="00253963">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382D82" w14:textId="253735A2" w:rsidR="00133B3C" w:rsidRPr="008A372F" w:rsidRDefault="001913CD" w:rsidP="00257F03">
            <w:pPr>
              <w:jc w:val="right"/>
              <w:rPr>
                <w:color w:val="C00000"/>
              </w:rPr>
            </w:pPr>
            <w:r w:rsidRPr="008A372F">
              <w:rPr>
                <w:rFonts w:ascii="Arial" w:hAnsi="Arial" w:cs="Arial"/>
                <w:color w:val="C00000"/>
                <w:position w:val="-2"/>
                <w:sz w:val="18"/>
                <w:szCs w:val="18"/>
              </w:rPr>
              <w:t>2</w:t>
            </w:r>
            <w:r w:rsidR="00AF4F75" w:rsidRPr="008A372F">
              <w:rPr>
                <w:rFonts w:ascii="Arial" w:hAnsi="Arial" w:cs="Arial"/>
                <w:color w:val="C00000"/>
                <w:position w:val="-2"/>
                <w:sz w:val="18"/>
                <w:szCs w:val="18"/>
              </w:rPr>
              <w:t>7</w:t>
            </w:r>
            <w:r w:rsidR="00CD60CA" w:rsidRPr="008A372F">
              <w:rPr>
                <w:rFonts w:ascii="Arial" w:hAnsi="Arial" w:cs="Arial"/>
                <w:color w:val="C00000"/>
                <w:position w:val="-2"/>
                <w:sz w:val="18"/>
                <w:szCs w:val="18"/>
              </w:rPr>
              <w:t xml:space="preserve">.02.2025 </w:t>
            </w:r>
            <w:r w:rsidR="00C54E8D" w:rsidRPr="008A372F">
              <w:rPr>
                <w:rFonts w:ascii="Arial" w:hAnsi="Arial" w:cs="Arial"/>
                <w:color w:val="C00000"/>
                <w:position w:val="-2"/>
                <w:sz w:val="18"/>
                <w:szCs w:val="18"/>
              </w:rPr>
              <w:t xml:space="preserve">ob </w:t>
            </w:r>
            <w:r w:rsidR="00CD60CA" w:rsidRPr="008A372F">
              <w:rPr>
                <w:rFonts w:ascii="Arial" w:hAnsi="Arial" w:cs="Arial"/>
                <w:color w:val="C00000"/>
                <w:position w:val="-2"/>
                <w:sz w:val="18"/>
                <w:szCs w:val="18"/>
              </w:rPr>
              <w:t>12</w:t>
            </w:r>
            <w:r w:rsidR="00C54E8D" w:rsidRPr="008A372F">
              <w:rPr>
                <w:rFonts w:ascii="Arial" w:hAnsi="Arial" w:cs="Arial"/>
                <w:color w:val="C00000"/>
                <w:position w:val="-2"/>
                <w:sz w:val="18"/>
                <w:szCs w:val="18"/>
              </w:rPr>
              <w:t>:0</w:t>
            </w:r>
            <w:r w:rsidR="00CD60CA" w:rsidRPr="008A372F">
              <w:rPr>
                <w:rFonts w:ascii="Arial" w:hAnsi="Arial" w:cs="Arial"/>
                <w:color w:val="C00000"/>
                <w:position w:val="-2"/>
                <w:sz w:val="18"/>
                <w:szCs w:val="18"/>
              </w:rPr>
              <w:t>0</w:t>
            </w:r>
          </w:p>
        </w:tc>
      </w:tr>
    </w:tbl>
    <w:p w14:paraId="2E5EF94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C8E1D6B" w14:textId="77777777" w:rsidR="005A526F" w:rsidRDefault="00C54E8D" w:rsidP="00A57588">
      <w:pPr>
        <w:pStyle w:val="Paragraf"/>
        <w:rPr>
          <w:rFonts w:ascii="Arial" w:hAnsi="Arial" w:cs="Arial"/>
        </w:rPr>
      </w:pPr>
      <w:r>
        <w:rPr>
          <w:rFonts w:ascii="Arial" w:hAnsi="Arial" w:cs="Arial"/>
        </w:rPr>
        <w:t xml:space="preserve">Kontaktna oseba: </w:t>
      </w:r>
      <w:r w:rsidRPr="00445A62">
        <w:rPr>
          <w:rFonts w:ascii="Arial" w:hAnsi="Arial" w:cs="Arial"/>
        </w:rPr>
        <w:t>Barbara  SLAK TURK</w:t>
      </w:r>
    </w:p>
    <w:p w14:paraId="430B58AE" w14:textId="77777777" w:rsidR="005A526F" w:rsidRDefault="00C54E8D" w:rsidP="00A57588">
      <w:pPr>
        <w:pStyle w:val="Paragraf"/>
        <w:rPr>
          <w:rFonts w:ascii="Arial" w:hAnsi="Arial" w:cs="Arial"/>
        </w:rPr>
      </w:pPr>
      <w:r>
        <w:rPr>
          <w:rFonts w:ascii="Arial" w:hAnsi="Arial" w:cs="Arial"/>
        </w:rPr>
        <w:t xml:space="preserve">E-poštni naslov: </w:t>
      </w:r>
      <w:r w:rsidRPr="00445A62">
        <w:rPr>
          <w:rFonts w:ascii="Arial" w:hAnsi="Arial" w:cs="Arial"/>
        </w:rPr>
        <w:t>barbara.turk-slak@sb-nm.si</w:t>
      </w:r>
    </w:p>
    <w:p w14:paraId="2555D7A4" w14:textId="57E4DB23" w:rsidR="005A526F" w:rsidRDefault="00C54E8D" w:rsidP="00A57588">
      <w:pPr>
        <w:pStyle w:val="Paragraf"/>
        <w:rPr>
          <w:rFonts w:ascii="Arial" w:hAnsi="Arial" w:cs="Arial"/>
        </w:rPr>
      </w:pPr>
      <w:r>
        <w:rPr>
          <w:rFonts w:ascii="Arial" w:hAnsi="Arial" w:cs="Arial"/>
        </w:rPr>
        <w:t xml:space="preserve">Telefonska št: </w:t>
      </w:r>
      <w:r w:rsidRPr="00445A62">
        <w:rPr>
          <w:rFonts w:ascii="Arial" w:hAnsi="Arial" w:cs="Arial"/>
        </w:rPr>
        <w:t xml:space="preserve">07 39 </w:t>
      </w:r>
      <w:r w:rsidR="00EB5F48">
        <w:rPr>
          <w:rFonts w:ascii="Arial" w:hAnsi="Arial" w:cs="Arial"/>
        </w:rPr>
        <w:t xml:space="preserve">16 </w:t>
      </w:r>
      <w:r w:rsidRPr="00445A62">
        <w:rPr>
          <w:rFonts w:ascii="Arial" w:hAnsi="Arial" w:cs="Arial"/>
        </w:rPr>
        <w:t>13</w:t>
      </w:r>
      <w:r w:rsidR="0046681C">
        <w:rPr>
          <w:rFonts w:ascii="Arial" w:hAnsi="Arial" w:cs="Arial"/>
        </w:rPr>
        <w:t>5</w:t>
      </w:r>
    </w:p>
    <w:p w14:paraId="693E6C8B" w14:textId="77777777" w:rsidR="00133B3C" w:rsidRDefault="00C54E8D" w:rsidP="00A57588">
      <w:pPr>
        <w:spacing w:before="225" w:after="225"/>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77777777"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0F0AB3">
        <w:tc>
          <w:tcPr>
            <w:tcW w:w="0" w:type="auto"/>
            <w:tcMar>
              <w:top w:w="0" w:type="auto"/>
              <w:bottom w:w="0" w:type="auto"/>
            </w:tcMar>
          </w:tcPr>
          <w:p w14:paraId="4C0273BC" w14:textId="77777777" w:rsidR="0046681C" w:rsidRDefault="0046681C" w:rsidP="007837FD">
            <w:pPr>
              <w:numPr>
                <w:ilvl w:val="0"/>
                <w:numId w:val="43"/>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t xml:space="preserve">Ponudniki morajo ponudbe predložiti v informacijski sistem e-JN na spletnem naslovu https://ejn.gov.si/, v skladu s točko 3 dokumenta Navodila za uporabo informacijskega sistema za uporabo funkcionalnosti elektronske oddaje </w:t>
      </w:r>
      <w:r>
        <w:rPr>
          <w:rFonts w:ascii="Arial" w:hAnsi="Arial" w:cs="Arial"/>
          <w:color w:val="000000"/>
          <w:sz w:val="18"/>
          <w:szCs w:val="18"/>
        </w:rPr>
        <w:lastRenderedPageBreak/>
        <w:t>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3EF94FE" w14:textId="77777777" w:rsidR="0046681C" w:rsidRPr="00445A62" w:rsidRDefault="0046681C" w:rsidP="0046681C">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933AEEF" w14:textId="77777777" w:rsidR="0046681C" w:rsidRPr="00445A62" w:rsidRDefault="0046681C" w:rsidP="0046681C">
      <w:pPr>
        <w:spacing w:before="120" w:after="120"/>
        <w:jc w:val="both"/>
        <w:rPr>
          <w:rFonts w:ascii="Arial" w:hAnsi="Arial" w:cs="Arial"/>
          <w:b/>
          <w:sz w:val="18"/>
          <w:szCs w:val="18"/>
        </w:rPr>
      </w:pPr>
      <w:r>
        <w:rPr>
          <w:rFonts w:ascii="Arial" w:hAnsi="Arial" w:cs="Arial"/>
          <w:b/>
          <w:sz w:val="18"/>
          <w:szCs w:val="18"/>
        </w:rPr>
        <w:t>Spletna aplikacija e-JN</w:t>
      </w:r>
    </w:p>
    <w:p w14:paraId="4ECAFEC9" w14:textId="77777777" w:rsidR="0046681C" w:rsidRDefault="0046681C" w:rsidP="0046681C">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679C45" w14:textId="77777777" w:rsidR="0046681C" w:rsidRPr="00445A62" w:rsidRDefault="0046681C" w:rsidP="0046681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FE2CA53" w14:textId="77777777" w:rsidR="0046681C" w:rsidRDefault="0046681C" w:rsidP="0046681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A78A206"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0ECB225" w14:textId="77777777" w:rsidR="0046681C" w:rsidRPr="00445A62" w:rsidRDefault="0046681C" w:rsidP="0046681C">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37B19D8" w14:textId="77777777" w:rsidR="0046681C" w:rsidRDefault="0046681C" w:rsidP="0046681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0F0AB3">
        <w:tc>
          <w:tcPr>
            <w:tcW w:w="0" w:type="auto"/>
            <w:tcMar>
              <w:top w:w="0" w:type="auto"/>
              <w:bottom w:w="0" w:type="auto"/>
            </w:tcMar>
          </w:tcPr>
          <w:p w14:paraId="04E7D479" w14:textId="77777777" w:rsidR="0046681C" w:rsidRDefault="0046681C" w:rsidP="007837FD">
            <w:pPr>
              <w:numPr>
                <w:ilvl w:val="0"/>
                <w:numId w:val="44"/>
              </w:numPr>
              <w:rPr>
                <w:rFonts w:ascii="Arial" w:hAnsi="Arial" w:cs="Arial"/>
                <w:color w:val="000000"/>
                <w:sz w:val="18"/>
                <w:szCs w:val="18"/>
              </w:rPr>
            </w:pPr>
            <w:r>
              <w:rPr>
                <w:rFonts w:ascii="Arial" w:hAnsi="Arial" w:cs="Arial"/>
                <w:color w:val="000000"/>
                <w:sz w:val="18"/>
                <w:szCs w:val="18"/>
              </w:rPr>
              <w:t>Portal javnih naročil</w:t>
            </w:r>
          </w:p>
        </w:tc>
      </w:tr>
    </w:tbl>
    <w:p w14:paraId="341124AC" w14:textId="77777777" w:rsidR="0046681C" w:rsidRDefault="0046681C" w:rsidP="0046681C">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B8B36D" w14:textId="77777777" w:rsidR="0046681C" w:rsidRDefault="0046681C" w:rsidP="0046681C">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9221DDA"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7CDFDFCD" w14:textId="77777777" w:rsidR="00133B3C" w:rsidRDefault="00C54E8D">
      <w:pPr>
        <w:spacing w:after="0" w:line="240" w:lineRule="auto"/>
        <w:jc w:val="both"/>
      </w:pPr>
      <w:r>
        <w:rPr>
          <w:rFonts w:ascii="Arial" w:hAnsi="Arial" w:cs="Arial"/>
          <w:color w:val="000000"/>
          <w:sz w:val="18"/>
          <w:szCs w:val="18"/>
        </w:rPr>
        <w:t> </w:t>
      </w:r>
    </w:p>
    <w:p w14:paraId="3399B0BD" w14:textId="0802DED3" w:rsidR="00133B3C" w:rsidRPr="00EB5F48" w:rsidRDefault="00C54E8D" w:rsidP="0035303C">
      <w:pPr>
        <w:spacing w:after="0" w:line="240" w:lineRule="auto"/>
        <w:rPr>
          <w:rFonts w:ascii="Arial" w:hAnsi="Arial" w:cs="Arial"/>
          <w:sz w:val="18"/>
          <w:szCs w:val="18"/>
        </w:rPr>
      </w:pPr>
      <w:r w:rsidRPr="00EB5F48">
        <w:rPr>
          <w:rFonts w:ascii="Arial" w:hAnsi="Arial" w:cs="Arial"/>
          <w:b/>
          <w:bCs/>
          <w:sz w:val="18"/>
          <w:szCs w:val="18"/>
        </w:rPr>
        <w:t>Termin ogleda je:</w:t>
      </w:r>
      <w:r w:rsidR="0035303C" w:rsidRPr="00EB5F48">
        <w:rPr>
          <w:rFonts w:ascii="Arial" w:hAnsi="Arial" w:cs="Arial"/>
          <w:sz w:val="18"/>
          <w:szCs w:val="18"/>
        </w:rPr>
        <w:t xml:space="preserve">   </w:t>
      </w:r>
      <w:r w:rsidR="00D242AD" w:rsidRPr="00EB5F48">
        <w:rPr>
          <w:rFonts w:ascii="Arial" w:hAnsi="Arial" w:cs="Arial"/>
          <w:sz w:val="18"/>
          <w:szCs w:val="18"/>
        </w:rPr>
        <w:t>24.1.2025</w:t>
      </w:r>
      <w:r w:rsidRPr="00EB5F48">
        <w:rPr>
          <w:rFonts w:ascii="Arial" w:hAnsi="Arial" w:cs="Arial"/>
          <w:sz w:val="18"/>
          <w:szCs w:val="18"/>
        </w:rPr>
        <w:t xml:space="preserve"> ob 10:00 uri</w:t>
      </w:r>
    </w:p>
    <w:p w14:paraId="2A1E007A" w14:textId="77777777" w:rsidR="00133B3C" w:rsidRDefault="00C54E8D">
      <w:pPr>
        <w:spacing w:before="225" w:after="225" w:line="240" w:lineRule="auto"/>
        <w:jc w:val="both"/>
      </w:pPr>
      <w:r>
        <w:rPr>
          <w:rFonts w:ascii="Arial" w:hAnsi="Arial" w:cs="Arial"/>
          <w:color w:val="000000"/>
          <w:sz w:val="18"/>
          <w:szCs w:val="18"/>
        </w:rPr>
        <w:t>Ogled se bo vršil v postavljenem terminu zgoraj.</w:t>
      </w:r>
    </w:p>
    <w:p w14:paraId="5C051C8A" w14:textId="3A95A9E9" w:rsidR="00133B3C" w:rsidRDefault="00C54E8D">
      <w:pPr>
        <w:spacing w:before="225" w:after="225" w:line="240" w:lineRule="auto"/>
        <w:jc w:val="both"/>
      </w:pPr>
      <w:r>
        <w:rPr>
          <w:rFonts w:ascii="Arial" w:hAnsi="Arial" w:cs="Arial"/>
          <w:color w:val="000000"/>
          <w:sz w:val="18"/>
          <w:szCs w:val="18"/>
        </w:rPr>
        <w:t xml:space="preserve">Zbor pred </w:t>
      </w:r>
      <w:r w:rsidR="0076406C">
        <w:rPr>
          <w:rFonts w:ascii="Arial" w:hAnsi="Arial" w:cs="Arial"/>
          <w:color w:val="000000"/>
          <w:sz w:val="18"/>
          <w:szCs w:val="18"/>
        </w:rPr>
        <w:t>vhodom</w:t>
      </w:r>
      <w:r>
        <w:rPr>
          <w:rFonts w:ascii="Arial" w:hAnsi="Arial" w:cs="Arial"/>
          <w:color w:val="000000"/>
          <w:sz w:val="18"/>
          <w:szCs w:val="18"/>
        </w:rPr>
        <w:t xml:space="preserve"> v upravn</w:t>
      </w:r>
      <w:r w:rsidR="0076406C">
        <w:rPr>
          <w:rFonts w:ascii="Arial" w:hAnsi="Arial" w:cs="Arial"/>
          <w:color w:val="000000"/>
          <w:sz w:val="18"/>
          <w:szCs w:val="18"/>
        </w:rPr>
        <w:t>o</w:t>
      </w:r>
      <w:r>
        <w:rPr>
          <w:rFonts w:ascii="Arial" w:hAnsi="Arial" w:cs="Arial"/>
          <w:color w:val="000000"/>
          <w:sz w:val="18"/>
          <w:szCs w:val="18"/>
        </w:rPr>
        <w:t xml:space="preserve"> stavb</w:t>
      </w:r>
      <w:r w:rsidR="0076406C">
        <w:rPr>
          <w:rFonts w:ascii="Arial" w:hAnsi="Arial" w:cs="Arial"/>
          <w:color w:val="000000"/>
          <w:sz w:val="18"/>
          <w:szCs w:val="18"/>
        </w:rPr>
        <w:t>o</w:t>
      </w:r>
      <w:r>
        <w:rPr>
          <w:rFonts w:ascii="Arial" w:hAnsi="Arial" w:cs="Arial"/>
          <w:color w:val="000000"/>
          <w:sz w:val="18"/>
          <w:szCs w:val="18"/>
        </w:rPr>
        <w:t xml:space="preserve"> SPLOŠNE BOLNIŠNICE NOVO MESTO, Šmihelska cesta 1, 8000 Novo mesto.</w:t>
      </w:r>
    </w:p>
    <w:p w14:paraId="4B24BA44" w14:textId="77777777" w:rsidR="00133B3C" w:rsidRDefault="00C54E8D">
      <w:pPr>
        <w:spacing w:before="225" w:after="225" w:line="240" w:lineRule="auto"/>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w:t>
      </w:r>
    </w:p>
    <w:p w14:paraId="5B0A9E44" w14:textId="77777777" w:rsidR="00133B3C" w:rsidRDefault="00C54E8D">
      <w:pPr>
        <w:spacing w:before="225" w:after="225" w:line="240" w:lineRule="auto"/>
        <w:jc w:val="both"/>
      </w:pPr>
      <w:r>
        <w:rPr>
          <w:rFonts w:ascii="Arial" w:hAnsi="Arial" w:cs="Arial"/>
          <w:color w:val="000000"/>
          <w:sz w:val="18"/>
          <w:szCs w:val="18"/>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41666F32" w14:textId="77777777" w:rsidR="00133B3C" w:rsidRDefault="00C54E8D">
      <w:pPr>
        <w:spacing w:before="225" w:after="225" w:line="240" w:lineRule="auto"/>
        <w:jc w:val="both"/>
      </w:pPr>
      <w:r>
        <w:rPr>
          <w:rFonts w:ascii="Arial" w:hAnsi="Arial" w:cs="Arial"/>
          <w:color w:val="000000"/>
          <w:sz w:val="18"/>
          <w:szCs w:val="18"/>
        </w:rPr>
        <w:t>Naročnik, iz razloga nepoznavanja lokacije in okoliščin, kasneje - po sklenitvi pogodbe, izbranemu ponudniku ne bo priznaval dodatnih stroškov/ del.</w:t>
      </w:r>
    </w:p>
    <w:p w14:paraId="11C49880" w14:textId="77777777" w:rsidR="005A526F" w:rsidRPr="00445A62" w:rsidRDefault="005A526F" w:rsidP="005A526F">
      <w:pPr>
        <w:pStyle w:val="Paragraf"/>
        <w:spacing w:before="0" w:after="0"/>
        <w:jc w:val="both"/>
        <w:rPr>
          <w:rFonts w:ascii="Arial" w:hAnsi="Arial" w:cs="Arial"/>
        </w:rPr>
      </w:pPr>
    </w:p>
    <w:p w14:paraId="3E1B16FB" w14:textId="23111A8D" w:rsidR="008A4D6A" w:rsidRDefault="00C54E8D">
      <w:pPr>
        <w:spacing w:after="0" w:line="240" w:lineRule="auto"/>
        <w:rPr>
          <w:rFonts w:ascii="Arial" w:hAnsi="Arial" w:cs="Arial"/>
          <w:color w:val="000000"/>
          <w:sz w:val="18"/>
          <w:szCs w:val="18"/>
        </w:rPr>
      </w:pPr>
      <w:r w:rsidRPr="008A4D6A">
        <w:rPr>
          <w:rFonts w:ascii="Arial" w:hAnsi="Arial" w:cs="Arial"/>
          <w:color w:val="000000"/>
          <w:sz w:val="18"/>
          <w:szCs w:val="18"/>
        </w:rPr>
        <w:t xml:space="preserve">Datum: </w:t>
      </w:r>
      <w:r w:rsidR="00EB5F48">
        <w:rPr>
          <w:rFonts w:ascii="Arial" w:hAnsi="Arial" w:cs="Arial"/>
          <w:color w:val="000000"/>
          <w:sz w:val="18"/>
          <w:szCs w:val="18"/>
        </w:rPr>
        <w:t>4</w:t>
      </w:r>
      <w:r w:rsidRPr="008A4D6A">
        <w:rPr>
          <w:rFonts w:ascii="Arial" w:hAnsi="Arial" w:cs="Arial"/>
          <w:color w:val="000000"/>
          <w:sz w:val="18"/>
          <w:szCs w:val="18"/>
        </w:rPr>
        <w:t>.</w:t>
      </w:r>
      <w:r w:rsidR="00AF4F75">
        <w:rPr>
          <w:rFonts w:ascii="Arial" w:hAnsi="Arial" w:cs="Arial"/>
          <w:color w:val="000000"/>
          <w:sz w:val="18"/>
          <w:szCs w:val="18"/>
        </w:rPr>
        <w:t>2</w:t>
      </w:r>
      <w:r w:rsidRPr="008A4D6A">
        <w:rPr>
          <w:rFonts w:ascii="Arial" w:hAnsi="Arial" w:cs="Arial"/>
          <w:color w:val="000000"/>
          <w:sz w:val="18"/>
          <w:szCs w:val="18"/>
        </w:rPr>
        <w:t>.20</w:t>
      </w:r>
      <w:r w:rsidR="008A4D6A" w:rsidRPr="008A4D6A">
        <w:rPr>
          <w:rFonts w:ascii="Arial" w:hAnsi="Arial" w:cs="Arial"/>
          <w:color w:val="000000"/>
          <w:sz w:val="18"/>
          <w:szCs w:val="18"/>
        </w:rPr>
        <w:t>2</w:t>
      </w:r>
      <w:r w:rsidR="00D242AD">
        <w:rPr>
          <w:rFonts w:ascii="Arial" w:hAnsi="Arial" w:cs="Arial"/>
          <w:color w:val="000000"/>
          <w:sz w:val="18"/>
          <w:szCs w:val="18"/>
        </w:rPr>
        <w:t>5</w:t>
      </w:r>
      <w:r>
        <w:rPr>
          <w:rFonts w:ascii="Arial" w:hAnsi="Arial" w:cs="Arial"/>
          <w:color w:val="000000"/>
          <w:sz w:val="18"/>
          <w:szCs w:val="18"/>
        </w:rPr>
        <w:br/>
      </w: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p w14:paraId="5621855F" w14:textId="77777777" w:rsidR="00A9666A" w:rsidRDefault="00A9666A">
      <w:pPr>
        <w:spacing w:after="0" w:line="240" w:lineRule="auto"/>
        <w:rPr>
          <w:rFonts w:ascii="Arial" w:hAnsi="Arial" w:cs="Arial"/>
          <w:color w:val="000000"/>
          <w:sz w:val="18"/>
          <w:szCs w:val="18"/>
        </w:rPr>
      </w:pPr>
    </w:p>
    <w:p w14:paraId="5F06730A" w14:textId="77777777" w:rsidR="00A9666A" w:rsidRDefault="00A9666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0"/>
          <w:footerReference w:type="default" r:id="rId11"/>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4FA20DF3" w14:textId="77777777" w:rsidR="0001164F" w:rsidRDefault="0001164F" w:rsidP="00FF65D7">
      <w:pPr>
        <w:spacing w:before="225" w:after="225"/>
        <w:jc w:val="both"/>
        <w:rPr>
          <w:rFonts w:ascii="Arial" w:hAnsi="Arial" w:cs="Arial"/>
          <w:color w:val="FF0000"/>
          <w:sz w:val="18"/>
          <w:szCs w:val="18"/>
        </w:rPr>
      </w:pPr>
    </w:p>
    <w:p w14:paraId="56850602" w14:textId="77777777" w:rsidR="0001164F" w:rsidRDefault="0001164F" w:rsidP="0001164F">
      <w:pPr>
        <w:spacing w:after="0" w:line="240" w:lineRule="auto"/>
        <w:jc w:val="both"/>
        <w:rPr>
          <w:rFonts w:ascii="Arial" w:hAnsi="Arial" w:cs="Arial"/>
          <w:color w:val="0070C0"/>
          <w:sz w:val="18"/>
          <w:szCs w:val="18"/>
        </w:rPr>
      </w:pPr>
      <w:r w:rsidRPr="00056E3F">
        <w:rPr>
          <w:rFonts w:ascii="Arial" w:hAnsi="Arial" w:cs="Arial"/>
          <w:color w:val="0070C0"/>
          <w:sz w:val="18"/>
          <w:szCs w:val="18"/>
        </w:rPr>
        <w:t xml:space="preserve">Projekt je sofinanciran z EU sredstvi v okviru Načrta za okrevanje in odpornost, ki je podlaga za koriščenje sredstev evropskega Mehanizma za okrevanje in odpornost ter sredstev za doseganje ciljev načrta </w:t>
      </w:r>
      <w:proofErr w:type="spellStart"/>
      <w:r w:rsidRPr="00056E3F">
        <w:rPr>
          <w:rFonts w:ascii="Arial" w:hAnsi="Arial" w:cs="Arial"/>
          <w:color w:val="0070C0"/>
          <w:sz w:val="18"/>
          <w:szCs w:val="18"/>
        </w:rPr>
        <w:t>REPowerEU</w:t>
      </w:r>
      <w:proofErr w:type="spellEnd"/>
      <w:r w:rsidRPr="00056E3F">
        <w:rPr>
          <w:rFonts w:ascii="Arial" w:hAnsi="Arial" w:cs="Arial"/>
          <w:color w:val="0070C0"/>
          <w:sz w:val="18"/>
          <w:szCs w:val="18"/>
        </w:rPr>
        <w:t xml:space="preserve"> za zmanjšanje odvisnosti od ruskih fosilnih goriv in pospešitev zelenega in digitalnega prehoda ter Strategije digitalizacije zdravstva v Sloveniji za obdobje 2022-2027</w:t>
      </w:r>
      <w:r>
        <w:rPr>
          <w:rFonts w:ascii="Arial" w:hAnsi="Arial" w:cs="Arial"/>
          <w:color w:val="0070C0"/>
          <w:sz w:val="18"/>
          <w:szCs w:val="18"/>
        </w:rPr>
        <w:t>.</w:t>
      </w:r>
    </w:p>
    <w:p w14:paraId="02081DDC" w14:textId="77777777" w:rsidR="0001164F" w:rsidRDefault="0001164F" w:rsidP="0001164F">
      <w:pPr>
        <w:spacing w:after="0" w:line="240" w:lineRule="auto"/>
        <w:jc w:val="both"/>
        <w:rPr>
          <w:rFonts w:ascii="Arial" w:hAnsi="Arial" w:cs="Arial"/>
          <w:color w:val="0070C0"/>
          <w:sz w:val="18"/>
          <w:szCs w:val="18"/>
        </w:rPr>
      </w:pPr>
    </w:p>
    <w:p w14:paraId="78B7F76D" w14:textId="77777777" w:rsidR="0001164F" w:rsidRDefault="0001164F" w:rsidP="0001164F">
      <w:pPr>
        <w:spacing w:after="0" w:line="240" w:lineRule="auto"/>
        <w:jc w:val="both"/>
        <w:rPr>
          <w:rFonts w:ascii="Arial" w:hAnsi="Arial" w:cs="Arial"/>
          <w:color w:val="0070C0"/>
          <w:sz w:val="18"/>
          <w:szCs w:val="18"/>
        </w:rPr>
      </w:pPr>
    </w:p>
    <w:p w14:paraId="39EAD5DC" w14:textId="16FE05D0" w:rsidR="00133B3C" w:rsidRPr="00D242AD" w:rsidRDefault="00C54E8D" w:rsidP="00FF65D7">
      <w:pPr>
        <w:spacing w:before="225" w:after="225"/>
        <w:jc w:val="both"/>
      </w:pPr>
      <w:r w:rsidRPr="00D242AD">
        <w:rPr>
          <w:rFonts w:ascii="Arial" w:hAnsi="Arial" w:cs="Arial"/>
          <w:sz w:val="18"/>
          <w:szCs w:val="18"/>
        </w:rPr>
        <w:t xml:space="preserve">Ministrstvo za zdravje in Splošna bolnišnica Novo mesto izvajata postopek oddaje predmetnega javnega naročila kot </w:t>
      </w:r>
      <w:proofErr w:type="spellStart"/>
      <w:r w:rsidRPr="00D242AD">
        <w:rPr>
          <w:rFonts w:ascii="Arial" w:hAnsi="Arial" w:cs="Arial"/>
          <w:sz w:val="18"/>
          <w:szCs w:val="18"/>
        </w:rPr>
        <w:t>sonaročnika</w:t>
      </w:r>
      <w:proofErr w:type="spellEnd"/>
      <w:r w:rsidRPr="00D242AD">
        <w:rPr>
          <w:rFonts w:ascii="Arial" w:hAnsi="Arial" w:cs="Arial"/>
          <w:sz w:val="18"/>
          <w:szCs w:val="18"/>
        </w:rPr>
        <w:t>, in sicer nastopa Ministrstvo za zdravje kot naročnik v delu, ki se nanaša na nabavo opreme, Splošna bolnišnica Novo mesto pa nastopa kot naročnik v delu, ki se nanaša </w:t>
      </w:r>
      <w:r w:rsidR="0046681C" w:rsidRPr="00D242AD">
        <w:rPr>
          <w:rFonts w:ascii="Arial" w:hAnsi="Arial" w:cs="Arial"/>
          <w:sz w:val="18"/>
          <w:szCs w:val="18"/>
        </w:rPr>
        <w:t xml:space="preserve">integracijo sistema v bolnišnični informacijski sistem </w:t>
      </w:r>
      <w:r w:rsidRPr="00D242AD">
        <w:rPr>
          <w:rFonts w:ascii="Arial" w:hAnsi="Arial" w:cs="Arial"/>
          <w:sz w:val="18"/>
          <w:szCs w:val="18"/>
        </w:rPr>
        <w:t>in vzdrževanje opreme</w:t>
      </w:r>
      <w:r w:rsidR="0046681C" w:rsidRPr="00D242AD">
        <w:rPr>
          <w:rFonts w:ascii="Arial" w:hAnsi="Arial" w:cs="Arial"/>
          <w:sz w:val="18"/>
          <w:szCs w:val="18"/>
        </w:rPr>
        <w:t>.</w:t>
      </w:r>
    </w:p>
    <w:p w14:paraId="011B3995" w14:textId="45325885" w:rsidR="00133B3C" w:rsidRPr="00D242AD" w:rsidRDefault="00C54E8D" w:rsidP="00FF65D7">
      <w:pPr>
        <w:spacing w:before="225" w:after="225"/>
        <w:jc w:val="both"/>
      </w:pPr>
      <w:r w:rsidRPr="00D242AD">
        <w:rPr>
          <w:rFonts w:ascii="Arial" w:hAnsi="Arial" w:cs="Arial"/>
          <w:sz w:val="18"/>
          <w:szCs w:val="18"/>
        </w:rPr>
        <w:t xml:space="preserve">Ministrstvo za zdravje je s sklepom št. </w:t>
      </w:r>
      <w:r w:rsidR="0046681C" w:rsidRPr="00D242AD">
        <w:rPr>
          <w:rFonts w:ascii="Arial" w:hAnsi="Arial" w:cs="Arial"/>
          <w:sz w:val="18"/>
          <w:szCs w:val="18"/>
        </w:rPr>
        <w:t>3821-3/2023-2711-86 z dne 13.11.2024</w:t>
      </w:r>
      <w:r w:rsidR="00355794" w:rsidRPr="00D242AD">
        <w:rPr>
          <w:rFonts w:ascii="Arial" w:hAnsi="Arial" w:cs="Arial"/>
          <w:sz w:val="18"/>
          <w:szCs w:val="18"/>
        </w:rPr>
        <w:t xml:space="preserve"> </w:t>
      </w:r>
      <w:r w:rsidRPr="00D242AD">
        <w:rPr>
          <w:rFonts w:ascii="Arial" w:hAnsi="Arial" w:cs="Arial"/>
          <w:sz w:val="18"/>
          <w:szCs w:val="18"/>
        </w:rPr>
        <w:t xml:space="preserve"> pooblastilo Splošno bolnišnico Novo mesto, da izvede postopek oddaje javnega naročila za celoten predmet javnega naročila do sprejema odločitve. Odločitev o oddaji naročila bosta oba </w:t>
      </w:r>
      <w:proofErr w:type="spellStart"/>
      <w:r w:rsidRPr="00D242AD">
        <w:rPr>
          <w:rFonts w:ascii="Arial" w:hAnsi="Arial" w:cs="Arial"/>
          <w:sz w:val="18"/>
          <w:szCs w:val="18"/>
        </w:rPr>
        <w:t>sonaročnika</w:t>
      </w:r>
      <w:proofErr w:type="spellEnd"/>
      <w:r w:rsidRPr="00D242AD">
        <w:rPr>
          <w:rFonts w:ascii="Arial" w:hAnsi="Arial" w:cs="Arial"/>
          <w:sz w:val="18"/>
          <w:szCs w:val="18"/>
        </w:rPr>
        <w:t>: Ministrstvo za zdravje in Splošna bolnišnica Novo mesto, sprejela skupno.</w:t>
      </w:r>
    </w:p>
    <w:p w14:paraId="0C7CC8BF" w14:textId="77777777" w:rsidR="00133B3C" w:rsidRPr="00D242AD" w:rsidRDefault="00C54E8D" w:rsidP="00FF65D7">
      <w:pPr>
        <w:spacing w:before="225" w:after="225"/>
        <w:jc w:val="both"/>
      </w:pPr>
      <w:r w:rsidRPr="00D242AD">
        <w:rPr>
          <w:rFonts w:ascii="Arial" w:hAnsi="Arial" w:cs="Arial"/>
          <w:sz w:val="18"/>
          <w:szCs w:val="18"/>
        </w:rPr>
        <w:t>Glede na navedeno velja:</w:t>
      </w:r>
    </w:p>
    <w:tbl>
      <w:tblPr>
        <w:tblStyle w:val="NormalTablePHPDOCX"/>
        <w:tblW w:w="0" w:type="auto"/>
        <w:tblInd w:w="108" w:type="dxa"/>
        <w:tblLook w:val="04A0" w:firstRow="1" w:lastRow="0" w:firstColumn="1" w:lastColumn="0" w:noHBand="0" w:noVBand="1"/>
      </w:tblPr>
      <w:tblGrid>
        <w:gridCol w:w="8962"/>
      </w:tblGrid>
      <w:tr w:rsidR="00D242AD" w:rsidRPr="00D242AD" w14:paraId="1EA96289" w14:textId="77777777" w:rsidTr="00C75EEA">
        <w:tc>
          <w:tcPr>
            <w:tcW w:w="0" w:type="auto"/>
            <w:tcMar>
              <w:top w:w="0" w:type="auto"/>
              <w:bottom w:w="0" w:type="auto"/>
            </w:tcMar>
          </w:tcPr>
          <w:p w14:paraId="2A2E0308" w14:textId="5BC15D04"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1</w:t>
            </w:r>
            <w:r w:rsidRPr="00D242AD">
              <w:rPr>
                <w:rFonts w:ascii="Arial" w:hAnsi="Arial" w:cs="Arial"/>
                <w:sz w:val="18"/>
                <w:szCs w:val="18"/>
              </w:rPr>
              <w:t xml:space="preserve"> </w:t>
            </w:r>
            <w:r w:rsidR="005E3FE9" w:rsidRPr="00D242AD">
              <w:rPr>
                <w:rFonts w:ascii="Arial" w:hAnsi="Arial" w:cs="Arial"/>
                <w:sz w:val="18"/>
                <w:szCs w:val="18"/>
              </w:rPr>
              <w:t xml:space="preserve">za sklop 1: </w:t>
            </w:r>
            <w:r w:rsidR="00145EB6" w:rsidRPr="00D242AD">
              <w:rPr>
                <w:rFonts w:ascii="Arial" w:hAnsi="Arial" w:cs="Arial"/>
                <w:sz w:val="18"/>
                <w:szCs w:val="18"/>
              </w:rPr>
              <w:t>Do</w:t>
            </w:r>
            <w:r w:rsidR="005E3FE9" w:rsidRPr="00D242AD">
              <w:rPr>
                <w:rFonts w:ascii="Arial" w:hAnsi="Arial" w:cs="Arial"/>
                <w:sz w:val="18"/>
                <w:szCs w:val="18"/>
              </w:rPr>
              <w:t>b</w:t>
            </w:r>
            <w:r w:rsidR="00145EB6" w:rsidRPr="00D242AD">
              <w:rPr>
                <w:rFonts w:ascii="Arial" w:hAnsi="Arial" w:cs="Arial"/>
                <w:sz w:val="18"/>
                <w:szCs w:val="18"/>
              </w:rPr>
              <w:t>a</w:t>
            </w:r>
            <w:r w:rsidR="005E3FE9" w:rsidRPr="00D242AD">
              <w:rPr>
                <w:rFonts w:ascii="Arial" w:hAnsi="Arial" w:cs="Arial"/>
                <w:sz w:val="18"/>
                <w:szCs w:val="18"/>
              </w:rPr>
              <w:t xml:space="preserve">va </w:t>
            </w:r>
            <w:r w:rsidRPr="00D242AD">
              <w:rPr>
                <w:rFonts w:ascii="Arial" w:hAnsi="Arial" w:cs="Arial"/>
                <w:sz w:val="18"/>
                <w:szCs w:val="18"/>
              </w:rPr>
              <w:t>opreme je  Ministrstvo za zdravje RS, Štefanova 5, 1000 Ljubljana;</w:t>
            </w:r>
          </w:p>
          <w:p w14:paraId="42371F5D" w14:textId="648BF292" w:rsidR="00A9666A" w:rsidRPr="00D242AD" w:rsidRDefault="00A9666A" w:rsidP="003A6D77">
            <w:pPr>
              <w:numPr>
                <w:ilvl w:val="0"/>
                <w:numId w:val="2"/>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2 </w:t>
            </w:r>
            <w:r w:rsidRPr="00D242AD">
              <w:rPr>
                <w:rFonts w:ascii="Arial" w:hAnsi="Arial" w:cs="Arial"/>
                <w:sz w:val="18"/>
                <w:szCs w:val="18"/>
              </w:rPr>
              <w:t xml:space="preserve"> </w:t>
            </w:r>
            <w:r w:rsidR="005E3FE9" w:rsidRPr="00D242AD">
              <w:rPr>
                <w:rFonts w:ascii="Arial" w:hAnsi="Arial" w:cs="Arial"/>
                <w:sz w:val="18"/>
                <w:szCs w:val="18"/>
              </w:rPr>
              <w:t xml:space="preserve">za Sklop 2: Integracija v bolnišnični informacijski sistem in Sklop 3: Vzdrževanje opreme za dobo 6 let po poteku garancijske dobe </w:t>
            </w:r>
            <w:r w:rsidRPr="00D242AD">
              <w:rPr>
                <w:rFonts w:ascii="Arial" w:hAnsi="Arial" w:cs="Arial"/>
                <w:sz w:val="18"/>
                <w:szCs w:val="18"/>
              </w:rPr>
              <w:t>je Splošna bolnišnica Novo mesto, Šmihelska cesta 1, 8000 Novo mesto;</w:t>
            </w:r>
          </w:p>
          <w:p w14:paraId="57BAFF9F" w14:textId="77777777"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 xml:space="preserve">V dokumentaciji se za Ministrstvo za zdravje in Splošno bolnišnico Novo mesto (mestoma tudi uporabnik) uporablja enoten pojem naročnik, saj imata skupno vlogo - vlogo </w:t>
            </w:r>
            <w:proofErr w:type="spellStart"/>
            <w:r w:rsidRPr="00D242AD">
              <w:rPr>
                <w:rFonts w:ascii="Arial" w:hAnsi="Arial" w:cs="Arial"/>
                <w:sz w:val="18"/>
                <w:szCs w:val="18"/>
              </w:rPr>
              <w:t>sonaročnika</w:t>
            </w:r>
            <w:proofErr w:type="spellEnd"/>
            <w:r w:rsidRPr="00D242AD">
              <w:rPr>
                <w:rFonts w:ascii="Arial" w:hAnsi="Arial" w:cs="Arial"/>
                <w:sz w:val="18"/>
                <w:szCs w:val="18"/>
              </w:rPr>
              <w:t xml:space="preserve">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66838CD7" w14:textId="77777777"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Predmet javnega naročila bo financiran: </w:t>
            </w:r>
          </w:p>
          <w:p w14:paraId="150250B7" w14:textId="77777777" w:rsidR="005115A0" w:rsidRPr="00D242AD" w:rsidRDefault="005115A0" w:rsidP="005115A0">
            <w:pPr>
              <w:jc w:val="both"/>
              <w:rPr>
                <w:rFonts w:ascii="Arial" w:hAnsi="Arial" w:cs="Arial"/>
                <w:sz w:val="18"/>
                <w:szCs w:val="18"/>
              </w:rPr>
            </w:pPr>
          </w:p>
          <w:p w14:paraId="402A6FFE" w14:textId="5E5B97B1" w:rsidR="005115A0" w:rsidRPr="00D242AD" w:rsidRDefault="005115A0" w:rsidP="005115A0">
            <w:pPr>
              <w:jc w:val="both"/>
              <w:rPr>
                <w:rFonts w:ascii="Arial" w:hAnsi="Arial" w:cs="Arial"/>
                <w:sz w:val="18"/>
                <w:szCs w:val="18"/>
              </w:rPr>
            </w:pPr>
            <w:r w:rsidRPr="00D242AD">
              <w:rPr>
                <w:rFonts w:ascii="Arial" w:hAnsi="Arial" w:cs="Arial"/>
                <w:sz w:val="18"/>
                <w:szCs w:val="18"/>
              </w:rPr>
              <w:t>- vrednost sklopa 1 brez DDV: iz Sklada za okrevanje in odpornost, iz proračunske postavke 221156 C4K14IC Digitalna preobrazba zdravstva-NOO-MZ</w:t>
            </w:r>
          </w:p>
          <w:p w14:paraId="118A9378" w14:textId="0C7CAD37" w:rsidR="005115A0" w:rsidRPr="00D242AD" w:rsidRDefault="005115A0" w:rsidP="005115A0">
            <w:pPr>
              <w:jc w:val="both"/>
              <w:rPr>
                <w:rFonts w:ascii="Arial" w:hAnsi="Arial" w:cs="Arial"/>
                <w:sz w:val="18"/>
                <w:szCs w:val="18"/>
              </w:rPr>
            </w:pPr>
            <w:r w:rsidRPr="00D242AD">
              <w:rPr>
                <w:rFonts w:ascii="Arial" w:hAnsi="Arial" w:cs="Arial"/>
                <w:sz w:val="18"/>
                <w:szCs w:val="18"/>
              </w:rPr>
              <w:t>- znesek DDV iz sklopa 1 Dobava opreme:  iz proračuna Republike Slovenije, iz proračunske postavke 231110 Plačilo DDV za NOO Digitalna preobrazba zdravstva.</w:t>
            </w:r>
          </w:p>
          <w:p w14:paraId="7D38F859" w14:textId="77777777" w:rsidR="005115A0" w:rsidRPr="00D242AD" w:rsidRDefault="005115A0" w:rsidP="005115A0">
            <w:pPr>
              <w:jc w:val="both"/>
              <w:rPr>
                <w:rFonts w:ascii="Arial" w:hAnsi="Arial" w:cs="Arial"/>
                <w:sz w:val="18"/>
                <w:szCs w:val="18"/>
              </w:rPr>
            </w:pPr>
          </w:p>
          <w:p w14:paraId="746A9052" w14:textId="77777777"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Sredstva za izvedbo pogodbe za sklop 1 Dobava opreme so zagotovljena na postavki 221156 C4K14IC Digitalna preobrazba zdravstva-NOO-MZ in postavki 231110, plačilo DDV za NOO v okviru projekta 2711-24-0021 – Robotizacija zdravil. </w:t>
            </w:r>
          </w:p>
          <w:p w14:paraId="34D51DD2" w14:textId="77777777" w:rsidR="005115A0" w:rsidRPr="00D242AD" w:rsidRDefault="005115A0" w:rsidP="005115A0">
            <w:pPr>
              <w:jc w:val="both"/>
              <w:rPr>
                <w:rFonts w:ascii="Arial" w:hAnsi="Arial" w:cs="Arial"/>
                <w:sz w:val="18"/>
                <w:szCs w:val="18"/>
              </w:rPr>
            </w:pPr>
          </w:p>
          <w:p w14:paraId="66B13A1B" w14:textId="531BE572"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Prevzem obveznosti naročnika sklopa 1 se za dodeljena sredstva za leti 2025 in 2026 uredi v pogodbi z </w:t>
            </w:r>
            <w:proofErr w:type="spellStart"/>
            <w:r w:rsidRPr="00D242AD">
              <w:rPr>
                <w:rFonts w:ascii="Arial" w:hAnsi="Arial" w:cs="Arial"/>
                <w:sz w:val="18"/>
                <w:szCs w:val="18"/>
              </w:rPr>
              <w:t>odložnim</w:t>
            </w:r>
            <w:proofErr w:type="spellEnd"/>
            <w:r w:rsidRPr="00D242AD">
              <w:rPr>
                <w:rFonts w:ascii="Arial" w:hAnsi="Arial" w:cs="Arial"/>
                <w:sz w:val="18"/>
                <w:szCs w:val="18"/>
              </w:rPr>
              <w:t xml:space="preserve"> pogojem glede veljavnosti, kar pomeni, da bo prevzem obveznosti za leti 2025 in 2026 mogoč, če in ko bodo izpolnjeni pogoji glede na veljavni zakon o izvrševanju proračunov RS.</w:t>
            </w:r>
          </w:p>
          <w:p w14:paraId="3489A716" w14:textId="77777777" w:rsidR="005115A0" w:rsidRPr="00D242AD" w:rsidRDefault="005115A0" w:rsidP="005115A0">
            <w:pPr>
              <w:spacing w:line="276" w:lineRule="auto"/>
              <w:jc w:val="both"/>
              <w:rPr>
                <w:rFonts w:ascii="Arial" w:hAnsi="Arial" w:cs="Arial"/>
                <w:sz w:val="18"/>
                <w:szCs w:val="18"/>
              </w:rPr>
            </w:pPr>
          </w:p>
          <w:p w14:paraId="4C1B8D41" w14:textId="4BE7AC0C" w:rsidR="005115A0" w:rsidRPr="00D242AD" w:rsidRDefault="005115A0" w:rsidP="005115A0">
            <w:pPr>
              <w:spacing w:line="276" w:lineRule="auto"/>
              <w:jc w:val="both"/>
              <w:rPr>
                <w:rFonts w:ascii="Arial" w:hAnsi="Arial" w:cs="Arial"/>
                <w:sz w:val="18"/>
                <w:szCs w:val="18"/>
              </w:rPr>
            </w:pPr>
            <w:r w:rsidRPr="00D242AD">
              <w:rPr>
                <w:rFonts w:ascii="Arial" w:hAnsi="Arial" w:cs="Arial"/>
                <w:sz w:val="18"/>
                <w:szCs w:val="18"/>
              </w:rPr>
              <w:t>Vrednost sklopa 2 Integracija z bolnišničnim sistemom bo financirana iz postavk finančnega načrta Naročnika 2 za leto 2025.</w:t>
            </w:r>
          </w:p>
          <w:p w14:paraId="14D29A59" w14:textId="77777777" w:rsidR="005115A0" w:rsidRPr="00D242AD" w:rsidRDefault="005115A0" w:rsidP="005115A0">
            <w:pPr>
              <w:spacing w:line="276" w:lineRule="auto"/>
              <w:jc w:val="both"/>
              <w:rPr>
                <w:rFonts w:ascii="Arial" w:hAnsi="Arial" w:cs="Arial"/>
                <w:sz w:val="18"/>
                <w:szCs w:val="18"/>
              </w:rPr>
            </w:pPr>
          </w:p>
          <w:p w14:paraId="1AD81339" w14:textId="0594FE22" w:rsidR="005115A0" w:rsidRPr="00D242AD" w:rsidRDefault="005115A0" w:rsidP="005115A0">
            <w:pPr>
              <w:spacing w:line="276" w:lineRule="auto"/>
              <w:jc w:val="both"/>
              <w:rPr>
                <w:rFonts w:ascii="Arial" w:hAnsi="Arial" w:cs="Arial"/>
                <w:sz w:val="18"/>
                <w:szCs w:val="18"/>
              </w:rPr>
            </w:pPr>
            <w:r w:rsidRPr="00D242AD">
              <w:rPr>
                <w:rFonts w:ascii="Arial" w:hAnsi="Arial" w:cs="Arial"/>
                <w:sz w:val="18"/>
                <w:szCs w:val="18"/>
              </w:rPr>
              <w:t>Vrednost sklopa 3 Vzdrževanje opreme za dobo 6 let po poteku garancijske dobe bo financirana iz postavk finančnega načrta Naročnika 2 za prihodnja leta – 2026-2032.</w:t>
            </w:r>
          </w:p>
          <w:p w14:paraId="7F5BFC29" w14:textId="77777777" w:rsidR="005115A0" w:rsidRPr="00D242AD" w:rsidRDefault="005115A0"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C75EEA">
        <w:tc>
          <w:tcPr>
            <w:tcW w:w="0" w:type="auto"/>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lastRenderedPageBreak/>
              <w:t>2. Splošna navodila</w:t>
            </w:r>
          </w:p>
        </w:tc>
      </w:tr>
    </w:tbl>
    <w:p w14:paraId="2C73E650" w14:textId="77777777" w:rsidR="005E3FE9" w:rsidRDefault="005E3FE9" w:rsidP="000F0AB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0F0AB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77777777" w:rsidR="005E3FE9" w:rsidRDefault="005E3FE9" w:rsidP="000F0AB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0F0AB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77777777" w:rsidR="005E3FE9" w:rsidRDefault="005E3FE9" w:rsidP="000F0AB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AC7C4D6" w14:textId="77777777" w:rsidR="005E3FE9" w:rsidRDefault="005E3FE9" w:rsidP="000F0AB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t>3. Zakoni in predpisi</w:t>
            </w:r>
          </w:p>
        </w:tc>
      </w:tr>
    </w:tbl>
    <w:p w14:paraId="69C3D5C8" w14:textId="77777777" w:rsidR="005E3FE9" w:rsidRDefault="005E3FE9" w:rsidP="000F0AB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0F0AB3">
        <w:tc>
          <w:tcPr>
            <w:tcW w:w="0" w:type="auto"/>
            <w:tcMar>
              <w:top w:w="0" w:type="auto"/>
              <w:bottom w:w="0" w:type="auto"/>
            </w:tcMar>
          </w:tcPr>
          <w:p w14:paraId="18ED52D1"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638EEAC0"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D0A4E2"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6B5269D6"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3B31AC5"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916E44A"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E40B3DE"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77777777" w:rsidR="005E3FE9" w:rsidRDefault="005E3FE9" w:rsidP="000F0AB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18A1D97" w14:textId="77777777" w:rsidR="005E3FE9" w:rsidRDefault="005E3FE9" w:rsidP="000F0AB3">
      <w:pPr>
        <w:spacing w:before="225" w:after="225" w:line="240" w:lineRule="auto"/>
        <w:jc w:val="both"/>
      </w:pPr>
      <w:r>
        <w:rPr>
          <w:rFonts w:ascii="Arial" w:hAnsi="Arial" w:cs="Arial"/>
          <w:color w:val="000000"/>
          <w:sz w:val="18"/>
          <w:szCs w:val="18"/>
        </w:rPr>
        <w:lastRenderedPageBreak/>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0F0AB3">
        <w:tc>
          <w:tcPr>
            <w:tcW w:w="0" w:type="auto"/>
            <w:tcMar>
              <w:top w:w="0" w:type="auto"/>
              <w:bottom w:w="0" w:type="auto"/>
            </w:tcMar>
          </w:tcPr>
          <w:p w14:paraId="5A9E0EB5"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CA72279"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0F0AB3">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77777777" w:rsidR="005E3FE9" w:rsidRDefault="005E3FE9" w:rsidP="000F0AB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t>4. Navodilo za oddajo elektronske ponudbe</w:t>
            </w:r>
          </w:p>
        </w:tc>
      </w:tr>
    </w:tbl>
    <w:p w14:paraId="5C00F74E" w14:textId="77777777" w:rsidR="005E3FE9" w:rsidRDefault="005E3FE9" w:rsidP="005E3FE9">
      <w:pPr>
        <w:spacing w:before="225" w:after="225" w:line="240" w:lineRule="auto"/>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0F0AB3">
        <w:tc>
          <w:tcPr>
            <w:tcW w:w="0" w:type="auto"/>
            <w:tcMar>
              <w:top w:w="0" w:type="auto"/>
              <w:bottom w:w="0" w:type="auto"/>
            </w:tcMar>
          </w:tcPr>
          <w:p w14:paraId="2C1C478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4F1A73C4"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44D7F7E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500" w:type="pct"/>
        <w:tblInd w:w="108" w:type="dxa"/>
        <w:tblLook w:val="04A0" w:firstRow="1" w:lastRow="0" w:firstColumn="1" w:lastColumn="0" w:noHBand="0" w:noVBand="1"/>
      </w:tblPr>
      <w:tblGrid>
        <w:gridCol w:w="4535"/>
      </w:tblGrid>
      <w:tr w:rsidR="00133B3C" w14:paraId="448774E6" w14:textId="77777777">
        <w:tc>
          <w:tcPr>
            <w:tcW w:w="0" w:type="auto"/>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77777777" w:rsidR="005E3FE9" w:rsidRDefault="005E3FE9" w:rsidP="000F0AB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60C2281" w14:textId="77777777" w:rsidR="005E3FE9" w:rsidRDefault="005E3FE9" w:rsidP="000F0AB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A9491EB" w14:textId="77777777" w:rsidR="005E3FE9" w:rsidRDefault="005E3FE9" w:rsidP="000F0AB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0F0AB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B81A6C2" w14:textId="77777777"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w:t>
      </w:r>
      <w:r>
        <w:rPr>
          <w:rFonts w:ascii="Arial" w:hAnsi="Arial" w:cs="Arial"/>
          <w:color w:val="000000"/>
          <w:sz w:val="18"/>
          <w:szCs w:val="18"/>
        </w:rPr>
        <w:lastRenderedPageBreak/>
        <w:t>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DD2D799"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0F0AB3">
        <w:tc>
          <w:tcPr>
            <w:tcW w:w="0" w:type="auto"/>
            <w:tcMar>
              <w:top w:w="0" w:type="auto"/>
              <w:bottom w:w="0" w:type="auto"/>
            </w:tcMar>
          </w:tcPr>
          <w:p w14:paraId="13A608E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B4D4325" w14:textId="77777777" w:rsidR="005E3FE9"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p w14:paraId="1C9C4CF8" w14:textId="4E15AC65" w:rsidR="00133B3C" w:rsidRDefault="00133B3C" w:rsidP="005E3FE9">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2EEE9D8" w14:textId="3CC09B94" w:rsidR="005A526F"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622B7E0"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8658D67" w14:textId="77777777" w:rsidR="005E3FE9" w:rsidRDefault="005E3FE9" w:rsidP="005E3FE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19DD048" w14:textId="44DD0A2E" w:rsidR="005C6A17" w:rsidRPr="00145EB6" w:rsidRDefault="005E3FE9" w:rsidP="005E3FE9">
      <w:pPr>
        <w:spacing w:before="225" w:after="225" w:line="240" w:lineRule="auto"/>
        <w:jc w:val="both"/>
      </w:pPr>
      <w:r w:rsidRPr="00145EB6">
        <w:rPr>
          <w:rFonts w:ascii="Arial" w:hAnsi="Arial" w:cs="Arial"/>
          <w:sz w:val="18"/>
          <w:szCs w:val="18"/>
        </w:rPr>
        <w:lastRenderedPageBreak/>
        <w:t xml:space="preserve">V primeru javnega naročila blaga ponudnik v ponudbi ni dolžan navesti podizvajalcev oziroma delov naročila, ki jih namerava oddati v </w:t>
      </w:r>
      <w:proofErr w:type="spellStart"/>
      <w:r w:rsidRPr="00145EB6">
        <w:rPr>
          <w:rFonts w:ascii="Arial" w:hAnsi="Arial" w:cs="Arial"/>
          <w:sz w:val="18"/>
          <w:szCs w:val="18"/>
        </w:rPr>
        <w:t>podizvajanje</w:t>
      </w:r>
      <w:proofErr w:type="spellEnd"/>
      <w:r w:rsidRPr="00145EB6">
        <w:rPr>
          <w:rFonts w:ascii="Arial" w:hAnsi="Arial" w:cs="Arial"/>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r w:rsidR="005C6A17" w:rsidRPr="00145EB6">
        <w:rPr>
          <w:rFonts w:ascii="Arial" w:hAnsi="Arial" w:cs="Arial"/>
          <w:sz w:val="18"/>
          <w:szCs w:val="18"/>
        </w:rPr>
        <w:t> </w:t>
      </w:r>
    </w:p>
    <w:tbl>
      <w:tblPr>
        <w:tblStyle w:val="NormalTablePHPDOCX"/>
        <w:tblW w:w="2500" w:type="pct"/>
        <w:tblInd w:w="108" w:type="dxa"/>
        <w:tblLook w:val="04A0" w:firstRow="1" w:lastRow="0" w:firstColumn="1" w:lastColumn="0" w:noHBand="0" w:noVBand="1"/>
      </w:tblPr>
      <w:tblGrid>
        <w:gridCol w:w="4535"/>
      </w:tblGrid>
      <w:tr w:rsidR="00133B3C" w14:paraId="089C7B8B" w14:textId="77777777">
        <w:tc>
          <w:tcPr>
            <w:tcW w:w="0" w:type="auto"/>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t>9. Ustavitev postopka, zavrnitev vseh ponudb, odstop od izvedbe javnega naročila</w:t>
            </w:r>
          </w:p>
        </w:tc>
      </w:tr>
    </w:tbl>
    <w:p w14:paraId="763C2C7B" w14:textId="77777777" w:rsidR="00133B3C" w:rsidRDefault="00C54E8D" w:rsidP="00DE3024">
      <w:pPr>
        <w:spacing w:before="225" w:after="225"/>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3B3C" w14:paraId="31F6A2D6" w14:textId="77777777">
        <w:tc>
          <w:tcPr>
            <w:tcW w:w="0" w:type="auto"/>
            <w:shd w:val="clear" w:color="auto" w:fill="000000"/>
            <w:tcMar>
              <w:top w:w="150" w:type="dxa"/>
              <w:bottom w:w="150" w:type="dxa"/>
            </w:tcMar>
            <w:vAlign w:val="center"/>
          </w:tcPr>
          <w:p w14:paraId="7D83523B" w14:textId="77777777" w:rsidR="00133B3C" w:rsidRDefault="00C54E8D">
            <w:r>
              <w:rPr>
                <w:rFonts w:ascii="Arial" w:hAnsi="Arial" w:cs="Arial"/>
                <w:b/>
                <w:bCs/>
                <w:color w:val="FFFFFF"/>
                <w:position w:val="-2"/>
                <w:sz w:val="18"/>
                <w:szCs w:val="18"/>
                <w:shd w:val="clear" w:color="auto" w:fill="000000"/>
              </w:rPr>
              <w:t>10. Zmanjšanje obsega naročila</w:t>
            </w:r>
          </w:p>
        </w:tc>
      </w:tr>
    </w:tbl>
    <w:p w14:paraId="5DD1B9E4" w14:textId="77777777" w:rsidR="00133B3C" w:rsidRDefault="00C54E8D" w:rsidP="00DE3024">
      <w:pPr>
        <w:spacing w:before="225" w:after="225"/>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1D54AFA" w14:textId="77777777" w:rsidR="00133B3C" w:rsidRDefault="00C54E8D" w:rsidP="00DE3024">
      <w:pPr>
        <w:spacing w:before="225" w:after="225"/>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33B3C" w14:paraId="60F09FE1" w14:textId="77777777">
        <w:tc>
          <w:tcPr>
            <w:tcW w:w="0" w:type="auto"/>
            <w:shd w:val="clear" w:color="auto" w:fill="000000"/>
            <w:tcMar>
              <w:top w:w="150" w:type="dxa"/>
              <w:bottom w:w="150" w:type="dxa"/>
            </w:tcMar>
            <w:vAlign w:val="center"/>
          </w:tcPr>
          <w:p w14:paraId="7EAA28EA" w14:textId="77777777" w:rsidR="00133B3C" w:rsidRDefault="00C54E8D">
            <w:r>
              <w:rPr>
                <w:rFonts w:ascii="Arial" w:hAnsi="Arial" w:cs="Arial"/>
                <w:b/>
                <w:bCs/>
                <w:color w:val="FFFFFF"/>
                <w:position w:val="-2"/>
                <w:sz w:val="18"/>
                <w:szCs w:val="18"/>
                <w:shd w:val="clear" w:color="auto" w:fill="000000"/>
              </w:rPr>
              <w:t>11. Dopolnjevanje, spreminjanje ter pojasnjevanje ponudb</w:t>
            </w:r>
          </w:p>
        </w:tc>
      </w:tr>
    </w:tbl>
    <w:p w14:paraId="35752D3A" w14:textId="77777777" w:rsidR="0077232A" w:rsidRDefault="0077232A" w:rsidP="000F0AB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0F0AB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0F0AB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0F0AB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B6D91B" w14:textId="77777777" w:rsidR="0077232A" w:rsidRDefault="0077232A" w:rsidP="000F0AB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B3B002" w14:textId="77777777" w:rsidR="0077232A" w:rsidRDefault="0077232A" w:rsidP="0077232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 xml:space="preserve">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77777777" w:rsidR="00133B3C" w:rsidRDefault="00C54E8D">
            <w:r>
              <w:rPr>
                <w:rFonts w:ascii="Arial" w:hAnsi="Arial" w:cs="Arial"/>
                <w:b/>
                <w:bCs/>
                <w:color w:val="FFFFFF"/>
                <w:position w:val="-2"/>
                <w:sz w:val="18"/>
                <w:szCs w:val="18"/>
                <w:shd w:val="clear" w:color="auto" w:fill="000000"/>
              </w:rPr>
              <w:t>12. Obvestilo o oddaji naročila</w:t>
            </w:r>
          </w:p>
        </w:tc>
      </w:tr>
    </w:tbl>
    <w:p w14:paraId="55F39CBF" w14:textId="77777777"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DD12958" w14:textId="77777777" w:rsidR="00133B3C" w:rsidRDefault="00C54E8D" w:rsidP="00DE3024">
      <w:pPr>
        <w:spacing w:before="225" w:after="225"/>
        <w:jc w:val="both"/>
      </w:pPr>
      <w:r>
        <w:rPr>
          <w:rFonts w:ascii="Arial" w:hAnsi="Arial" w:cs="Arial"/>
          <w:b/>
          <w:bCs/>
          <w:color w:val="000000"/>
          <w:sz w:val="18"/>
          <w:szCs w:val="18"/>
        </w:rPr>
        <w:t>Ponudnike opozarjamo, da so sami dolžni spremljati objave odločitev na portalu javnih naročil.</w:t>
      </w:r>
    </w:p>
    <w:p w14:paraId="5C2C0CA1" w14:textId="77777777" w:rsidR="00133B3C" w:rsidRDefault="00C54E8D" w:rsidP="00DE3024">
      <w:pPr>
        <w:spacing w:before="225" w:after="225"/>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0ED597A" w14:textId="77777777" w:rsidR="00133B3C" w:rsidRDefault="00C54E8D" w:rsidP="00DE3024">
      <w:pPr>
        <w:spacing w:before="225" w:after="225"/>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w:t>
      </w: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77777777" w:rsidR="00133B3C" w:rsidRDefault="00C54E8D">
            <w:r>
              <w:rPr>
                <w:rFonts w:ascii="Arial" w:hAnsi="Arial" w:cs="Arial"/>
                <w:b/>
                <w:bCs/>
                <w:color w:val="FFFFFF"/>
                <w:position w:val="-2"/>
                <w:sz w:val="18"/>
                <w:szCs w:val="18"/>
                <w:shd w:val="clear" w:color="auto" w:fill="000000"/>
              </w:rPr>
              <w:t>13.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77777777" w:rsidR="00133B3C" w:rsidRDefault="00C54E8D" w:rsidP="00DE3024">
      <w:pPr>
        <w:spacing w:before="225" w:after="225"/>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6598AD8" w14:textId="77777777" w:rsidR="00133B3C" w:rsidRDefault="00C54E8D" w:rsidP="00DE3024">
      <w:pPr>
        <w:spacing w:before="225" w:after="225"/>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4303CF0" w14:textId="77777777" w:rsidR="00133B3C" w:rsidRDefault="00C54E8D" w:rsidP="00DE3024">
      <w:pPr>
        <w:spacing w:before="225" w:after="225"/>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77777777" w:rsidR="00133B3C" w:rsidRDefault="00C54E8D">
            <w:r>
              <w:rPr>
                <w:rFonts w:ascii="Arial" w:hAnsi="Arial" w:cs="Arial"/>
                <w:b/>
                <w:bCs/>
                <w:color w:val="FFFFFF"/>
                <w:position w:val="-2"/>
                <w:sz w:val="18"/>
                <w:szCs w:val="18"/>
                <w:shd w:val="clear" w:color="auto" w:fill="000000"/>
              </w:rPr>
              <w:t>14. Način predložitve dokumentov v ponudbi</w:t>
            </w:r>
          </w:p>
        </w:tc>
      </w:tr>
    </w:tbl>
    <w:p w14:paraId="54F0B91E" w14:textId="77777777" w:rsidR="0077232A" w:rsidRDefault="0077232A" w:rsidP="000F0AB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1FA9C6D" w14:textId="77777777" w:rsidR="0077232A" w:rsidRDefault="0077232A" w:rsidP="000F0AB3">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4FC3FB" w14:textId="77777777" w:rsidR="0077232A" w:rsidRDefault="0077232A" w:rsidP="000F0AB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0F0AB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402101C" w14:textId="77777777" w:rsidR="0077232A" w:rsidRDefault="0077232A" w:rsidP="0077232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33B3C" w14:paraId="45CC1429" w14:textId="77777777">
        <w:tc>
          <w:tcPr>
            <w:tcW w:w="0" w:type="auto"/>
            <w:shd w:val="clear" w:color="auto" w:fill="000000"/>
            <w:tcMar>
              <w:top w:w="150" w:type="dxa"/>
              <w:bottom w:w="150" w:type="dxa"/>
            </w:tcMar>
            <w:vAlign w:val="center"/>
          </w:tcPr>
          <w:p w14:paraId="670F01FC" w14:textId="77777777" w:rsidR="00133B3C" w:rsidRDefault="00C54E8D">
            <w:r>
              <w:rPr>
                <w:rFonts w:ascii="Arial" w:hAnsi="Arial" w:cs="Arial"/>
                <w:b/>
                <w:bCs/>
                <w:color w:val="FFFFFF"/>
                <w:position w:val="-2"/>
                <w:sz w:val="18"/>
                <w:szCs w:val="18"/>
                <w:shd w:val="clear" w:color="auto" w:fill="000000"/>
              </w:rPr>
              <w:t>15. Veljavnost ponudbe</w:t>
            </w:r>
          </w:p>
        </w:tc>
      </w:tr>
    </w:tbl>
    <w:p w14:paraId="412E4D26" w14:textId="77777777" w:rsidR="00133B3C" w:rsidRDefault="00C54E8D" w:rsidP="00DE3024">
      <w:pPr>
        <w:spacing w:before="225" w:after="225"/>
        <w:jc w:val="both"/>
      </w:pPr>
      <w:r>
        <w:rPr>
          <w:rFonts w:ascii="Arial" w:hAnsi="Arial" w:cs="Arial"/>
          <w:color w:val="000000"/>
          <w:sz w:val="18"/>
          <w:szCs w:val="18"/>
        </w:rPr>
        <w:t>Ponudba velja najmanj 180 dni od roka za predložitev ponudb. V primeru krajšega roka veljavnosti ponudbe se ponudba zavrne.</w:t>
      </w:r>
    </w:p>
    <w:p w14:paraId="285285FF" w14:textId="77777777" w:rsidR="00133B3C" w:rsidRDefault="00C54E8D" w:rsidP="00DE3024">
      <w:pPr>
        <w:spacing w:before="225" w:after="225"/>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77777777" w:rsidR="00133B3C" w:rsidRDefault="00C54E8D">
            <w:r>
              <w:rPr>
                <w:rFonts w:ascii="Arial" w:hAnsi="Arial" w:cs="Arial"/>
                <w:b/>
                <w:bCs/>
                <w:color w:val="FFFFFF"/>
                <w:position w:val="-2"/>
                <w:sz w:val="18"/>
                <w:szCs w:val="18"/>
                <w:shd w:val="clear" w:color="auto" w:fill="000000"/>
              </w:rPr>
              <w:t>16. Pravno varstvo</w:t>
            </w:r>
          </w:p>
        </w:tc>
      </w:tr>
    </w:tbl>
    <w:p w14:paraId="226998D1" w14:textId="77777777" w:rsidR="0077232A" w:rsidRDefault="0077232A" w:rsidP="000F0AB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0F0AB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0F0AB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0F0AB3">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0F0AB3">
      <w:pPr>
        <w:spacing w:before="225" w:after="225" w:line="240" w:lineRule="auto"/>
        <w:jc w:val="both"/>
      </w:pPr>
      <w:r>
        <w:rPr>
          <w:rFonts w:ascii="Arial" w:hAnsi="Arial" w:cs="Arial"/>
          <w:color w:val="000000"/>
          <w:sz w:val="18"/>
          <w:szCs w:val="18"/>
        </w:rPr>
        <w:lastRenderedPageBreak/>
        <w:t>Vlagatelj mora pred vložitvijo zahtevka za revizijo zoper vsebino razpisne dokumentacije ali vsebino objave plačati takso v višini 4.000,00 EUR.</w:t>
      </w:r>
    </w:p>
    <w:p w14:paraId="6A9B12A1" w14:textId="77777777" w:rsidR="0077232A" w:rsidRDefault="0077232A" w:rsidP="000F0AB3">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A269389" w14:textId="77777777" w:rsidR="0077232A" w:rsidRDefault="0077232A" w:rsidP="000F0AB3">
      <w:pPr>
        <w:spacing w:before="225" w:after="225" w:line="240" w:lineRule="auto"/>
        <w:jc w:val="both"/>
      </w:pPr>
      <w:r>
        <w:rPr>
          <w:rFonts w:ascii="Arial" w:hAnsi="Arial" w:cs="Arial"/>
          <w:color w:val="000000"/>
          <w:sz w:val="18"/>
          <w:szCs w:val="18"/>
        </w:rPr>
        <w:t>https://ejn.gov.si/sistem/pravno-varstvo.html</w:t>
      </w:r>
    </w:p>
    <w:p w14:paraId="14F6E1F0" w14:textId="77777777" w:rsidR="0077232A" w:rsidRDefault="0077232A" w:rsidP="000F0AB3">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E466EA1" w14:textId="77777777" w:rsidR="0077232A" w:rsidRDefault="0077232A" w:rsidP="000F0AB3">
      <w:pPr>
        <w:spacing w:before="225" w:after="225" w:line="240" w:lineRule="auto"/>
        <w:jc w:val="both"/>
      </w:pPr>
      <w:r>
        <w:rPr>
          <w:rFonts w:ascii="Arial" w:hAnsi="Arial" w:cs="Arial"/>
          <w:color w:val="000000"/>
          <w:sz w:val="18"/>
          <w:szCs w:val="18"/>
        </w:rPr>
        <w:t>Zahtevek za revizijo se lahko vloži v roku iz 25. člena ZPVPJN.</w:t>
      </w:r>
    </w:p>
    <w:p w14:paraId="4F0F0A67" w14:textId="77777777" w:rsidR="0077232A" w:rsidRDefault="0077232A" w:rsidP="0077232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77777777" w:rsidR="00133B3C" w:rsidRDefault="00C54E8D">
            <w:r>
              <w:rPr>
                <w:rFonts w:ascii="Arial" w:hAnsi="Arial" w:cs="Arial"/>
                <w:b/>
                <w:bCs/>
                <w:color w:val="FFFFFF"/>
                <w:position w:val="-2"/>
                <w:sz w:val="18"/>
                <w:szCs w:val="18"/>
                <w:shd w:val="clear" w:color="auto" w:fill="000000"/>
              </w:rPr>
              <w:t>17. Sklenitev pogodbe</w:t>
            </w:r>
          </w:p>
        </w:tc>
      </w:tr>
    </w:tbl>
    <w:p w14:paraId="43014635" w14:textId="67285CB9" w:rsidR="00133B3C" w:rsidRDefault="00C54E8D" w:rsidP="00DE3024">
      <w:pPr>
        <w:spacing w:before="225" w:after="225"/>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 in te razpisne dokumentacije.</w:t>
      </w:r>
    </w:p>
    <w:p w14:paraId="22EF368C" w14:textId="77777777" w:rsidR="00133B3C" w:rsidRDefault="00C54E8D" w:rsidP="00DE3024">
      <w:pPr>
        <w:spacing w:before="225" w:after="225"/>
        <w:jc w:val="both"/>
      </w:pPr>
      <w:r>
        <w:rPr>
          <w:rFonts w:ascii="Arial" w:hAnsi="Arial" w:cs="Arial"/>
          <w:color w:val="000000"/>
          <w:sz w:val="18"/>
          <w:szCs w:val="18"/>
        </w:rPr>
        <w:t>Če se ponudnik v petih (5) delovnih dneh po pozivu k podpisu pogodbe ne bo odzval na poziv, lahko naročnik šteje, da je odstopil od ponudbe.</w:t>
      </w:r>
    </w:p>
    <w:p w14:paraId="4E0C63CA" w14:textId="77777777" w:rsidR="00133B3C" w:rsidRDefault="00C54E8D" w:rsidP="00DE3024">
      <w:pPr>
        <w:spacing w:before="225" w:after="225"/>
        <w:jc w:val="both"/>
        <w:rPr>
          <w:rFonts w:ascii="Arial" w:hAnsi="Arial" w:cs="Arial"/>
          <w:color w:val="000000"/>
          <w:sz w:val="18"/>
          <w:szCs w:val="18"/>
        </w:rPr>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CA4D945" w14:textId="77777777" w:rsidR="0077232A" w:rsidRDefault="0077232A" w:rsidP="00DE3024">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0E73A6" w:rsidRPr="004C73F6" w14:paraId="733DF8BE" w14:textId="77777777" w:rsidTr="00355794">
        <w:tc>
          <w:tcPr>
            <w:tcW w:w="0" w:type="auto"/>
            <w:shd w:val="clear" w:color="auto" w:fill="000000"/>
            <w:tcMar>
              <w:top w:w="150" w:type="dxa"/>
              <w:bottom w:w="150" w:type="dxa"/>
            </w:tcMar>
            <w:vAlign w:val="center"/>
          </w:tcPr>
          <w:p w14:paraId="2819722D" w14:textId="394C3CF9" w:rsidR="00A13CBC" w:rsidRPr="004C73F6" w:rsidRDefault="00A13CBC" w:rsidP="00A13CBC">
            <w:r w:rsidRPr="004C73F6">
              <w:rPr>
                <w:rFonts w:ascii="Arial" w:hAnsi="Arial" w:cs="Arial"/>
                <w:b/>
                <w:bCs/>
                <w:position w:val="-2"/>
                <w:sz w:val="18"/>
                <w:szCs w:val="18"/>
                <w:shd w:val="clear" w:color="auto" w:fill="000000"/>
              </w:rPr>
              <w:t>18.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64499656" w14:textId="77777777" w:rsidR="00A13CBC" w:rsidRPr="007265B6" w:rsidRDefault="00920FAF" w:rsidP="00522B0C">
      <w:pPr>
        <w:jc w:val="both"/>
        <w:rPr>
          <w:rFonts w:ascii="Arial" w:hAnsi="Arial" w:cs="Arial"/>
          <w:bCs/>
          <w:sz w:val="18"/>
          <w:szCs w:val="18"/>
        </w:rPr>
      </w:pPr>
      <w:r w:rsidRPr="007265B6">
        <w:rPr>
          <w:rFonts w:ascii="Arial" w:hAnsi="Arial" w:cs="Arial"/>
          <w:sz w:val="18"/>
          <w:szCs w:val="18"/>
        </w:rPr>
        <w:t xml:space="preserve">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 (prim. 1. točko prvega odstavka 2. člena ZJN-3) ali pa ga ponudnik izvede s podizvajalci (le ti namreč za ponudnika dobavijo blago ali izvedejo storitev oziroma gradnjo, ki je neposredno povezana s predmetom javnega naročila, prim. prvi odstavek 94. člena ZJN-3). </w:t>
      </w:r>
      <w:r w:rsidRPr="007265B6">
        <w:rPr>
          <w:rFonts w:ascii="Arial" w:hAnsi="Arial" w:cs="Arial"/>
          <w:bCs/>
          <w:sz w:val="18"/>
          <w:szCs w:val="18"/>
        </w:rPr>
        <w:t>Zato morajo subjekti, katerih zmogljivost se uporablja glede pogojev v zvezi z izobrazbo in strokovno usposobljenostjo, v ponudbi nastopati kot skupni partnerji ali kot podizvajalci - vsi v razpisni dokumentaciji zahtevani strokovnjaki MORAJO biti zaposleni ali pri ponudniku, ali partnerju ali pa pri prijavljenem podizvajalcu!</w:t>
      </w:r>
    </w:p>
    <w:p w14:paraId="76194CFC" w14:textId="3CCBFB18" w:rsidR="003922FA" w:rsidRPr="007265B6" w:rsidRDefault="003922FA" w:rsidP="00522B0C">
      <w:pPr>
        <w:jc w:val="both"/>
        <w:rPr>
          <w:rFonts w:ascii="Arial" w:hAnsi="Arial" w:cs="Arial"/>
          <w:bCs/>
          <w:sz w:val="18"/>
          <w:szCs w:val="18"/>
        </w:rPr>
      </w:pPr>
      <w:r w:rsidRPr="007265B6">
        <w:rPr>
          <w:rFonts w:ascii="Arial" w:hAnsi="Arial" w:cs="Arial"/>
          <w:bCs/>
          <w:sz w:val="18"/>
          <w:szCs w:val="18"/>
        </w:rPr>
        <w:t>V primeru, da blaga</w:t>
      </w:r>
      <w:r w:rsidR="00920FAF" w:rsidRPr="007265B6">
        <w:rPr>
          <w:rFonts w:ascii="Arial" w:hAnsi="Arial" w:cs="Arial"/>
          <w:bCs/>
          <w:sz w:val="18"/>
          <w:szCs w:val="18"/>
        </w:rPr>
        <w:t xml:space="preserve">, ki je izdelano po specifičnih zahtevah naročnika, </w:t>
      </w:r>
      <w:r w:rsidRPr="007265B6">
        <w:rPr>
          <w:rFonts w:ascii="Arial" w:hAnsi="Arial" w:cs="Arial"/>
          <w:bCs/>
          <w:sz w:val="18"/>
          <w:szCs w:val="18"/>
        </w:rPr>
        <w:t>ne izdela, dobavi in montira ponudnik ali partner v skupni ponudbi, je potrebno</w:t>
      </w:r>
      <w:r w:rsidR="00920FAF" w:rsidRPr="007265B6">
        <w:rPr>
          <w:rFonts w:ascii="Arial" w:hAnsi="Arial" w:cs="Arial"/>
          <w:bCs/>
          <w:sz w:val="18"/>
          <w:szCs w:val="18"/>
        </w:rPr>
        <w:t>, takšno podjetje v ponudbi prijaviti kot podizvajalca.</w:t>
      </w:r>
      <w:r w:rsidR="00904514" w:rsidRPr="007265B6">
        <w:rPr>
          <w:rFonts w:ascii="Arial" w:hAnsi="Arial" w:cs="Arial"/>
          <w:bCs/>
          <w:sz w:val="18"/>
          <w:szCs w:val="18"/>
        </w:rPr>
        <w:t xml:space="preserve"> </w:t>
      </w:r>
    </w:p>
    <w:p w14:paraId="21AA4D4F" w14:textId="6785384A" w:rsidR="009952BA" w:rsidRPr="007265B6" w:rsidRDefault="00E9708C" w:rsidP="00522B0C">
      <w:pPr>
        <w:jc w:val="both"/>
        <w:rPr>
          <w:rFonts w:ascii="Arial" w:hAnsi="Arial" w:cs="Arial"/>
          <w:bCs/>
          <w:sz w:val="18"/>
          <w:szCs w:val="18"/>
        </w:rPr>
      </w:pPr>
      <w:r w:rsidRPr="007265B6">
        <w:rPr>
          <w:rFonts w:ascii="Arial" w:eastAsia="Calibri" w:hAnsi="Arial" w:cs="Arial"/>
          <w:bCs/>
          <w:sz w:val="18"/>
          <w:szCs w:val="18"/>
          <w:shd w:val="clear" w:color="auto" w:fill="FFFFFF"/>
        </w:rPr>
        <w:lastRenderedPageBreak/>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w:t>
      </w:r>
      <w:proofErr w:type="spellStart"/>
      <w:r w:rsidR="00A92865" w:rsidRPr="007265B6">
        <w:rPr>
          <w:rFonts w:ascii="Arial" w:eastAsia="Calibri" w:hAnsi="Arial" w:cs="Arial"/>
          <w:bCs/>
          <w:sz w:val="18"/>
          <w:szCs w:val="18"/>
          <w:shd w:val="clear" w:color="auto" w:fill="FFFFFF"/>
        </w:rPr>
        <w:t>DKom</w:t>
      </w:r>
      <w:proofErr w:type="spellEnd"/>
      <w:r w:rsidR="00A92865" w:rsidRPr="007265B6">
        <w:rPr>
          <w:rFonts w:ascii="Arial" w:eastAsia="Calibri" w:hAnsi="Arial" w:cs="Arial"/>
          <w:bCs/>
          <w:sz w:val="18"/>
          <w:szCs w:val="18"/>
          <w:shd w:val="clear" w:color="auto" w:fill="FFFFFF"/>
        </w:rPr>
        <w:t xml:space="preserve"> zlasti na področju </w:t>
      </w:r>
      <w:proofErr w:type="spellStart"/>
      <w:r w:rsidR="00A92865" w:rsidRPr="007265B6">
        <w:rPr>
          <w:rFonts w:ascii="Arial" w:eastAsia="Calibri" w:hAnsi="Arial" w:cs="Arial"/>
          <w:bCs/>
          <w:sz w:val="18"/>
          <w:szCs w:val="18"/>
          <w:shd w:val="clear" w:color="auto" w:fill="FFFFFF"/>
        </w:rPr>
        <w:t>podizvajalstv</w:t>
      </w:r>
      <w:r w:rsidR="0077232A" w:rsidRPr="007265B6">
        <w:rPr>
          <w:rFonts w:ascii="Arial" w:eastAsia="Calibri" w:hAnsi="Arial" w:cs="Arial"/>
          <w:bCs/>
          <w:sz w:val="18"/>
          <w:szCs w:val="18"/>
          <w:shd w:val="clear" w:color="auto" w:fill="FFFFFF"/>
        </w:rPr>
        <w:t>a</w:t>
      </w:r>
      <w:proofErr w:type="spellEnd"/>
      <w:r w:rsidR="0077232A" w:rsidRPr="007265B6">
        <w:rPr>
          <w:rFonts w:ascii="Arial" w:eastAsia="Calibri" w:hAnsi="Arial" w:cs="Arial"/>
          <w:bCs/>
          <w:sz w:val="18"/>
          <w:szCs w:val="18"/>
          <w:shd w:val="clear" w:color="auto" w:fill="FFFFFF"/>
        </w:rPr>
        <w:t>.</w:t>
      </w:r>
    </w:p>
    <w:p w14:paraId="1D648B58" w14:textId="77777777" w:rsidR="00D43C29" w:rsidRPr="007265B6" w:rsidRDefault="00D43C29" w:rsidP="00522B0C">
      <w:pPr>
        <w:jc w:val="both"/>
        <w:rPr>
          <w:rFonts w:ascii="Arial" w:hAnsi="Arial" w:cs="Arial"/>
          <w:sz w:val="18"/>
          <w:szCs w:val="18"/>
        </w:rPr>
      </w:pPr>
      <w:r w:rsidRPr="007265B6">
        <w:rPr>
          <w:rFonts w:ascii="Arial" w:hAnsi="Arial" w:cs="Arial"/>
          <w:sz w:val="18"/>
          <w:szCs w:val="18"/>
        </w:rPr>
        <w:t xml:space="preserve">V </w:t>
      </w:r>
      <w:r w:rsidR="000E00E3" w:rsidRPr="007265B6">
        <w:rPr>
          <w:rFonts w:ascii="Arial" w:hAnsi="Arial" w:cs="Arial"/>
          <w:sz w:val="18"/>
          <w:szCs w:val="18"/>
        </w:rPr>
        <w:t>kolikor</w:t>
      </w:r>
      <w:r w:rsidRPr="007265B6">
        <w:rPr>
          <w:rFonts w:ascii="Arial" w:hAnsi="Arial" w:cs="Arial"/>
          <w:sz w:val="18"/>
          <w:szCs w:val="18"/>
        </w:rPr>
        <w:t xml:space="preserve"> ponudnik v ponudbi prilaga lastne priloge (npr. lastne predračune, popise, sezname,…) naj poskrbi, da vsebina in določbe teh dokazil/obrazcev ne bo v nasprotju z naročnikovimi zahtevami iz razpisne dokumentacije ali njenih prilog (obrazcev)</w:t>
      </w:r>
      <w:r w:rsidR="003E7D64" w:rsidRPr="007265B6">
        <w:rPr>
          <w:rFonts w:ascii="Arial" w:hAnsi="Arial" w:cs="Arial"/>
          <w:sz w:val="18"/>
          <w:szCs w:val="18"/>
        </w:rPr>
        <w:t>.</w:t>
      </w:r>
      <w:r w:rsidRPr="007265B6">
        <w:rPr>
          <w:rFonts w:ascii="Arial" w:hAnsi="Arial" w:cs="Arial"/>
          <w:sz w:val="18"/>
          <w:szCs w:val="18"/>
        </w:rPr>
        <w:t xml:space="preserve"> </w:t>
      </w:r>
      <w:r w:rsidR="003E7D64" w:rsidRPr="007265B6">
        <w:rPr>
          <w:rFonts w:ascii="Arial" w:hAnsi="Arial" w:cs="Arial"/>
          <w:sz w:val="18"/>
          <w:szCs w:val="18"/>
        </w:rPr>
        <w:t xml:space="preserve">Ponudnik </w:t>
      </w:r>
      <w:r w:rsidRPr="007265B6">
        <w:rPr>
          <w:rFonts w:ascii="Arial" w:hAnsi="Arial" w:cs="Arial"/>
          <w:sz w:val="18"/>
          <w:szCs w:val="18"/>
        </w:rPr>
        <w:t>naj ne dodaja »lastnih« pogojev poslovanja za izvedbo predmeta javnega naročanja. Navedeno bi namreč sodilo pod tehnični del ponudbe, ki ga po roku za oddajo ponudb ni dovoljeno spremi</w:t>
      </w:r>
      <w:r w:rsidR="003E7D64" w:rsidRPr="007265B6">
        <w:rPr>
          <w:rFonts w:ascii="Arial" w:hAnsi="Arial" w:cs="Arial"/>
          <w:sz w:val="18"/>
          <w:szCs w:val="18"/>
        </w:rPr>
        <w:t>njati, zato</w:t>
      </w:r>
      <w:r w:rsidRPr="007265B6">
        <w:rPr>
          <w:rFonts w:ascii="Arial" w:hAnsi="Arial" w:cs="Arial"/>
          <w:sz w:val="18"/>
          <w:szCs w:val="18"/>
        </w:rPr>
        <w:t xml:space="preserve"> bo takšna ponudba avtomatično izločena kot nedopustna. </w:t>
      </w:r>
    </w:p>
    <w:p w14:paraId="354278ED" w14:textId="77777777" w:rsidR="00BA6558" w:rsidRPr="007265B6" w:rsidRDefault="00BA6558" w:rsidP="00522B0C">
      <w:pPr>
        <w:jc w:val="both"/>
        <w:rPr>
          <w:rFonts w:ascii="Arial" w:hAnsi="Arial" w:cs="Arial"/>
          <w:sz w:val="18"/>
          <w:szCs w:val="18"/>
        </w:rPr>
      </w:pPr>
    </w:p>
    <w:p w14:paraId="5081376F" w14:textId="77777777" w:rsidR="0077232A" w:rsidRDefault="0077232A" w:rsidP="00522B0C">
      <w:pPr>
        <w:jc w:val="both"/>
        <w:rPr>
          <w:rFonts w:ascii="Arial" w:hAnsi="Arial" w:cs="Arial"/>
          <w:sz w:val="18"/>
          <w:szCs w:val="18"/>
        </w:rPr>
      </w:pPr>
    </w:p>
    <w:p w14:paraId="7CEC4DA3" w14:textId="77777777" w:rsidR="0077232A" w:rsidRDefault="0077232A" w:rsidP="00522B0C">
      <w:pPr>
        <w:jc w:val="both"/>
        <w:rPr>
          <w:rFonts w:ascii="Arial" w:hAnsi="Arial" w:cs="Arial"/>
          <w:sz w:val="18"/>
          <w:szCs w:val="18"/>
        </w:rPr>
      </w:pPr>
    </w:p>
    <w:p w14:paraId="0278D1BB" w14:textId="77777777" w:rsidR="0077232A" w:rsidRDefault="0077232A" w:rsidP="00522B0C">
      <w:pPr>
        <w:jc w:val="both"/>
        <w:rPr>
          <w:rFonts w:ascii="Arial" w:hAnsi="Arial" w:cs="Arial"/>
          <w:sz w:val="18"/>
          <w:szCs w:val="18"/>
        </w:rPr>
      </w:pPr>
    </w:p>
    <w:p w14:paraId="1450954D" w14:textId="77777777" w:rsidR="0077232A" w:rsidRDefault="0077232A" w:rsidP="00522B0C">
      <w:pPr>
        <w:jc w:val="both"/>
        <w:rPr>
          <w:rFonts w:ascii="Arial" w:hAnsi="Arial" w:cs="Arial"/>
          <w:sz w:val="18"/>
          <w:szCs w:val="18"/>
        </w:rPr>
      </w:pPr>
    </w:p>
    <w:p w14:paraId="26D04401" w14:textId="77777777" w:rsidR="0077232A" w:rsidRDefault="0077232A" w:rsidP="00522B0C">
      <w:pPr>
        <w:jc w:val="both"/>
        <w:rPr>
          <w:rFonts w:ascii="Arial" w:hAnsi="Arial" w:cs="Arial"/>
          <w:sz w:val="18"/>
          <w:szCs w:val="18"/>
        </w:rPr>
      </w:pPr>
    </w:p>
    <w:p w14:paraId="32D8373A" w14:textId="77777777" w:rsidR="0001164F" w:rsidRDefault="0001164F" w:rsidP="00522B0C">
      <w:pPr>
        <w:jc w:val="both"/>
        <w:rPr>
          <w:rFonts w:ascii="Arial" w:hAnsi="Arial" w:cs="Arial"/>
          <w:sz w:val="18"/>
          <w:szCs w:val="18"/>
        </w:rPr>
      </w:pPr>
    </w:p>
    <w:p w14:paraId="35EC1AB6" w14:textId="77777777" w:rsidR="0001164F" w:rsidRDefault="0001164F" w:rsidP="00522B0C">
      <w:pPr>
        <w:jc w:val="both"/>
        <w:rPr>
          <w:rFonts w:ascii="Arial" w:hAnsi="Arial" w:cs="Arial"/>
          <w:sz w:val="18"/>
          <w:szCs w:val="18"/>
        </w:rPr>
      </w:pPr>
    </w:p>
    <w:p w14:paraId="772DE9FA" w14:textId="77777777" w:rsidR="0001164F" w:rsidRDefault="0001164F" w:rsidP="00522B0C">
      <w:pPr>
        <w:jc w:val="both"/>
        <w:rPr>
          <w:rFonts w:ascii="Arial" w:hAnsi="Arial" w:cs="Arial"/>
          <w:sz w:val="18"/>
          <w:szCs w:val="18"/>
        </w:rPr>
      </w:pPr>
    </w:p>
    <w:p w14:paraId="48464D8D" w14:textId="77777777" w:rsidR="0001164F" w:rsidRDefault="0001164F" w:rsidP="00522B0C">
      <w:pPr>
        <w:jc w:val="both"/>
        <w:rPr>
          <w:rFonts w:ascii="Arial" w:hAnsi="Arial" w:cs="Arial"/>
          <w:sz w:val="18"/>
          <w:szCs w:val="18"/>
        </w:rPr>
      </w:pPr>
    </w:p>
    <w:p w14:paraId="1AF6F883" w14:textId="77777777" w:rsidR="0001164F" w:rsidRDefault="0001164F" w:rsidP="00522B0C">
      <w:pPr>
        <w:jc w:val="both"/>
        <w:rPr>
          <w:rFonts w:ascii="Arial" w:hAnsi="Arial" w:cs="Arial"/>
          <w:sz w:val="18"/>
          <w:szCs w:val="18"/>
        </w:rPr>
      </w:pPr>
    </w:p>
    <w:p w14:paraId="4E66B493" w14:textId="77777777" w:rsidR="0001164F" w:rsidRDefault="0001164F" w:rsidP="00522B0C">
      <w:pPr>
        <w:jc w:val="both"/>
        <w:rPr>
          <w:rFonts w:ascii="Arial" w:hAnsi="Arial" w:cs="Arial"/>
          <w:sz w:val="18"/>
          <w:szCs w:val="18"/>
        </w:rPr>
      </w:pPr>
    </w:p>
    <w:p w14:paraId="54AEAAAA" w14:textId="77777777" w:rsidR="0001164F" w:rsidRDefault="0001164F" w:rsidP="00522B0C">
      <w:pPr>
        <w:jc w:val="both"/>
        <w:rPr>
          <w:rFonts w:ascii="Arial" w:hAnsi="Arial" w:cs="Arial"/>
          <w:sz w:val="18"/>
          <w:szCs w:val="18"/>
        </w:rPr>
      </w:pPr>
    </w:p>
    <w:p w14:paraId="70CAABF2" w14:textId="77777777" w:rsidR="0001164F" w:rsidRDefault="0001164F" w:rsidP="00522B0C">
      <w:pPr>
        <w:jc w:val="both"/>
        <w:rPr>
          <w:rFonts w:ascii="Arial" w:hAnsi="Arial" w:cs="Arial"/>
          <w:sz w:val="18"/>
          <w:szCs w:val="18"/>
        </w:rPr>
      </w:pPr>
    </w:p>
    <w:p w14:paraId="11235F93" w14:textId="77777777" w:rsidR="0001164F" w:rsidRDefault="0001164F" w:rsidP="00522B0C">
      <w:pPr>
        <w:jc w:val="both"/>
        <w:rPr>
          <w:rFonts w:ascii="Arial" w:hAnsi="Arial" w:cs="Arial"/>
          <w:sz w:val="18"/>
          <w:szCs w:val="18"/>
        </w:rPr>
      </w:pPr>
    </w:p>
    <w:p w14:paraId="14AC2BBF" w14:textId="77777777" w:rsidR="0001164F" w:rsidRDefault="0001164F" w:rsidP="00522B0C">
      <w:pPr>
        <w:jc w:val="both"/>
        <w:rPr>
          <w:rFonts w:ascii="Arial" w:hAnsi="Arial" w:cs="Arial"/>
          <w:sz w:val="18"/>
          <w:szCs w:val="18"/>
        </w:rPr>
      </w:pPr>
    </w:p>
    <w:p w14:paraId="530B91A2" w14:textId="77777777" w:rsidR="0077232A" w:rsidRDefault="0077232A" w:rsidP="00522B0C">
      <w:pPr>
        <w:jc w:val="both"/>
        <w:rPr>
          <w:rFonts w:ascii="Arial" w:hAnsi="Arial" w:cs="Arial"/>
          <w:sz w:val="18"/>
          <w:szCs w:val="18"/>
        </w:rPr>
      </w:pPr>
    </w:p>
    <w:p w14:paraId="687D05D9" w14:textId="77777777" w:rsidR="0077232A" w:rsidRDefault="0077232A" w:rsidP="00522B0C">
      <w:pPr>
        <w:jc w:val="both"/>
        <w:rPr>
          <w:rFonts w:ascii="Arial" w:hAnsi="Arial" w:cs="Arial"/>
          <w:sz w:val="18"/>
          <w:szCs w:val="18"/>
        </w:rPr>
      </w:pPr>
    </w:p>
    <w:p w14:paraId="4CBF797F" w14:textId="77777777" w:rsidR="0077232A" w:rsidRDefault="0077232A" w:rsidP="00522B0C">
      <w:pPr>
        <w:jc w:val="both"/>
        <w:rPr>
          <w:rFonts w:ascii="Arial" w:hAnsi="Arial" w:cs="Arial"/>
          <w:sz w:val="18"/>
          <w:szCs w:val="18"/>
        </w:rPr>
      </w:pPr>
    </w:p>
    <w:p w14:paraId="1556D7D3" w14:textId="77777777" w:rsidR="0077232A" w:rsidRDefault="0077232A" w:rsidP="00522B0C">
      <w:pPr>
        <w:jc w:val="both"/>
        <w:rPr>
          <w:rFonts w:ascii="Arial" w:hAnsi="Arial" w:cs="Arial"/>
          <w:sz w:val="18"/>
          <w:szCs w:val="18"/>
        </w:rPr>
      </w:pPr>
    </w:p>
    <w:p w14:paraId="5774C350" w14:textId="77777777" w:rsidR="0077232A" w:rsidRDefault="0077232A" w:rsidP="00522B0C">
      <w:pPr>
        <w:jc w:val="both"/>
        <w:rPr>
          <w:rFonts w:ascii="Arial" w:hAnsi="Arial" w:cs="Arial"/>
          <w:sz w:val="18"/>
          <w:szCs w:val="18"/>
        </w:rPr>
      </w:pPr>
    </w:p>
    <w:p w14:paraId="7E3B8CFC" w14:textId="77777777" w:rsidR="0077232A" w:rsidRDefault="0077232A" w:rsidP="00522B0C">
      <w:pPr>
        <w:jc w:val="both"/>
        <w:rPr>
          <w:rFonts w:ascii="Arial" w:hAnsi="Arial" w:cs="Arial"/>
          <w:sz w:val="18"/>
          <w:szCs w:val="18"/>
        </w:rPr>
      </w:pPr>
    </w:p>
    <w:p w14:paraId="0A98724C" w14:textId="77777777" w:rsidR="0077232A" w:rsidRDefault="0077232A" w:rsidP="00522B0C">
      <w:pPr>
        <w:jc w:val="both"/>
        <w:rPr>
          <w:rFonts w:ascii="Arial" w:hAnsi="Arial" w:cs="Arial"/>
          <w:sz w:val="18"/>
          <w:szCs w:val="18"/>
        </w:rPr>
      </w:pPr>
    </w:p>
    <w:p w14:paraId="71B71EEE" w14:textId="77777777" w:rsidR="0077232A" w:rsidRPr="004C73F6" w:rsidRDefault="0077232A" w:rsidP="00522B0C">
      <w:pPr>
        <w:jc w:val="both"/>
        <w:rPr>
          <w:rFonts w:ascii="Arial" w:hAnsi="Arial" w:cs="Arial"/>
          <w:sz w:val="18"/>
          <w:szCs w:val="18"/>
        </w:rPr>
      </w:pPr>
    </w:p>
    <w:p w14:paraId="5225DA4A" w14:textId="77777777" w:rsidR="005A526F" w:rsidRPr="00A820C7"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1341995" w14:textId="77777777" w:rsidR="005A526F" w:rsidRDefault="005A526F" w:rsidP="005A526F">
      <w:pPr>
        <w:rPr>
          <w:rFonts w:ascii="Arial" w:hAnsi="Arial" w:cs="Arial"/>
          <w:sz w:val="18"/>
          <w:szCs w:val="18"/>
        </w:rPr>
      </w:pPr>
    </w:p>
    <w:p w14:paraId="16C634A9" w14:textId="77777777" w:rsidR="00133B3C" w:rsidRDefault="00C54E8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CDEEE77" w14:textId="77777777" w:rsidR="00133B3C" w:rsidRDefault="00C54E8D">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33B3C" w:rsidRPr="008A372F" w14:paraId="045A297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F387A" w14:textId="77777777" w:rsidR="00133B3C" w:rsidRPr="008A372F" w:rsidRDefault="00C54E8D">
            <w:pPr>
              <w:rPr>
                <w:color w:val="C00000"/>
              </w:rPr>
            </w:pPr>
            <w:proofErr w:type="spellStart"/>
            <w:r w:rsidRPr="008A372F">
              <w:rPr>
                <w:rFonts w:ascii="Arial" w:hAnsi="Arial" w:cs="Arial"/>
                <w:color w:val="C00000"/>
                <w:position w:val="-2"/>
                <w:sz w:val="18"/>
                <w:szCs w:val="18"/>
              </w:rPr>
              <w:t>Ponder</w:t>
            </w:r>
            <w:proofErr w:type="spellEnd"/>
            <w:r w:rsidRPr="008A372F">
              <w:rPr>
                <w:rFonts w:ascii="Arial" w:hAnsi="Arial" w:cs="Arial"/>
                <w:color w:val="C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673B8" w14:textId="6285A4F0" w:rsidR="00133B3C" w:rsidRPr="008A372F" w:rsidRDefault="00C54E8D">
            <w:pPr>
              <w:rPr>
                <w:color w:val="C00000"/>
              </w:rPr>
            </w:pPr>
            <w:r w:rsidRPr="008A372F">
              <w:rPr>
                <w:rFonts w:ascii="Arial" w:hAnsi="Arial" w:cs="Arial"/>
                <w:color w:val="C00000"/>
                <w:position w:val="-2"/>
                <w:sz w:val="18"/>
                <w:szCs w:val="18"/>
              </w:rPr>
              <w:t>Najnižja skupna ponudbena cena</w:t>
            </w:r>
            <w:r w:rsidR="0077232A" w:rsidRPr="008A372F">
              <w:rPr>
                <w:rFonts w:ascii="Arial" w:hAnsi="Arial" w:cs="Arial"/>
                <w:color w:val="C00000"/>
                <w:position w:val="-2"/>
                <w:sz w:val="18"/>
                <w:szCs w:val="18"/>
              </w:rPr>
              <w:t xml:space="preserve"> </w:t>
            </w:r>
            <w:r w:rsidR="00B33808" w:rsidRPr="008A372F">
              <w:rPr>
                <w:rFonts w:ascii="Arial" w:hAnsi="Arial" w:cs="Arial"/>
                <w:color w:val="C00000"/>
                <w:position w:val="-2"/>
                <w:sz w:val="18"/>
                <w:szCs w:val="18"/>
              </w:rPr>
              <w:t>(</w:t>
            </w:r>
            <w:r w:rsidR="0077232A" w:rsidRPr="008A372F">
              <w:rPr>
                <w:rFonts w:ascii="Arial" w:hAnsi="Arial" w:cs="Arial"/>
                <w:color w:val="C00000"/>
                <w:position w:val="-2"/>
                <w:sz w:val="18"/>
                <w:szCs w:val="18"/>
              </w:rPr>
              <w:t>za sklope 1, 2 in 3</w:t>
            </w:r>
            <w:r w:rsidR="00B33808" w:rsidRPr="008A372F">
              <w:rPr>
                <w:rFonts w:ascii="Arial" w:hAnsi="Arial" w:cs="Arial"/>
                <w:color w:val="C00000"/>
                <w:position w:val="-2"/>
                <w:sz w:val="18"/>
                <w:szCs w:val="18"/>
              </w:rPr>
              <w:t xml:space="preserve"> skupaj)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CD046" w14:textId="38A6C9B3" w:rsidR="00115539" w:rsidRPr="008A372F" w:rsidRDefault="00C54E8D" w:rsidP="00115539">
            <w:pPr>
              <w:spacing w:before="135" w:after="135"/>
              <w:jc w:val="both"/>
              <w:textAlignment w:val="center"/>
              <w:rPr>
                <w:color w:val="C00000"/>
              </w:rPr>
            </w:pPr>
            <w:r w:rsidRPr="008A372F">
              <w:rPr>
                <w:rFonts w:ascii="Arial" w:hAnsi="Arial" w:cs="Arial"/>
                <w:color w:val="C00000"/>
                <w:position w:val="-2"/>
                <w:sz w:val="18"/>
                <w:szCs w:val="18"/>
              </w:rPr>
              <w:t> </w:t>
            </w:r>
            <w:r w:rsidR="00115539" w:rsidRPr="008A372F">
              <w:rPr>
                <w:rFonts w:ascii="Arial" w:hAnsi="Arial" w:cs="Arial"/>
                <w:color w:val="C00000"/>
                <w:position w:val="-2"/>
                <w:sz w:val="18"/>
                <w:szCs w:val="18"/>
              </w:rPr>
              <w:t>Najnižja skupna ponudbena cena za sklop 1,2 in 3.</w:t>
            </w:r>
          </w:p>
          <w:tbl>
            <w:tblPr>
              <w:tblStyle w:val="NormalTablePHPDOCX"/>
              <w:tblW w:w="0" w:type="auto"/>
              <w:tblLook w:val="04A0" w:firstRow="1" w:lastRow="0" w:firstColumn="1" w:lastColumn="0" w:noHBand="0" w:noVBand="1"/>
            </w:tblPr>
            <w:tblGrid>
              <w:gridCol w:w="4313"/>
            </w:tblGrid>
            <w:tr w:rsidR="0003502A" w:rsidRPr="008A372F" w14:paraId="57B02811" w14:textId="77777777" w:rsidTr="00915C81">
              <w:tc>
                <w:tcPr>
                  <w:tcW w:w="0" w:type="auto"/>
                  <w:tcMar>
                    <w:top w:w="0" w:type="auto"/>
                    <w:bottom w:w="0" w:type="auto"/>
                  </w:tcMar>
                </w:tcPr>
                <w:p w14:paraId="6F0ED0A3" w14:textId="548FD251" w:rsidR="00115539" w:rsidRPr="008A372F" w:rsidRDefault="00115539" w:rsidP="00115539">
                  <w:pPr>
                    <w:numPr>
                      <w:ilvl w:val="0"/>
                      <w:numId w:val="65"/>
                    </w:numPr>
                    <w:rPr>
                      <w:rFonts w:ascii="Arial" w:hAnsi="Arial" w:cs="Arial"/>
                      <w:color w:val="C00000"/>
                      <w:sz w:val="18"/>
                      <w:szCs w:val="18"/>
                    </w:rPr>
                  </w:pPr>
                  <w:proofErr w:type="spellStart"/>
                  <w:r w:rsidRPr="008A372F">
                    <w:rPr>
                      <w:rFonts w:ascii="Arial" w:hAnsi="Arial" w:cs="Arial"/>
                      <w:color w:val="C00000"/>
                      <w:position w:val="-2"/>
                      <w:sz w:val="18"/>
                      <w:szCs w:val="18"/>
                    </w:rPr>
                    <w:t>max</w:t>
                  </w:r>
                  <w:proofErr w:type="spellEnd"/>
                  <w:r w:rsidRPr="008A372F">
                    <w:rPr>
                      <w:rFonts w:ascii="Arial" w:hAnsi="Arial" w:cs="Arial"/>
                      <w:color w:val="C00000"/>
                      <w:position w:val="-2"/>
                      <w:sz w:val="18"/>
                      <w:szCs w:val="18"/>
                    </w:rPr>
                    <w:t>. št. točk po merilu cena: 6</w:t>
                  </w:r>
                  <w:r w:rsidR="006E6C2E" w:rsidRPr="008A372F">
                    <w:rPr>
                      <w:rFonts w:ascii="Arial" w:hAnsi="Arial" w:cs="Arial"/>
                      <w:color w:val="C00000"/>
                      <w:position w:val="-2"/>
                      <w:sz w:val="18"/>
                      <w:szCs w:val="18"/>
                    </w:rPr>
                    <w:t>0</w:t>
                  </w:r>
                  <w:r w:rsidRPr="008A372F">
                    <w:rPr>
                      <w:rFonts w:ascii="Arial" w:hAnsi="Arial" w:cs="Arial"/>
                      <w:color w:val="C00000"/>
                      <w:position w:val="-2"/>
                      <w:sz w:val="18"/>
                      <w:szCs w:val="18"/>
                    </w:rPr>
                    <w:t xml:space="preserve"> točk;</w:t>
                  </w:r>
                </w:p>
                <w:p w14:paraId="2666FACC" w14:textId="6B413B44" w:rsidR="00115539" w:rsidRPr="008A372F" w:rsidRDefault="00115539" w:rsidP="00115539">
                  <w:pPr>
                    <w:numPr>
                      <w:ilvl w:val="0"/>
                      <w:numId w:val="65"/>
                    </w:numPr>
                    <w:rPr>
                      <w:rFonts w:ascii="Arial" w:hAnsi="Arial" w:cs="Arial"/>
                      <w:color w:val="C00000"/>
                      <w:sz w:val="18"/>
                      <w:szCs w:val="18"/>
                    </w:rPr>
                  </w:pPr>
                  <w:r w:rsidRPr="008A372F">
                    <w:rPr>
                      <w:rFonts w:ascii="Arial" w:hAnsi="Arial" w:cs="Arial"/>
                      <w:color w:val="C00000"/>
                      <w:position w:val="-2"/>
                      <w:sz w:val="18"/>
                      <w:szCs w:val="18"/>
                    </w:rPr>
                    <w:t>formula za izračun: Tc = 6</w:t>
                  </w:r>
                  <w:r w:rsidR="006E6C2E" w:rsidRPr="008A372F">
                    <w:rPr>
                      <w:rFonts w:ascii="Arial" w:hAnsi="Arial" w:cs="Arial"/>
                      <w:color w:val="C00000"/>
                      <w:position w:val="-2"/>
                      <w:sz w:val="18"/>
                      <w:szCs w:val="18"/>
                    </w:rPr>
                    <w:t>0</w:t>
                  </w:r>
                  <w:r w:rsidRPr="008A372F">
                    <w:rPr>
                      <w:rFonts w:ascii="Arial" w:hAnsi="Arial" w:cs="Arial"/>
                      <w:color w:val="C00000"/>
                      <w:position w:val="-2"/>
                      <w:sz w:val="18"/>
                      <w:szCs w:val="18"/>
                    </w:rPr>
                    <w:t xml:space="preserve"> x </w:t>
                  </w:r>
                  <w:proofErr w:type="spellStart"/>
                  <w:r w:rsidRPr="008A372F">
                    <w:rPr>
                      <w:rFonts w:ascii="Arial" w:hAnsi="Arial" w:cs="Arial"/>
                      <w:color w:val="C00000"/>
                      <w:position w:val="-2"/>
                      <w:sz w:val="18"/>
                      <w:szCs w:val="18"/>
                    </w:rPr>
                    <w:t>Cn</w:t>
                  </w:r>
                  <w:proofErr w:type="spellEnd"/>
                  <w:r w:rsidRPr="008A372F">
                    <w:rPr>
                      <w:rFonts w:ascii="Arial" w:hAnsi="Arial" w:cs="Arial"/>
                      <w:color w:val="C00000"/>
                      <w:position w:val="-2"/>
                      <w:sz w:val="18"/>
                      <w:szCs w:val="18"/>
                    </w:rPr>
                    <w:t>/C (</w:t>
                  </w:r>
                  <w:proofErr w:type="spellStart"/>
                  <w:r w:rsidRPr="008A372F">
                    <w:rPr>
                      <w:rFonts w:ascii="Arial" w:hAnsi="Arial" w:cs="Arial"/>
                      <w:color w:val="C00000"/>
                      <w:position w:val="-2"/>
                      <w:sz w:val="18"/>
                      <w:szCs w:val="18"/>
                    </w:rPr>
                    <w:t>Cn</w:t>
                  </w:r>
                  <w:proofErr w:type="spellEnd"/>
                  <w:r w:rsidRPr="008A372F">
                    <w:rPr>
                      <w:rFonts w:ascii="Arial" w:hAnsi="Arial" w:cs="Arial"/>
                      <w:color w:val="C00000"/>
                      <w:position w:val="-2"/>
                      <w:sz w:val="18"/>
                      <w:szCs w:val="18"/>
                    </w:rPr>
                    <w:t xml:space="preserve"> = najnižja cena, C = cena posameznega ponudnika)</w:t>
                  </w:r>
                </w:p>
              </w:tc>
            </w:tr>
          </w:tbl>
          <w:p w14:paraId="262213B1" w14:textId="1BFE0AB7" w:rsidR="00133B3C" w:rsidRPr="008A372F" w:rsidRDefault="00133B3C">
            <w:pPr>
              <w:jc w:val="both"/>
              <w:textAlignment w:val="center"/>
              <w:rPr>
                <w:color w:val="C00000"/>
              </w:rPr>
            </w:pPr>
          </w:p>
        </w:tc>
      </w:tr>
      <w:tr w:rsidR="00FA62CC" w:rsidRPr="008A372F" w14:paraId="0ECD372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7B7CC" w14:textId="7E6B2F89" w:rsidR="00FA62CC" w:rsidRPr="008A372F" w:rsidRDefault="00FA62CC">
            <w:pPr>
              <w:rPr>
                <w:rFonts w:ascii="Arial" w:hAnsi="Arial" w:cs="Arial"/>
                <w:color w:val="C00000"/>
                <w:position w:val="-2"/>
                <w:sz w:val="18"/>
                <w:szCs w:val="18"/>
              </w:rPr>
            </w:pPr>
            <w:proofErr w:type="spellStart"/>
            <w:r w:rsidRPr="008A372F">
              <w:rPr>
                <w:rFonts w:ascii="Arial" w:hAnsi="Arial" w:cs="Arial"/>
                <w:color w:val="C00000"/>
                <w:position w:val="-2"/>
                <w:sz w:val="18"/>
                <w:szCs w:val="18"/>
              </w:rPr>
              <w:t>Ponder</w:t>
            </w:r>
            <w:proofErr w:type="spellEnd"/>
            <w:r w:rsidRPr="008A372F">
              <w:rPr>
                <w:rFonts w:ascii="Arial" w:hAnsi="Arial" w:cs="Arial"/>
                <w:color w:val="C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57222" w14:textId="77777777" w:rsidR="00FA62CC" w:rsidRPr="008A372F" w:rsidRDefault="00115539">
            <w:pPr>
              <w:rPr>
                <w:rFonts w:ascii="Arial" w:hAnsi="Arial" w:cs="Arial"/>
                <w:color w:val="C00000"/>
                <w:position w:val="-2"/>
                <w:sz w:val="18"/>
                <w:szCs w:val="18"/>
              </w:rPr>
            </w:pPr>
            <w:r w:rsidRPr="008A372F">
              <w:rPr>
                <w:rFonts w:ascii="Arial" w:hAnsi="Arial" w:cs="Arial"/>
                <w:color w:val="C00000"/>
                <w:position w:val="-2"/>
                <w:sz w:val="18"/>
                <w:szCs w:val="18"/>
              </w:rPr>
              <w:t>Tehnična prednost 1</w:t>
            </w:r>
            <w:r w:rsidR="0003502A" w:rsidRPr="008A372F">
              <w:rPr>
                <w:rFonts w:ascii="Arial" w:hAnsi="Arial" w:cs="Arial"/>
                <w:color w:val="C00000"/>
                <w:position w:val="-2"/>
                <w:sz w:val="18"/>
                <w:szCs w:val="18"/>
              </w:rPr>
              <w:t xml:space="preserve"> (TP1)</w:t>
            </w:r>
          </w:p>
          <w:p w14:paraId="10C2F710" w14:textId="3FAA5987" w:rsidR="00221A35" w:rsidRPr="008A372F" w:rsidRDefault="00213335" w:rsidP="00213335">
            <w:p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V kolikor ponudnik ponuja opcijo robotiziranega sistema z </w:t>
            </w:r>
            <w:proofErr w:type="spellStart"/>
            <w:r w:rsidRPr="008A372F">
              <w:rPr>
                <w:rFonts w:ascii="Arial" w:hAnsi="Arial" w:cs="Arial"/>
                <w:color w:val="C00000"/>
                <w:position w:val="-2"/>
                <w:sz w:val="18"/>
                <w:szCs w:val="18"/>
              </w:rPr>
              <w:t>redundančnostjo</w:t>
            </w:r>
            <w:proofErr w:type="spellEnd"/>
            <w:r w:rsidRPr="008A372F">
              <w:rPr>
                <w:rFonts w:ascii="Arial" w:hAnsi="Arial" w:cs="Arial"/>
                <w:color w:val="C00000"/>
                <w:position w:val="-2"/>
                <w:sz w:val="18"/>
                <w:szCs w:val="18"/>
              </w:rPr>
              <w:t xml:space="preserve"> z dvema popolnoma ločenima sistemoma, ki za naročnika pomeni višjo varnost, kot je doseganje </w:t>
            </w:r>
            <w:proofErr w:type="spellStart"/>
            <w:r w:rsidRPr="008A372F">
              <w:rPr>
                <w:rFonts w:ascii="Arial" w:hAnsi="Arial" w:cs="Arial"/>
                <w:color w:val="C00000"/>
                <w:position w:val="-2"/>
                <w:sz w:val="18"/>
                <w:szCs w:val="18"/>
              </w:rPr>
              <w:t>redundančnosti</w:t>
            </w:r>
            <w:proofErr w:type="spellEnd"/>
            <w:r w:rsidRPr="008A372F">
              <w:rPr>
                <w:rFonts w:ascii="Arial" w:hAnsi="Arial" w:cs="Arial"/>
                <w:color w:val="C00000"/>
                <w:position w:val="-2"/>
                <w:sz w:val="18"/>
                <w:szCs w:val="18"/>
              </w:rPr>
              <w:t xml:space="preserve"> s posameznimi komponentami znotraj enega sistema, saj se zdravila enakomerno vnašajo v dva ločena sistema in so še vedno na razpolago tudi v primeru, če pride do zastoja enega izmed sistemov (npr. v primeru "dalj časa trajajočega popravila enega izmed sistemov") s čimer so morebitni zastoji v oskrbi zdravil zmanjšani na minimum, bo naročnik to dodatno nagradil s točkami.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E860E" w14:textId="6D528F34" w:rsidR="00FA62CC" w:rsidRPr="008A372F" w:rsidRDefault="0003502A">
            <w:p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TP1: </w:t>
            </w:r>
          </w:p>
          <w:p w14:paraId="56B52948" w14:textId="77777777" w:rsidR="00115539" w:rsidRPr="008A372F" w:rsidRDefault="00115539">
            <w:pPr>
              <w:jc w:val="both"/>
              <w:textAlignment w:val="center"/>
              <w:rPr>
                <w:rFonts w:ascii="Arial" w:hAnsi="Arial" w:cs="Arial"/>
                <w:color w:val="C00000"/>
                <w:position w:val="-2"/>
                <w:sz w:val="18"/>
                <w:szCs w:val="18"/>
              </w:rPr>
            </w:pPr>
          </w:p>
          <w:p w14:paraId="7EFD9F18" w14:textId="77777777" w:rsidR="00115539" w:rsidRPr="008A372F" w:rsidRDefault="00115539" w:rsidP="00115539">
            <w:pPr>
              <w:pStyle w:val="Odstavekseznama"/>
              <w:numPr>
                <w:ilvl w:val="0"/>
                <w:numId w:val="66"/>
              </w:numPr>
              <w:spacing w:before="135" w:after="135"/>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ponujena oprema želene tehnične prednosti nima =0 točk, </w:t>
            </w:r>
          </w:p>
          <w:p w14:paraId="228CCE25" w14:textId="6ABEFDAB" w:rsidR="00115539" w:rsidRPr="008A372F" w:rsidRDefault="00115539" w:rsidP="00115539">
            <w:pPr>
              <w:pStyle w:val="Odstavekseznama"/>
              <w:numPr>
                <w:ilvl w:val="0"/>
                <w:numId w:val="66"/>
              </w:num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ponujena oprema želeno tehnično prednost ima= </w:t>
            </w:r>
            <w:r w:rsidR="006E6C2E" w:rsidRPr="008A372F">
              <w:rPr>
                <w:rFonts w:ascii="Arial" w:hAnsi="Arial" w:cs="Arial"/>
                <w:color w:val="C00000"/>
                <w:position w:val="-2"/>
                <w:sz w:val="18"/>
                <w:szCs w:val="18"/>
              </w:rPr>
              <w:t>2</w:t>
            </w:r>
            <w:r w:rsidR="00A407F9" w:rsidRPr="008A372F">
              <w:rPr>
                <w:rFonts w:ascii="Arial" w:hAnsi="Arial" w:cs="Arial"/>
                <w:color w:val="C00000"/>
                <w:position w:val="-2"/>
                <w:sz w:val="18"/>
                <w:szCs w:val="18"/>
              </w:rPr>
              <w:t>6</w:t>
            </w:r>
            <w:r w:rsidRPr="008A372F">
              <w:rPr>
                <w:rFonts w:ascii="Arial" w:hAnsi="Arial" w:cs="Arial"/>
                <w:color w:val="C00000"/>
                <w:position w:val="-2"/>
                <w:sz w:val="18"/>
                <w:szCs w:val="18"/>
              </w:rPr>
              <w:t xml:space="preserve"> točk</w:t>
            </w:r>
          </w:p>
        </w:tc>
      </w:tr>
      <w:tr w:rsidR="00FA62CC" w:rsidRPr="008A372F" w14:paraId="7087845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32701" w14:textId="0DEACF36" w:rsidR="00FA62CC" w:rsidRPr="008A372F" w:rsidRDefault="00FA62CC">
            <w:pPr>
              <w:rPr>
                <w:rFonts w:ascii="Arial" w:hAnsi="Arial" w:cs="Arial"/>
                <w:color w:val="C00000"/>
                <w:position w:val="-2"/>
                <w:sz w:val="18"/>
                <w:szCs w:val="18"/>
              </w:rPr>
            </w:pPr>
            <w:proofErr w:type="spellStart"/>
            <w:r w:rsidRPr="008A372F">
              <w:rPr>
                <w:rFonts w:ascii="Arial" w:hAnsi="Arial" w:cs="Arial"/>
                <w:color w:val="C00000"/>
                <w:position w:val="-2"/>
                <w:sz w:val="18"/>
                <w:szCs w:val="18"/>
              </w:rPr>
              <w:t>Ponder</w:t>
            </w:r>
            <w:proofErr w:type="spellEnd"/>
            <w:r w:rsidRPr="008A372F">
              <w:rPr>
                <w:rFonts w:ascii="Arial" w:hAnsi="Arial" w:cs="Arial"/>
                <w:color w:val="C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8F38" w14:textId="77777777" w:rsidR="00FA62CC" w:rsidRPr="008A372F" w:rsidRDefault="00115539">
            <w:pPr>
              <w:rPr>
                <w:rFonts w:ascii="Arial" w:hAnsi="Arial" w:cs="Arial"/>
                <w:color w:val="C00000"/>
                <w:position w:val="-2"/>
                <w:sz w:val="18"/>
                <w:szCs w:val="18"/>
              </w:rPr>
            </w:pPr>
            <w:r w:rsidRPr="008A372F">
              <w:rPr>
                <w:rFonts w:ascii="Arial" w:hAnsi="Arial" w:cs="Arial"/>
                <w:color w:val="C00000"/>
                <w:position w:val="-2"/>
                <w:sz w:val="18"/>
                <w:szCs w:val="18"/>
              </w:rPr>
              <w:t>Hitrost izdaje</w:t>
            </w:r>
            <w:r w:rsidR="0003502A" w:rsidRPr="008A372F">
              <w:rPr>
                <w:rFonts w:ascii="Arial" w:hAnsi="Arial" w:cs="Arial"/>
                <w:color w:val="C00000"/>
                <w:position w:val="-2"/>
                <w:sz w:val="18"/>
                <w:szCs w:val="18"/>
              </w:rPr>
              <w:t xml:space="preserve"> (iznosa) zdravil (TP2)</w:t>
            </w:r>
            <w:r w:rsidR="002F47D8" w:rsidRPr="008A372F">
              <w:rPr>
                <w:rFonts w:ascii="Arial" w:hAnsi="Arial" w:cs="Arial"/>
                <w:color w:val="C00000"/>
                <w:position w:val="-2"/>
                <w:sz w:val="18"/>
                <w:szCs w:val="18"/>
              </w:rPr>
              <w:t>:</w:t>
            </w:r>
            <w:r w:rsidR="002F47D8" w:rsidRPr="008A372F">
              <w:t xml:space="preserve"> </w:t>
            </w:r>
            <w:r w:rsidR="002F47D8" w:rsidRPr="008A372F">
              <w:rPr>
                <w:rFonts w:ascii="Arial" w:hAnsi="Arial" w:cs="Arial"/>
                <w:color w:val="C00000"/>
                <w:position w:val="-2"/>
                <w:sz w:val="18"/>
                <w:szCs w:val="18"/>
              </w:rPr>
              <w:t xml:space="preserve">sposobnost </w:t>
            </w:r>
            <w:proofErr w:type="spellStart"/>
            <w:r w:rsidR="002F47D8" w:rsidRPr="008A372F">
              <w:rPr>
                <w:rFonts w:ascii="Arial" w:hAnsi="Arial" w:cs="Arial"/>
                <w:color w:val="C00000"/>
                <w:position w:val="-2"/>
                <w:sz w:val="18"/>
                <w:szCs w:val="18"/>
              </w:rPr>
              <w:t>izskladiščenja</w:t>
            </w:r>
            <w:proofErr w:type="spellEnd"/>
            <w:r w:rsidR="002F47D8" w:rsidRPr="008A372F">
              <w:rPr>
                <w:rFonts w:ascii="Arial" w:hAnsi="Arial" w:cs="Arial"/>
                <w:color w:val="C00000"/>
                <w:position w:val="-2"/>
                <w:sz w:val="18"/>
                <w:szCs w:val="18"/>
              </w:rPr>
              <w:t xml:space="preserve"> vsake robotske roke  </w:t>
            </w:r>
            <w:r w:rsidR="002F47D8" w:rsidRPr="008A372F">
              <w:rPr>
                <w:rFonts w:ascii="Arial" w:hAnsi="Arial" w:cs="Arial"/>
                <w:b/>
                <w:bCs/>
                <w:color w:val="C00000"/>
                <w:position w:val="-2"/>
                <w:sz w:val="18"/>
                <w:szCs w:val="18"/>
              </w:rPr>
              <w:t>za 1 pakiranje</w:t>
            </w:r>
            <w:r w:rsidR="002F47D8" w:rsidRPr="008A372F">
              <w:rPr>
                <w:rFonts w:ascii="Arial" w:hAnsi="Arial" w:cs="Arial"/>
                <w:color w:val="C00000"/>
                <w:position w:val="-2"/>
                <w:sz w:val="18"/>
                <w:szCs w:val="18"/>
              </w:rPr>
              <w:t xml:space="preserve"> na eno direktno izdajno mesto v oficini</w:t>
            </w:r>
          </w:p>
          <w:p w14:paraId="2A6C0A89" w14:textId="42891A7D" w:rsidR="00221A35" w:rsidRPr="008A372F" w:rsidRDefault="00221A35">
            <w:pPr>
              <w:rPr>
                <w:rFonts w:ascii="Arial" w:hAnsi="Arial" w:cs="Arial"/>
                <w:color w:val="C00000"/>
                <w:position w:val="-2"/>
                <w:sz w:val="18"/>
                <w:szCs w:val="18"/>
              </w:rPr>
            </w:pPr>
            <w:r w:rsidRPr="008A372F">
              <w:rPr>
                <w:rFonts w:ascii="Arial" w:hAnsi="Arial" w:cs="Arial"/>
                <w:color w:val="C00000"/>
                <w:position w:val="-2"/>
                <w:sz w:val="18"/>
                <w:szCs w:val="18"/>
              </w:rPr>
              <w:t xml:space="preserve">(čas </w:t>
            </w:r>
            <w:proofErr w:type="spellStart"/>
            <w:r w:rsidRPr="008A372F">
              <w:rPr>
                <w:rFonts w:ascii="Arial" w:hAnsi="Arial" w:cs="Arial"/>
                <w:color w:val="C00000"/>
                <w:position w:val="-2"/>
                <w:sz w:val="18"/>
                <w:szCs w:val="18"/>
              </w:rPr>
              <w:t>izskladiščenja</w:t>
            </w:r>
            <w:proofErr w:type="spellEnd"/>
            <w:r w:rsidRPr="008A372F">
              <w:rPr>
                <w:rFonts w:ascii="Arial" w:hAnsi="Arial" w:cs="Arial"/>
                <w:color w:val="C00000"/>
                <w:position w:val="-2"/>
                <w:sz w:val="18"/>
                <w:szCs w:val="18"/>
              </w:rPr>
              <w:t xml:space="preserve"> se šteje od trenutka, ko se v informacijski sistem naročnika iz ene delovne postaje pošlje zahteva za izdajo pakiranj</w:t>
            </w:r>
            <w:r w:rsidR="00EB5F48" w:rsidRPr="008A372F">
              <w:rPr>
                <w:rFonts w:ascii="Arial" w:hAnsi="Arial" w:cs="Arial"/>
                <w:color w:val="C00000"/>
                <w:position w:val="-2"/>
                <w:sz w:val="18"/>
                <w:szCs w:val="18"/>
              </w:rPr>
              <w:t>a</w:t>
            </w:r>
            <w:r w:rsidRPr="008A372F">
              <w:rPr>
                <w:rFonts w:ascii="Arial" w:hAnsi="Arial" w:cs="Arial"/>
                <w:color w:val="C00000"/>
                <w:position w:val="-2"/>
                <w:sz w:val="18"/>
                <w:szCs w:val="18"/>
              </w:rPr>
              <w:t>, do iznosa pakiranj</w:t>
            </w:r>
            <w:r w:rsidR="00EB5F48" w:rsidRPr="008A372F">
              <w:rPr>
                <w:rFonts w:ascii="Arial" w:hAnsi="Arial" w:cs="Arial"/>
                <w:color w:val="C00000"/>
                <w:position w:val="-2"/>
                <w:sz w:val="18"/>
                <w:szCs w:val="18"/>
              </w:rPr>
              <w:t>a</w:t>
            </w:r>
            <w:r w:rsidRPr="008A372F">
              <w:rPr>
                <w:rFonts w:ascii="Arial" w:hAnsi="Arial" w:cs="Arial"/>
                <w:color w:val="C00000"/>
                <w:position w:val="-2"/>
                <w:sz w:val="18"/>
                <w:szCs w:val="18"/>
              </w:rPr>
              <w:t xml:space="preserve"> iz avtomatiziranega skladiščnega sistema) – priloži se dokazni posnetek.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AD4C8" w14:textId="77777777" w:rsidR="00FA62CC" w:rsidRPr="008A372F" w:rsidRDefault="0003502A">
            <w:p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TP2: </w:t>
            </w:r>
          </w:p>
          <w:p w14:paraId="150FF7F8" w14:textId="10C9065F" w:rsidR="0003502A" w:rsidRPr="008A372F" w:rsidRDefault="002F47D8" w:rsidP="0003502A">
            <w:pPr>
              <w:pStyle w:val="Odstavekseznama"/>
              <w:numPr>
                <w:ilvl w:val="0"/>
                <w:numId w:val="66"/>
              </w:numPr>
              <w:spacing w:before="135" w:after="135"/>
              <w:jc w:val="both"/>
              <w:textAlignment w:val="center"/>
              <w:rPr>
                <w:rFonts w:ascii="Arial" w:hAnsi="Arial" w:cs="Arial"/>
                <w:color w:val="C00000"/>
                <w:sz w:val="18"/>
                <w:szCs w:val="18"/>
              </w:rPr>
            </w:pPr>
            <w:r w:rsidRPr="008A372F">
              <w:rPr>
                <w:rFonts w:ascii="Arial" w:hAnsi="Arial" w:cs="Arial"/>
                <w:color w:val="C00000"/>
                <w:position w:val="-2"/>
                <w:sz w:val="18"/>
                <w:szCs w:val="18"/>
              </w:rPr>
              <w:t>v času 10 sekund:</w:t>
            </w:r>
            <w:r w:rsidR="00DE3F2E" w:rsidRPr="008A372F">
              <w:rPr>
                <w:rFonts w:ascii="Arial" w:hAnsi="Arial" w:cs="Arial"/>
                <w:color w:val="C00000"/>
                <w:position w:val="-2"/>
                <w:sz w:val="18"/>
                <w:szCs w:val="18"/>
              </w:rPr>
              <w:t xml:space="preserve">          </w:t>
            </w:r>
            <w:r w:rsidR="0003502A" w:rsidRPr="008A372F">
              <w:rPr>
                <w:rFonts w:ascii="Arial" w:hAnsi="Arial" w:cs="Arial"/>
                <w:color w:val="C00000"/>
                <w:position w:val="-2"/>
                <w:sz w:val="18"/>
                <w:szCs w:val="18"/>
              </w:rPr>
              <w:t xml:space="preserve">            0  točk, </w:t>
            </w:r>
          </w:p>
          <w:p w14:paraId="20A8913B" w14:textId="36245D97" w:rsidR="0003502A" w:rsidRPr="008A372F" w:rsidRDefault="002F47D8" w:rsidP="0003502A">
            <w:pPr>
              <w:pStyle w:val="Odstavekseznama"/>
              <w:numPr>
                <w:ilvl w:val="0"/>
                <w:numId w:val="66"/>
              </w:numPr>
              <w:spacing w:before="135" w:after="135"/>
              <w:jc w:val="both"/>
              <w:textAlignment w:val="center"/>
              <w:rPr>
                <w:rFonts w:ascii="Arial" w:hAnsi="Arial" w:cs="Arial"/>
                <w:color w:val="C00000"/>
                <w:sz w:val="18"/>
                <w:szCs w:val="18"/>
              </w:rPr>
            </w:pPr>
            <w:r w:rsidRPr="008A372F">
              <w:rPr>
                <w:rFonts w:ascii="Arial" w:hAnsi="Arial" w:cs="Arial"/>
                <w:color w:val="C00000"/>
                <w:position w:val="-2"/>
                <w:sz w:val="18"/>
                <w:szCs w:val="18"/>
              </w:rPr>
              <w:t xml:space="preserve">v času od 7 do 9,99 s                 </w:t>
            </w:r>
            <w:r w:rsidR="00A407F9" w:rsidRPr="008A372F">
              <w:rPr>
                <w:rFonts w:ascii="Arial" w:hAnsi="Arial" w:cs="Arial"/>
                <w:color w:val="C00000"/>
                <w:position w:val="-2"/>
                <w:sz w:val="18"/>
                <w:szCs w:val="18"/>
              </w:rPr>
              <w:t>1</w:t>
            </w:r>
            <w:r w:rsidR="0003502A" w:rsidRPr="008A372F">
              <w:rPr>
                <w:rFonts w:ascii="Arial" w:hAnsi="Arial" w:cs="Arial"/>
                <w:color w:val="C00000"/>
                <w:position w:val="-2"/>
                <w:sz w:val="18"/>
                <w:szCs w:val="18"/>
              </w:rPr>
              <w:t xml:space="preserve"> točki,</w:t>
            </w:r>
          </w:p>
          <w:p w14:paraId="0DDCF3F4" w14:textId="75CABE75" w:rsidR="0003502A" w:rsidRPr="008A372F" w:rsidRDefault="002F47D8" w:rsidP="0003502A">
            <w:pPr>
              <w:pStyle w:val="Odstavekseznama"/>
              <w:numPr>
                <w:ilvl w:val="0"/>
                <w:numId w:val="66"/>
              </w:num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v času 6,99 in manj s               </w:t>
            </w:r>
            <w:r w:rsidR="0003502A" w:rsidRPr="008A372F">
              <w:rPr>
                <w:rFonts w:ascii="Arial" w:hAnsi="Arial" w:cs="Arial"/>
                <w:color w:val="C00000"/>
                <w:position w:val="-2"/>
                <w:sz w:val="18"/>
                <w:szCs w:val="18"/>
              </w:rPr>
              <w:t xml:space="preserve">  </w:t>
            </w:r>
            <w:r w:rsidR="00A407F9" w:rsidRPr="008A372F">
              <w:rPr>
                <w:rFonts w:ascii="Arial" w:hAnsi="Arial" w:cs="Arial"/>
                <w:color w:val="C00000"/>
                <w:position w:val="-2"/>
                <w:sz w:val="18"/>
                <w:szCs w:val="18"/>
              </w:rPr>
              <w:t>3</w:t>
            </w:r>
            <w:r w:rsidRPr="008A372F">
              <w:rPr>
                <w:rFonts w:ascii="Arial" w:hAnsi="Arial" w:cs="Arial"/>
                <w:color w:val="C00000"/>
                <w:position w:val="-2"/>
                <w:sz w:val="18"/>
                <w:szCs w:val="18"/>
              </w:rPr>
              <w:t xml:space="preserve"> </w:t>
            </w:r>
            <w:r w:rsidR="0003502A" w:rsidRPr="008A372F">
              <w:rPr>
                <w:rFonts w:ascii="Arial" w:hAnsi="Arial" w:cs="Arial"/>
                <w:color w:val="C00000"/>
                <w:position w:val="-2"/>
                <w:sz w:val="18"/>
                <w:szCs w:val="18"/>
              </w:rPr>
              <w:t>točk</w:t>
            </w:r>
          </w:p>
        </w:tc>
      </w:tr>
      <w:tr w:rsidR="006E6C2E" w:rsidRPr="008A372F" w14:paraId="1DBC52E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E2967" w14:textId="09BA01A9" w:rsidR="006E6C2E" w:rsidRPr="008A372F" w:rsidRDefault="006E6C2E">
            <w:pPr>
              <w:rPr>
                <w:rFonts w:ascii="Arial" w:hAnsi="Arial" w:cs="Arial"/>
                <w:color w:val="C00000"/>
                <w:position w:val="-2"/>
                <w:sz w:val="18"/>
                <w:szCs w:val="18"/>
              </w:rPr>
            </w:pPr>
            <w:proofErr w:type="spellStart"/>
            <w:r w:rsidRPr="008A372F">
              <w:rPr>
                <w:rFonts w:ascii="Arial" w:hAnsi="Arial" w:cs="Arial"/>
                <w:color w:val="C00000"/>
                <w:position w:val="-2"/>
                <w:sz w:val="18"/>
                <w:szCs w:val="18"/>
              </w:rPr>
              <w:t>Ponder</w:t>
            </w:r>
            <w:proofErr w:type="spellEnd"/>
            <w:r w:rsidRPr="008A372F">
              <w:rPr>
                <w:rFonts w:ascii="Arial" w:hAnsi="Arial" w:cs="Arial"/>
                <w:color w:val="C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3AE01" w14:textId="77777777" w:rsidR="006E6C2E" w:rsidRPr="008A372F" w:rsidRDefault="006E6C2E">
            <w:pPr>
              <w:rPr>
                <w:rFonts w:ascii="Arial" w:hAnsi="Arial" w:cs="Arial"/>
                <w:color w:val="C00000"/>
                <w:position w:val="-2"/>
                <w:sz w:val="18"/>
                <w:szCs w:val="18"/>
              </w:rPr>
            </w:pPr>
            <w:r w:rsidRPr="008A372F">
              <w:rPr>
                <w:rFonts w:ascii="Arial" w:hAnsi="Arial" w:cs="Arial"/>
                <w:color w:val="C00000"/>
                <w:position w:val="-2"/>
                <w:sz w:val="18"/>
                <w:szCs w:val="18"/>
              </w:rPr>
              <w:t>Glasnost delovanja robotiziranega sistema (TP3)</w:t>
            </w:r>
          </w:p>
          <w:p w14:paraId="6B17A663" w14:textId="2DAEDF61" w:rsidR="006E6C2E" w:rsidRPr="008A372F" w:rsidRDefault="006E6C2E">
            <w:pPr>
              <w:rPr>
                <w:rFonts w:ascii="Arial" w:hAnsi="Arial" w:cs="Arial"/>
                <w:color w:val="C00000"/>
                <w:position w:val="-2"/>
                <w:sz w:val="18"/>
                <w:szCs w:val="18"/>
              </w:rPr>
            </w:pPr>
            <w:proofErr w:type="spellStart"/>
            <w:r w:rsidRPr="008A372F">
              <w:rPr>
                <w:rFonts w:ascii="Arial" w:hAnsi="Arial" w:cs="Arial"/>
                <w:color w:val="C00000"/>
                <w:position w:val="-2"/>
                <w:sz w:val="18"/>
                <w:szCs w:val="18"/>
              </w:rPr>
              <w:t>Vkolikor</w:t>
            </w:r>
            <w:proofErr w:type="spellEnd"/>
            <w:r w:rsidRPr="008A372F">
              <w:rPr>
                <w:rFonts w:ascii="Arial" w:hAnsi="Arial" w:cs="Arial"/>
                <w:color w:val="C00000"/>
                <w:position w:val="-2"/>
                <w:sz w:val="18"/>
                <w:szCs w:val="18"/>
              </w:rPr>
              <w:t xml:space="preserve"> robotizirani sistem zagotavlja tišje delovanje od 65 </w:t>
            </w:r>
            <w:proofErr w:type="spellStart"/>
            <w:r w:rsidRPr="008A372F">
              <w:rPr>
                <w:rFonts w:ascii="Arial" w:hAnsi="Arial" w:cs="Arial"/>
                <w:color w:val="C00000"/>
                <w:position w:val="-2"/>
                <w:sz w:val="18"/>
                <w:szCs w:val="18"/>
              </w:rPr>
              <w:t>dB</w:t>
            </w:r>
            <w:proofErr w:type="spellEnd"/>
            <w:r w:rsidRPr="008A372F">
              <w:rPr>
                <w:rFonts w:ascii="Arial" w:hAnsi="Arial" w:cs="Arial"/>
                <w:color w:val="C00000"/>
                <w:position w:val="-2"/>
                <w:sz w:val="18"/>
                <w:szCs w:val="18"/>
              </w:rPr>
              <w:t>, bo naročnik tehnično prednost nagradil z dodatnimi točkami, saj je za uporabnike na deloviščih ob robotu nižji hrup manj moteč.</w:t>
            </w:r>
          </w:p>
          <w:p w14:paraId="76A6CA52" w14:textId="77777777" w:rsidR="006E6C2E" w:rsidRPr="008A372F" w:rsidRDefault="006E6C2E">
            <w:pPr>
              <w:rPr>
                <w:rFonts w:ascii="Arial" w:hAnsi="Arial" w:cs="Arial"/>
                <w:color w:val="C00000"/>
                <w:position w:val="-2"/>
                <w:sz w:val="18"/>
                <w:szCs w:val="18"/>
              </w:rPr>
            </w:pPr>
          </w:p>
          <w:p w14:paraId="33668271" w14:textId="77777777" w:rsidR="006E6C2E" w:rsidRPr="008A372F" w:rsidRDefault="006E6C2E">
            <w:pPr>
              <w:rPr>
                <w:rFonts w:ascii="Arial" w:hAnsi="Arial" w:cs="Arial"/>
                <w:color w:val="C00000"/>
                <w:position w:val="-2"/>
                <w:sz w:val="18"/>
                <w:szCs w:val="18"/>
              </w:rPr>
            </w:pPr>
          </w:p>
          <w:p w14:paraId="4A672CC2" w14:textId="414BEF3C" w:rsidR="006E6C2E" w:rsidRPr="008A372F" w:rsidRDefault="006E6C2E">
            <w:pPr>
              <w:rPr>
                <w:rFonts w:ascii="Arial" w:hAnsi="Arial" w:cs="Arial"/>
                <w:color w:val="C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8BA54" w14:textId="77777777" w:rsidR="006E6C2E" w:rsidRPr="008A372F" w:rsidRDefault="006E6C2E">
            <w:p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TP3: </w:t>
            </w:r>
          </w:p>
          <w:p w14:paraId="52A88FB1" w14:textId="0315802D" w:rsidR="006E6C2E" w:rsidRPr="008A372F" w:rsidRDefault="006E6C2E" w:rsidP="006E6C2E">
            <w:pPr>
              <w:pStyle w:val="Odstavekseznama"/>
              <w:numPr>
                <w:ilvl w:val="0"/>
                <w:numId w:val="66"/>
              </w:numPr>
              <w:spacing w:before="135" w:after="135"/>
              <w:jc w:val="both"/>
              <w:textAlignment w:val="center"/>
              <w:rPr>
                <w:rFonts w:ascii="Arial" w:hAnsi="Arial" w:cs="Arial"/>
                <w:color w:val="C00000"/>
                <w:sz w:val="18"/>
                <w:szCs w:val="18"/>
              </w:rPr>
            </w:pPr>
            <w:r w:rsidRPr="008A372F">
              <w:rPr>
                <w:rFonts w:ascii="Arial" w:hAnsi="Arial" w:cs="Arial"/>
                <w:color w:val="C00000"/>
                <w:position w:val="-2"/>
                <w:sz w:val="18"/>
                <w:szCs w:val="18"/>
              </w:rPr>
              <w:t xml:space="preserve">56 </w:t>
            </w:r>
            <w:r w:rsidR="00151A82">
              <w:rPr>
                <w:rFonts w:ascii="Arial" w:hAnsi="Arial" w:cs="Arial"/>
                <w:color w:val="C00000"/>
                <w:position w:val="-2"/>
                <w:sz w:val="18"/>
                <w:szCs w:val="18"/>
              </w:rPr>
              <w:t xml:space="preserve">-65 </w:t>
            </w:r>
            <w:proofErr w:type="spellStart"/>
            <w:r w:rsidRPr="008A372F">
              <w:rPr>
                <w:rFonts w:ascii="Arial" w:hAnsi="Arial" w:cs="Arial"/>
                <w:color w:val="C00000"/>
                <w:position w:val="-2"/>
                <w:sz w:val="18"/>
                <w:szCs w:val="18"/>
              </w:rPr>
              <w:t>dB</w:t>
            </w:r>
            <w:proofErr w:type="spellEnd"/>
            <w:r w:rsidRPr="008A372F">
              <w:rPr>
                <w:rFonts w:ascii="Arial" w:hAnsi="Arial" w:cs="Arial"/>
                <w:color w:val="C00000"/>
                <w:position w:val="-2"/>
                <w:sz w:val="18"/>
                <w:szCs w:val="18"/>
              </w:rPr>
              <w:t xml:space="preserve">:                              </w:t>
            </w:r>
            <w:r w:rsidR="00151A82">
              <w:rPr>
                <w:rFonts w:ascii="Arial" w:hAnsi="Arial" w:cs="Arial"/>
                <w:color w:val="C00000"/>
                <w:position w:val="-2"/>
                <w:sz w:val="18"/>
                <w:szCs w:val="18"/>
              </w:rPr>
              <w:t xml:space="preserve">    </w:t>
            </w:r>
            <w:r w:rsidRPr="008A372F">
              <w:rPr>
                <w:rFonts w:ascii="Arial" w:hAnsi="Arial" w:cs="Arial"/>
                <w:color w:val="C00000"/>
                <w:position w:val="-2"/>
                <w:sz w:val="18"/>
                <w:szCs w:val="18"/>
              </w:rPr>
              <w:t xml:space="preserve">0  točk, </w:t>
            </w:r>
          </w:p>
          <w:p w14:paraId="279D608E" w14:textId="7BD59CD0" w:rsidR="006E6C2E" w:rsidRPr="008A372F" w:rsidRDefault="006E6C2E" w:rsidP="006E6C2E">
            <w:pPr>
              <w:pStyle w:val="Odstavekseznama"/>
              <w:numPr>
                <w:ilvl w:val="0"/>
                <w:numId w:val="66"/>
              </w:numPr>
              <w:spacing w:before="135" w:after="135"/>
              <w:jc w:val="both"/>
              <w:textAlignment w:val="center"/>
              <w:rPr>
                <w:rFonts w:ascii="Arial" w:hAnsi="Arial" w:cs="Arial"/>
                <w:color w:val="C00000"/>
                <w:sz w:val="18"/>
                <w:szCs w:val="18"/>
              </w:rPr>
            </w:pPr>
            <w:r w:rsidRPr="008A372F">
              <w:rPr>
                <w:rFonts w:ascii="Arial" w:hAnsi="Arial" w:cs="Arial"/>
                <w:color w:val="C00000"/>
                <w:position w:val="-2"/>
                <w:sz w:val="18"/>
                <w:szCs w:val="18"/>
              </w:rPr>
              <w:t xml:space="preserve">51-55 </w:t>
            </w:r>
            <w:proofErr w:type="spellStart"/>
            <w:r w:rsidRPr="008A372F">
              <w:rPr>
                <w:rFonts w:ascii="Arial" w:hAnsi="Arial" w:cs="Arial"/>
                <w:color w:val="C00000"/>
                <w:position w:val="-2"/>
                <w:sz w:val="18"/>
                <w:szCs w:val="18"/>
              </w:rPr>
              <w:t>dB</w:t>
            </w:r>
            <w:proofErr w:type="spellEnd"/>
            <w:r w:rsidRPr="008A372F">
              <w:rPr>
                <w:rFonts w:ascii="Arial" w:hAnsi="Arial" w:cs="Arial"/>
                <w:color w:val="C00000"/>
                <w:position w:val="-2"/>
                <w:sz w:val="18"/>
                <w:szCs w:val="18"/>
              </w:rPr>
              <w:t xml:space="preserve">                                    2 točki,</w:t>
            </w:r>
          </w:p>
          <w:p w14:paraId="35CB487C" w14:textId="4A0E44A4" w:rsidR="006E6C2E" w:rsidRPr="008A372F" w:rsidRDefault="006E6C2E" w:rsidP="006E6C2E">
            <w:pPr>
              <w:pStyle w:val="Odstavekseznama"/>
              <w:numPr>
                <w:ilvl w:val="0"/>
                <w:numId w:val="66"/>
              </w:num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50 in manj </w:t>
            </w:r>
            <w:proofErr w:type="spellStart"/>
            <w:r w:rsidRPr="008A372F">
              <w:rPr>
                <w:rFonts w:ascii="Arial" w:hAnsi="Arial" w:cs="Arial"/>
                <w:color w:val="C00000"/>
                <w:position w:val="-2"/>
                <w:sz w:val="18"/>
                <w:szCs w:val="18"/>
              </w:rPr>
              <w:t>dB</w:t>
            </w:r>
            <w:proofErr w:type="spellEnd"/>
            <w:r w:rsidRPr="008A372F">
              <w:rPr>
                <w:rFonts w:ascii="Arial" w:hAnsi="Arial" w:cs="Arial"/>
                <w:color w:val="C00000"/>
                <w:position w:val="-2"/>
                <w:sz w:val="18"/>
                <w:szCs w:val="18"/>
              </w:rPr>
              <w:t xml:space="preserve">                             5 točk</w:t>
            </w:r>
          </w:p>
          <w:p w14:paraId="732CEE3B" w14:textId="5FD5B901" w:rsidR="006E6C2E" w:rsidRPr="008A372F" w:rsidRDefault="006E6C2E">
            <w:pPr>
              <w:jc w:val="both"/>
              <w:textAlignment w:val="center"/>
              <w:rPr>
                <w:rFonts w:ascii="Arial" w:hAnsi="Arial" w:cs="Arial"/>
                <w:color w:val="C00000"/>
                <w:position w:val="-2"/>
                <w:sz w:val="18"/>
                <w:szCs w:val="18"/>
              </w:rPr>
            </w:pPr>
          </w:p>
        </w:tc>
      </w:tr>
      <w:tr w:rsidR="006E6C2E" w:rsidRPr="008A372F" w14:paraId="7D1916B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468F5" w14:textId="32BEB3F5" w:rsidR="006E6C2E" w:rsidRPr="008A372F" w:rsidRDefault="006E6C2E">
            <w:pPr>
              <w:rPr>
                <w:rFonts w:ascii="Arial" w:hAnsi="Arial" w:cs="Arial"/>
                <w:color w:val="C00000"/>
                <w:position w:val="-2"/>
                <w:sz w:val="18"/>
                <w:szCs w:val="18"/>
              </w:rPr>
            </w:pPr>
            <w:proofErr w:type="spellStart"/>
            <w:r w:rsidRPr="008A372F">
              <w:rPr>
                <w:rFonts w:ascii="Arial" w:hAnsi="Arial" w:cs="Arial"/>
                <w:color w:val="C00000"/>
                <w:position w:val="-2"/>
                <w:sz w:val="18"/>
                <w:szCs w:val="18"/>
              </w:rPr>
              <w:t>Ponder</w:t>
            </w:r>
            <w:proofErr w:type="spellEnd"/>
            <w:r w:rsidRPr="008A372F">
              <w:rPr>
                <w:rFonts w:ascii="Arial" w:hAnsi="Arial" w:cs="Arial"/>
                <w:color w:val="C00000"/>
                <w:position w:val="-2"/>
                <w:sz w:val="18"/>
                <w:szCs w:val="18"/>
              </w:rPr>
              <w:t xml:space="preserve"> 5</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12F6A" w14:textId="364467A5" w:rsidR="006E6C2E" w:rsidRPr="008A372F" w:rsidRDefault="006E6C2E">
            <w:pPr>
              <w:rPr>
                <w:rFonts w:ascii="Arial" w:hAnsi="Arial" w:cs="Arial"/>
                <w:color w:val="C00000"/>
                <w:position w:val="-2"/>
                <w:sz w:val="18"/>
                <w:szCs w:val="18"/>
              </w:rPr>
            </w:pPr>
            <w:r w:rsidRPr="008A372F">
              <w:rPr>
                <w:rFonts w:ascii="Arial" w:hAnsi="Arial" w:cs="Arial"/>
                <w:color w:val="C00000"/>
                <w:position w:val="-2"/>
                <w:sz w:val="18"/>
                <w:szCs w:val="18"/>
              </w:rPr>
              <w:t>Teža pakiranj (TP</w:t>
            </w:r>
            <w:r w:rsidR="009F4929" w:rsidRPr="008A372F">
              <w:rPr>
                <w:rFonts w:ascii="Arial" w:hAnsi="Arial" w:cs="Arial"/>
                <w:color w:val="C00000"/>
                <w:position w:val="-2"/>
                <w:sz w:val="18"/>
                <w:szCs w:val="18"/>
              </w:rPr>
              <w:t>4</w:t>
            </w:r>
            <w:r w:rsidRPr="008A372F">
              <w:rPr>
                <w:rFonts w:ascii="Arial" w:hAnsi="Arial" w:cs="Arial"/>
                <w:color w:val="C00000"/>
                <w:position w:val="-2"/>
                <w:sz w:val="18"/>
                <w:szCs w:val="18"/>
              </w:rPr>
              <w:t>)</w:t>
            </w:r>
          </w:p>
          <w:p w14:paraId="70CE095B" w14:textId="70FB7861" w:rsidR="006E6C2E" w:rsidRPr="008A372F" w:rsidRDefault="006E6C2E">
            <w:pPr>
              <w:rPr>
                <w:rFonts w:ascii="Arial" w:hAnsi="Arial" w:cs="Arial"/>
                <w:color w:val="C00000"/>
                <w:position w:val="-2"/>
                <w:sz w:val="18"/>
                <w:szCs w:val="18"/>
              </w:rPr>
            </w:pPr>
            <w:r w:rsidRPr="008A372F">
              <w:rPr>
                <w:rFonts w:ascii="Arial" w:hAnsi="Arial" w:cs="Arial"/>
                <w:color w:val="C00000"/>
                <w:position w:val="-2"/>
                <w:sz w:val="18"/>
                <w:szCs w:val="18"/>
              </w:rPr>
              <w:lastRenderedPageBreak/>
              <w:t>Naročniku je pomembno, da čim več zdravil uskladišči v robotizirani sistem preko avtomatiziranega procesa. V kolikor robotizirani sistem omogoča avtomatizirani proces</w:t>
            </w:r>
            <w:r w:rsidR="00AE4F30" w:rsidRPr="008A372F">
              <w:rPr>
                <w:rFonts w:ascii="Arial" w:hAnsi="Arial" w:cs="Arial"/>
                <w:color w:val="C00000"/>
                <w:position w:val="-2"/>
                <w:sz w:val="18"/>
                <w:szCs w:val="18"/>
              </w:rPr>
              <w:t xml:space="preserve"> tudi</w:t>
            </w:r>
            <w:r w:rsidRPr="008A372F">
              <w:rPr>
                <w:rFonts w:ascii="Arial" w:hAnsi="Arial" w:cs="Arial"/>
                <w:color w:val="C00000"/>
                <w:position w:val="-2"/>
                <w:sz w:val="18"/>
                <w:szCs w:val="18"/>
              </w:rPr>
              <w:t xml:space="preserve"> za pakiranja s težo nad 500 g</w:t>
            </w:r>
            <w:r w:rsidR="00AE4F30" w:rsidRPr="008A372F">
              <w:rPr>
                <w:rFonts w:ascii="Arial" w:hAnsi="Arial" w:cs="Arial"/>
                <w:color w:val="C00000"/>
                <w:position w:val="-2"/>
                <w:sz w:val="18"/>
                <w:szCs w:val="18"/>
              </w:rPr>
              <w:t xml:space="preserve"> (osnovna zahteva!), bo naročnik tehnično prednost nagradil z dodatnimi točkami.</w:t>
            </w:r>
          </w:p>
          <w:p w14:paraId="34349C21" w14:textId="77777777" w:rsidR="006E6C2E" w:rsidRPr="008A372F" w:rsidRDefault="006E6C2E">
            <w:pPr>
              <w:rPr>
                <w:rFonts w:ascii="Arial" w:hAnsi="Arial" w:cs="Arial"/>
                <w:color w:val="C00000"/>
                <w:position w:val="-2"/>
                <w:sz w:val="18"/>
                <w:szCs w:val="18"/>
              </w:rPr>
            </w:pPr>
          </w:p>
          <w:p w14:paraId="54EB67C1" w14:textId="77777777" w:rsidR="006E6C2E" w:rsidRPr="008A372F" w:rsidRDefault="006E6C2E">
            <w:pPr>
              <w:rPr>
                <w:rFonts w:ascii="Arial" w:hAnsi="Arial" w:cs="Arial"/>
                <w:color w:val="C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CCB69" w14:textId="77777777" w:rsidR="006E6C2E" w:rsidRPr="008A372F" w:rsidRDefault="006E6C2E">
            <w:pPr>
              <w:jc w:val="both"/>
              <w:textAlignment w:val="center"/>
              <w:rPr>
                <w:rFonts w:ascii="Arial" w:hAnsi="Arial" w:cs="Arial"/>
                <w:color w:val="C00000"/>
                <w:position w:val="-2"/>
                <w:sz w:val="18"/>
                <w:szCs w:val="18"/>
              </w:rPr>
            </w:pPr>
          </w:p>
          <w:p w14:paraId="710E2876" w14:textId="7A7CDCA8" w:rsidR="00AE4F30" w:rsidRPr="008A372F" w:rsidRDefault="00AE4F30">
            <w:p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lastRenderedPageBreak/>
              <w:t>TP</w:t>
            </w:r>
            <w:r w:rsidR="009F4929" w:rsidRPr="008A372F">
              <w:rPr>
                <w:rFonts w:ascii="Arial" w:hAnsi="Arial" w:cs="Arial"/>
                <w:color w:val="C00000"/>
                <w:position w:val="-2"/>
                <w:sz w:val="18"/>
                <w:szCs w:val="18"/>
              </w:rPr>
              <w:t>4</w:t>
            </w:r>
            <w:r w:rsidRPr="008A372F">
              <w:rPr>
                <w:rFonts w:ascii="Arial" w:hAnsi="Arial" w:cs="Arial"/>
                <w:color w:val="C00000"/>
                <w:position w:val="-2"/>
                <w:sz w:val="18"/>
                <w:szCs w:val="18"/>
              </w:rPr>
              <w:t xml:space="preserve">: </w:t>
            </w:r>
          </w:p>
          <w:p w14:paraId="473323F6" w14:textId="4E600E85" w:rsidR="00AE4F30" w:rsidRPr="008A372F" w:rsidRDefault="00AE4F30" w:rsidP="00AE4F30">
            <w:pPr>
              <w:pStyle w:val="Odstavekseznama"/>
              <w:numPr>
                <w:ilvl w:val="0"/>
                <w:numId w:val="66"/>
              </w:numPr>
              <w:spacing w:before="135" w:after="135" w:line="276" w:lineRule="auto"/>
              <w:jc w:val="both"/>
              <w:textAlignment w:val="center"/>
              <w:rPr>
                <w:rFonts w:ascii="Arial" w:hAnsi="Arial" w:cs="Arial"/>
                <w:color w:val="C00000"/>
                <w:sz w:val="18"/>
                <w:szCs w:val="18"/>
              </w:rPr>
            </w:pPr>
            <w:r w:rsidRPr="008A372F">
              <w:rPr>
                <w:rFonts w:ascii="Arial" w:hAnsi="Arial" w:cs="Arial"/>
                <w:color w:val="C00000"/>
                <w:position w:val="-2"/>
                <w:sz w:val="18"/>
                <w:szCs w:val="18"/>
              </w:rPr>
              <w:t xml:space="preserve">Teža pakiranja do 500 g:             0  točk, </w:t>
            </w:r>
          </w:p>
          <w:p w14:paraId="0FF78031" w14:textId="06554837" w:rsidR="00AE4F30" w:rsidRPr="008A372F" w:rsidRDefault="00AE4F30" w:rsidP="00AE4F30">
            <w:pPr>
              <w:pStyle w:val="Odstavekseznama"/>
              <w:numPr>
                <w:ilvl w:val="0"/>
                <w:numId w:val="66"/>
              </w:numPr>
              <w:spacing w:before="135" w:after="135" w:line="276" w:lineRule="auto"/>
              <w:jc w:val="both"/>
              <w:textAlignment w:val="center"/>
              <w:rPr>
                <w:rFonts w:ascii="Arial" w:hAnsi="Arial" w:cs="Arial"/>
                <w:color w:val="C00000"/>
                <w:sz w:val="18"/>
                <w:szCs w:val="18"/>
              </w:rPr>
            </w:pPr>
            <w:r w:rsidRPr="008A372F">
              <w:rPr>
                <w:rFonts w:ascii="Arial" w:hAnsi="Arial" w:cs="Arial"/>
                <w:color w:val="C00000"/>
                <w:position w:val="-2"/>
                <w:sz w:val="18"/>
                <w:szCs w:val="18"/>
              </w:rPr>
              <w:t xml:space="preserve">Teža pakiranja:  501g do 799 g     </w:t>
            </w:r>
            <w:r w:rsidR="00A407F9" w:rsidRPr="008A372F">
              <w:rPr>
                <w:rFonts w:ascii="Arial" w:hAnsi="Arial" w:cs="Arial"/>
                <w:color w:val="C00000"/>
                <w:position w:val="-2"/>
                <w:sz w:val="18"/>
                <w:szCs w:val="18"/>
              </w:rPr>
              <w:t>1</w:t>
            </w:r>
            <w:r w:rsidRPr="008A372F">
              <w:rPr>
                <w:rFonts w:ascii="Arial" w:hAnsi="Arial" w:cs="Arial"/>
                <w:color w:val="C00000"/>
                <w:position w:val="-2"/>
                <w:sz w:val="18"/>
                <w:szCs w:val="18"/>
              </w:rPr>
              <w:t xml:space="preserve"> točki,</w:t>
            </w:r>
          </w:p>
          <w:p w14:paraId="65F82E67" w14:textId="5EB72775" w:rsidR="00AE4F30" w:rsidRPr="008A372F" w:rsidRDefault="00AE4F30" w:rsidP="00AE4F30">
            <w:pPr>
              <w:pStyle w:val="Odstavekseznama"/>
              <w:numPr>
                <w:ilvl w:val="0"/>
                <w:numId w:val="66"/>
              </w:num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Teža pakiranja 800g in več:         </w:t>
            </w:r>
            <w:r w:rsidR="00A407F9" w:rsidRPr="008A372F">
              <w:rPr>
                <w:rFonts w:ascii="Arial" w:hAnsi="Arial" w:cs="Arial"/>
                <w:color w:val="C00000"/>
                <w:position w:val="-2"/>
                <w:sz w:val="18"/>
                <w:szCs w:val="18"/>
              </w:rPr>
              <w:t>3</w:t>
            </w:r>
            <w:r w:rsidRPr="008A372F">
              <w:rPr>
                <w:rFonts w:ascii="Arial" w:hAnsi="Arial" w:cs="Arial"/>
                <w:color w:val="C00000"/>
                <w:position w:val="-2"/>
                <w:sz w:val="18"/>
                <w:szCs w:val="18"/>
              </w:rPr>
              <w:t xml:space="preserve"> točk</w:t>
            </w:r>
          </w:p>
        </w:tc>
      </w:tr>
      <w:tr w:rsidR="00AE4F30" w:rsidRPr="008A372F" w14:paraId="5FCB469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11F5" w14:textId="20467C23" w:rsidR="00AE4F30" w:rsidRPr="008A372F" w:rsidRDefault="00AE4F30">
            <w:pPr>
              <w:rPr>
                <w:rFonts w:ascii="Arial" w:hAnsi="Arial" w:cs="Arial"/>
                <w:color w:val="C00000"/>
                <w:position w:val="-2"/>
                <w:sz w:val="18"/>
                <w:szCs w:val="18"/>
              </w:rPr>
            </w:pPr>
            <w:proofErr w:type="spellStart"/>
            <w:r w:rsidRPr="008A372F">
              <w:rPr>
                <w:rFonts w:ascii="Arial" w:hAnsi="Arial" w:cs="Arial"/>
                <w:color w:val="C00000"/>
                <w:position w:val="-2"/>
                <w:sz w:val="18"/>
                <w:szCs w:val="18"/>
              </w:rPr>
              <w:lastRenderedPageBreak/>
              <w:t>Ponder</w:t>
            </w:r>
            <w:proofErr w:type="spellEnd"/>
            <w:r w:rsidRPr="008A372F">
              <w:rPr>
                <w:rFonts w:ascii="Arial" w:hAnsi="Arial" w:cs="Arial"/>
                <w:color w:val="C00000"/>
                <w:position w:val="-2"/>
                <w:sz w:val="18"/>
                <w:szCs w:val="18"/>
              </w:rPr>
              <w:t xml:space="preserve"> 6</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C7274" w14:textId="7C5B1EC1" w:rsidR="00AE4F30" w:rsidRPr="008A372F" w:rsidRDefault="00AE4F30">
            <w:pPr>
              <w:rPr>
                <w:rFonts w:ascii="Arial" w:hAnsi="Arial" w:cs="Arial"/>
                <w:color w:val="C00000"/>
                <w:position w:val="-2"/>
                <w:sz w:val="18"/>
                <w:szCs w:val="18"/>
              </w:rPr>
            </w:pPr>
            <w:r w:rsidRPr="008A372F">
              <w:rPr>
                <w:rFonts w:ascii="Arial" w:hAnsi="Arial" w:cs="Arial"/>
                <w:color w:val="C00000"/>
                <w:position w:val="-2"/>
                <w:sz w:val="18"/>
                <w:szCs w:val="18"/>
              </w:rPr>
              <w:t>Dimenzije pakiranj (TP</w:t>
            </w:r>
            <w:r w:rsidR="009F4929" w:rsidRPr="008A372F">
              <w:rPr>
                <w:rFonts w:ascii="Arial" w:hAnsi="Arial" w:cs="Arial"/>
                <w:color w:val="C00000"/>
                <w:position w:val="-2"/>
                <w:sz w:val="18"/>
                <w:szCs w:val="18"/>
              </w:rPr>
              <w:t>5</w:t>
            </w:r>
            <w:r w:rsidRPr="008A372F">
              <w:rPr>
                <w:rFonts w:ascii="Arial" w:hAnsi="Arial" w:cs="Arial"/>
                <w:color w:val="C00000"/>
                <w:position w:val="-2"/>
                <w:sz w:val="18"/>
                <w:szCs w:val="18"/>
              </w:rPr>
              <w:t>)</w:t>
            </w:r>
          </w:p>
          <w:p w14:paraId="57CFC1A1" w14:textId="01F55905" w:rsidR="00AE4F30" w:rsidRPr="008A372F" w:rsidRDefault="00AE4F30" w:rsidP="00AE4F30">
            <w:pPr>
              <w:rPr>
                <w:rFonts w:ascii="Arial" w:hAnsi="Arial" w:cs="Arial"/>
                <w:color w:val="C00000"/>
                <w:position w:val="-2"/>
                <w:sz w:val="18"/>
                <w:szCs w:val="18"/>
              </w:rPr>
            </w:pPr>
            <w:r w:rsidRPr="008A372F">
              <w:rPr>
                <w:rFonts w:ascii="Arial" w:hAnsi="Arial" w:cs="Arial"/>
                <w:color w:val="C00000"/>
                <w:position w:val="-2"/>
                <w:sz w:val="18"/>
                <w:szCs w:val="18"/>
              </w:rPr>
              <w:t xml:space="preserve">Naročniku je pomembno, da čim več zdravil uskladišči v robotizirani sistem preko avtomatiziranega procesa. V kolikor robotizirani sistem omogoča avtomatizirani proces tudi za </w:t>
            </w:r>
            <w:r w:rsidR="00656553" w:rsidRPr="008A372F">
              <w:rPr>
                <w:rFonts w:ascii="Arial" w:hAnsi="Arial" w:cs="Arial"/>
                <w:color w:val="C00000"/>
                <w:position w:val="-2"/>
                <w:sz w:val="18"/>
                <w:szCs w:val="18"/>
              </w:rPr>
              <w:t xml:space="preserve">dodatna </w:t>
            </w:r>
            <w:r w:rsidRPr="008A372F">
              <w:rPr>
                <w:rFonts w:ascii="Arial" w:hAnsi="Arial" w:cs="Arial"/>
                <w:color w:val="C00000"/>
                <w:position w:val="-2"/>
                <w:sz w:val="18"/>
                <w:szCs w:val="18"/>
              </w:rPr>
              <w:t>pakiranja</w:t>
            </w:r>
            <w:r w:rsidR="00656553" w:rsidRPr="008A372F">
              <w:rPr>
                <w:rFonts w:ascii="Arial" w:hAnsi="Arial" w:cs="Arial"/>
                <w:color w:val="C00000"/>
                <w:position w:val="-2"/>
                <w:sz w:val="18"/>
                <w:szCs w:val="18"/>
              </w:rPr>
              <w:t xml:space="preserve"> še manjših oz. še večjih dimenzij (izven osnovne zahteve naročnika)</w:t>
            </w:r>
            <w:r w:rsidRPr="008A372F">
              <w:rPr>
                <w:rFonts w:ascii="Arial" w:hAnsi="Arial" w:cs="Arial"/>
                <w:color w:val="C00000"/>
                <w:position w:val="-2"/>
                <w:sz w:val="18"/>
                <w:szCs w:val="18"/>
              </w:rPr>
              <w:t>, bo naročnik tehnično prednost nagradil z dodatnimi točkami.</w:t>
            </w:r>
          </w:p>
          <w:p w14:paraId="4ED4D1A0" w14:textId="7DD69DEC" w:rsidR="00AE4F30" w:rsidRPr="008A372F" w:rsidRDefault="00AE4F30">
            <w:pPr>
              <w:rPr>
                <w:rFonts w:ascii="Arial" w:hAnsi="Arial" w:cs="Arial"/>
                <w:color w:val="C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FE8282" w14:textId="1F259AFF" w:rsidR="00AE4F30" w:rsidRPr="008A372F" w:rsidRDefault="00656553">
            <w:p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TP</w:t>
            </w:r>
            <w:r w:rsidR="009F4929" w:rsidRPr="008A372F">
              <w:rPr>
                <w:rFonts w:ascii="Arial" w:hAnsi="Arial" w:cs="Arial"/>
                <w:color w:val="C00000"/>
                <w:position w:val="-2"/>
                <w:sz w:val="18"/>
                <w:szCs w:val="18"/>
              </w:rPr>
              <w:t>5</w:t>
            </w:r>
            <w:r w:rsidRPr="008A372F">
              <w:rPr>
                <w:rFonts w:ascii="Arial" w:hAnsi="Arial" w:cs="Arial"/>
                <w:color w:val="C00000"/>
                <w:position w:val="-2"/>
                <w:sz w:val="18"/>
                <w:szCs w:val="18"/>
              </w:rPr>
              <w:t xml:space="preserve">: </w:t>
            </w:r>
          </w:p>
          <w:p w14:paraId="669EDC11" w14:textId="77777777" w:rsidR="00656553" w:rsidRPr="008A372F" w:rsidRDefault="00656553" w:rsidP="00656553">
            <w:pPr>
              <w:pStyle w:val="Odstavekseznama"/>
              <w:numPr>
                <w:ilvl w:val="0"/>
                <w:numId w:val="69"/>
              </w:num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Osnovne zahteve glede dimenzij pakiranja: največja </w:t>
            </w:r>
            <w:proofErr w:type="spellStart"/>
            <w:r w:rsidRPr="008A372F">
              <w:rPr>
                <w:rFonts w:ascii="Arial" w:hAnsi="Arial" w:cs="Arial"/>
                <w:color w:val="C00000"/>
                <w:position w:val="-2"/>
                <w:sz w:val="18"/>
                <w:szCs w:val="18"/>
              </w:rPr>
              <w:t>min.velikost</w:t>
            </w:r>
            <w:proofErr w:type="spellEnd"/>
            <w:r w:rsidRPr="008A372F">
              <w:rPr>
                <w:rFonts w:ascii="Arial" w:hAnsi="Arial" w:cs="Arial"/>
                <w:color w:val="C00000"/>
                <w:position w:val="-2"/>
                <w:sz w:val="18"/>
                <w:szCs w:val="18"/>
              </w:rPr>
              <w:t xml:space="preserve"> (</w:t>
            </w:r>
            <w:proofErr w:type="spellStart"/>
            <w:r w:rsidRPr="008A372F">
              <w:rPr>
                <w:rFonts w:ascii="Arial" w:hAnsi="Arial" w:cs="Arial"/>
                <w:color w:val="C00000"/>
                <w:position w:val="-2"/>
                <w:sz w:val="18"/>
                <w:szCs w:val="18"/>
              </w:rPr>
              <w:t>dxšxv</w:t>
            </w:r>
            <w:proofErr w:type="spellEnd"/>
            <w:r w:rsidRPr="008A372F">
              <w:rPr>
                <w:rFonts w:ascii="Arial" w:hAnsi="Arial" w:cs="Arial"/>
                <w:color w:val="C00000"/>
                <w:position w:val="-2"/>
                <w:sz w:val="18"/>
                <w:szCs w:val="18"/>
              </w:rPr>
              <w:t xml:space="preserve">) 50x25x15 mm  IN najmanjša </w:t>
            </w:r>
            <w:proofErr w:type="spellStart"/>
            <w:r w:rsidRPr="008A372F">
              <w:rPr>
                <w:rFonts w:ascii="Arial" w:hAnsi="Arial" w:cs="Arial"/>
                <w:color w:val="C00000"/>
                <w:position w:val="-2"/>
                <w:sz w:val="18"/>
                <w:szCs w:val="18"/>
              </w:rPr>
              <w:t>max.velikost</w:t>
            </w:r>
            <w:proofErr w:type="spellEnd"/>
            <w:r w:rsidRPr="008A372F">
              <w:rPr>
                <w:rFonts w:ascii="Arial" w:hAnsi="Arial" w:cs="Arial"/>
                <w:color w:val="C00000"/>
                <w:position w:val="-2"/>
                <w:sz w:val="18"/>
                <w:szCs w:val="18"/>
              </w:rPr>
              <w:t xml:space="preserve"> (</w:t>
            </w:r>
            <w:proofErr w:type="spellStart"/>
            <w:r w:rsidRPr="008A372F">
              <w:rPr>
                <w:rFonts w:ascii="Arial" w:hAnsi="Arial" w:cs="Arial"/>
                <w:color w:val="C00000"/>
                <w:position w:val="-2"/>
                <w:sz w:val="18"/>
                <w:szCs w:val="18"/>
              </w:rPr>
              <w:t>dxšxv</w:t>
            </w:r>
            <w:proofErr w:type="spellEnd"/>
            <w:r w:rsidRPr="008A372F">
              <w:rPr>
                <w:rFonts w:ascii="Arial" w:hAnsi="Arial" w:cs="Arial"/>
                <w:color w:val="C00000"/>
                <w:position w:val="-2"/>
                <w:sz w:val="18"/>
                <w:szCs w:val="18"/>
              </w:rPr>
              <w:t>) 180x119x90mm:                                 0 točk</w:t>
            </w:r>
          </w:p>
          <w:p w14:paraId="557AB6FF" w14:textId="47AA864F" w:rsidR="00656553" w:rsidRPr="008A372F" w:rsidRDefault="00656553" w:rsidP="00A407F9">
            <w:pPr>
              <w:pStyle w:val="Odstavekseznama"/>
              <w:numPr>
                <w:ilvl w:val="0"/>
                <w:numId w:val="69"/>
              </w:numPr>
              <w:jc w:val="both"/>
              <w:textAlignment w:val="center"/>
              <w:rPr>
                <w:rFonts w:ascii="Arial" w:hAnsi="Arial" w:cs="Arial"/>
                <w:color w:val="C00000"/>
                <w:position w:val="-2"/>
                <w:sz w:val="18"/>
                <w:szCs w:val="18"/>
              </w:rPr>
            </w:pPr>
            <w:r w:rsidRPr="008A372F">
              <w:rPr>
                <w:rFonts w:ascii="Arial" w:hAnsi="Arial" w:cs="Arial"/>
                <w:color w:val="C00000"/>
                <w:position w:val="-2"/>
                <w:sz w:val="18"/>
                <w:szCs w:val="18"/>
              </w:rPr>
              <w:t xml:space="preserve">Nagrajene dimenzije: </w:t>
            </w:r>
            <w:r w:rsidR="00A407F9" w:rsidRPr="008A372F">
              <w:rPr>
                <w:rFonts w:ascii="Arial" w:hAnsi="Arial" w:cs="Arial"/>
                <w:color w:val="C00000"/>
                <w:position w:val="-2"/>
                <w:sz w:val="18"/>
                <w:szCs w:val="18"/>
              </w:rPr>
              <w:t>največja minimalna velikost pakiranja: 40 mm x 15 mm x 15 mm (d/š/v) in manjše IN najmanjša maksimalna velikost pakiranja 230 mm x 140 mm x 120 mm (d/š /v)</w:t>
            </w:r>
            <w:r w:rsidRPr="008A372F">
              <w:rPr>
                <w:rFonts w:ascii="Arial" w:hAnsi="Arial" w:cs="Arial"/>
                <w:color w:val="C00000"/>
                <w:position w:val="-2"/>
                <w:sz w:val="18"/>
                <w:szCs w:val="18"/>
              </w:rPr>
              <w:t xml:space="preserve"> </w:t>
            </w:r>
            <w:r w:rsidR="00A407F9" w:rsidRPr="008A372F">
              <w:rPr>
                <w:rFonts w:ascii="Arial" w:hAnsi="Arial" w:cs="Arial"/>
                <w:color w:val="C00000"/>
                <w:position w:val="-2"/>
                <w:sz w:val="18"/>
                <w:szCs w:val="18"/>
              </w:rPr>
              <w:t>in večje                            3 točk</w:t>
            </w:r>
          </w:p>
        </w:tc>
      </w:tr>
    </w:tbl>
    <w:p w14:paraId="1CF91E9E" w14:textId="253F9C45" w:rsidR="00213335" w:rsidRPr="008A372F" w:rsidRDefault="00213335" w:rsidP="00213335">
      <w:pPr>
        <w:spacing w:before="225" w:after="225" w:line="240" w:lineRule="auto"/>
        <w:rPr>
          <w:color w:val="C00000"/>
        </w:rPr>
      </w:pPr>
      <w:r w:rsidRPr="008A372F">
        <w:rPr>
          <w:rFonts w:ascii="Arial" w:hAnsi="Arial" w:cs="Arial"/>
          <w:color w:val="C00000"/>
          <w:sz w:val="18"/>
          <w:szCs w:val="18"/>
        </w:rPr>
        <w:t xml:space="preserve">Merilo za oddajo javnega naročila je ekonomsko najugodnejša ponudba v skladu z zgoraj navedenimi merili (seštevek točk):  TOČKE = T1 + T2 + T3 </w:t>
      </w:r>
      <w:r w:rsidR="00A407F9" w:rsidRPr="008A372F">
        <w:rPr>
          <w:rFonts w:ascii="Arial" w:hAnsi="Arial" w:cs="Arial"/>
          <w:color w:val="C00000"/>
          <w:sz w:val="18"/>
          <w:szCs w:val="18"/>
        </w:rPr>
        <w:t>+ T4 + T5 + T6</w:t>
      </w:r>
    </w:p>
    <w:p w14:paraId="1C1845AE" w14:textId="26A1D81C" w:rsidR="00213335" w:rsidRPr="008A372F" w:rsidRDefault="00213335" w:rsidP="00213335">
      <w:pPr>
        <w:spacing w:before="225" w:after="225" w:line="240" w:lineRule="auto"/>
        <w:rPr>
          <w:color w:val="C00000"/>
        </w:rPr>
      </w:pPr>
      <w:r w:rsidRPr="008A372F">
        <w:rPr>
          <w:rFonts w:ascii="Arial" w:hAnsi="Arial" w:cs="Arial"/>
          <w:color w:val="C00000"/>
          <w:sz w:val="18"/>
          <w:szCs w:val="18"/>
        </w:rPr>
        <w:t xml:space="preserve">Ponudnik za izkaz izpolnjevanja posamezne tehnične prednosti za dodelitev točk po merilu TP1 </w:t>
      </w:r>
      <w:r w:rsidR="00A407F9" w:rsidRPr="008A372F">
        <w:rPr>
          <w:rFonts w:ascii="Arial" w:hAnsi="Arial" w:cs="Arial"/>
          <w:color w:val="C00000"/>
          <w:sz w:val="18"/>
          <w:szCs w:val="18"/>
        </w:rPr>
        <w:t>–</w:t>
      </w:r>
      <w:r w:rsidRPr="008A372F">
        <w:rPr>
          <w:rFonts w:ascii="Arial" w:hAnsi="Arial" w:cs="Arial"/>
          <w:color w:val="C00000"/>
          <w:sz w:val="18"/>
          <w:szCs w:val="18"/>
        </w:rPr>
        <w:t xml:space="preserve"> TP</w:t>
      </w:r>
      <w:r w:rsidR="00882354" w:rsidRPr="008A372F">
        <w:rPr>
          <w:rFonts w:ascii="Arial" w:hAnsi="Arial" w:cs="Arial"/>
          <w:color w:val="C00000"/>
          <w:sz w:val="18"/>
          <w:szCs w:val="18"/>
        </w:rPr>
        <w:t>5</w:t>
      </w:r>
      <w:r w:rsidRPr="008A372F">
        <w:rPr>
          <w:rFonts w:ascii="Arial" w:hAnsi="Arial" w:cs="Arial"/>
          <w:color w:val="C00000"/>
          <w:sz w:val="18"/>
          <w:szCs w:val="18"/>
        </w:rPr>
        <w:t xml:space="preserve"> v okviru ponudbe predloži ustrezna dokazila (</w:t>
      </w:r>
      <w:r w:rsidR="00A407F9" w:rsidRPr="008A372F">
        <w:rPr>
          <w:rFonts w:ascii="Arial" w:hAnsi="Arial" w:cs="Arial"/>
          <w:color w:val="C00000"/>
          <w:sz w:val="18"/>
          <w:szCs w:val="18"/>
        </w:rPr>
        <w:t>videoposnetek za TP</w:t>
      </w:r>
      <w:r w:rsidR="00882354" w:rsidRPr="008A372F">
        <w:rPr>
          <w:rFonts w:ascii="Arial" w:hAnsi="Arial" w:cs="Arial"/>
          <w:color w:val="C00000"/>
          <w:sz w:val="18"/>
          <w:szCs w:val="18"/>
        </w:rPr>
        <w:t>2</w:t>
      </w:r>
      <w:r w:rsidR="00A407F9" w:rsidRPr="008A372F">
        <w:rPr>
          <w:rFonts w:ascii="Arial" w:hAnsi="Arial" w:cs="Arial"/>
          <w:color w:val="C00000"/>
          <w:sz w:val="18"/>
          <w:szCs w:val="18"/>
        </w:rPr>
        <w:t xml:space="preserve">, za ostalo </w:t>
      </w:r>
      <w:r w:rsidRPr="008A372F">
        <w:rPr>
          <w:rFonts w:ascii="Arial" w:hAnsi="Arial" w:cs="Arial"/>
          <w:color w:val="C00000"/>
          <w:sz w:val="18"/>
          <w:szCs w:val="18"/>
        </w:rPr>
        <w:t xml:space="preserve">tehnična dokumentacija) in obvezno prikaže in opiše posamezne tehnične prednosti, ki je predmet merila. Naročnik bo točke v okviru meril TP1 </w:t>
      </w:r>
      <w:r w:rsidR="00A407F9" w:rsidRPr="008A372F">
        <w:rPr>
          <w:rFonts w:ascii="Arial" w:hAnsi="Arial" w:cs="Arial"/>
          <w:color w:val="C00000"/>
          <w:sz w:val="18"/>
          <w:szCs w:val="18"/>
        </w:rPr>
        <w:t>–</w:t>
      </w:r>
      <w:r w:rsidRPr="008A372F">
        <w:rPr>
          <w:rFonts w:ascii="Arial" w:hAnsi="Arial" w:cs="Arial"/>
          <w:color w:val="C00000"/>
          <w:sz w:val="18"/>
          <w:szCs w:val="18"/>
        </w:rPr>
        <w:t xml:space="preserve"> TP</w:t>
      </w:r>
      <w:r w:rsidR="00A407F9" w:rsidRPr="008A372F">
        <w:rPr>
          <w:rFonts w:ascii="Arial" w:hAnsi="Arial" w:cs="Arial"/>
          <w:color w:val="C00000"/>
          <w:sz w:val="18"/>
          <w:szCs w:val="18"/>
        </w:rPr>
        <w:t>6</w:t>
      </w:r>
      <w:r w:rsidRPr="008A372F">
        <w:rPr>
          <w:rFonts w:ascii="Arial" w:hAnsi="Arial" w:cs="Arial"/>
          <w:color w:val="C00000"/>
          <w:sz w:val="18"/>
          <w:szCs w:val="18"/>
        </w:rPr>
        <w:t xml:space="preserve"> dodeli po preverjanju dokazil. </w:t>
      </w:r>
    </w:p>
    <w:p w14:paraId="6BFFE4A7" w14:textId="4271CC88" w:rsidR="0003502A" w:rsidRPr="008A372F" w:rsidRDefault="00213335" w:rsidP="00213335">
      <w:pPr>
        <w:spacing w:before="225" w:after="225" w:line="240" w:lineRule="auto"/>
        <w:rPr>
          <w:rFonts w:ascii="Arial" w:hAnsi="Arial" w:cs="Arial"/>
          <w:color w:val="C00000"/>
          <w:sz w:val="18"/>
          <w:szCs w:val="18"/>
        </w:rPr>
      </w:pPr>
      <w:r w:rsidRPr="008A372F">
        <w:rPr>
          <w:rFonts w:ascii="Arial" w:hAnsi="Arial" w:cs="Arial"/>
          <w:color w:val="C00000"/>
          <w:sz w:val="18"/>
          <w:szCs w:val="18"/>
        </w:rPr>
        <w:t>Najugodnejša je dopustna ponudba, ki prejme največje število točk. Število točk se zaokroži na dve decimalki.  Največje možno število točk je 100,00.  </w:t>
      </w:r>
    </w:p>
    <w:p w14:paraId="11F5B4F7" w14:textId="08AB2EBD" w:rsidR="00133B3C" w:rsidRDefault="00C54E8D">
      <w:pPr>
        <w:spacing w:before="225" w:after="225" w:line="240" w:lineRule="auto"/>
        <w:jc w:val="both"/>
        <w:rPr>
          <w:rFonts w:ascii="Arial" w:hAnsi="Arial" w:cs="Arial"/>
          <w:color w:val="C00000"/>
          <w:sz w:val="18"/>
          <w:szCs w:val="18"/>
        </w:rPr>
      </w:pPr>
      <w:r w:rsidRPr="008A372F">
        <w:rPr>
          <w:rFonts w:ascii="Arial" w:hAnsi="Arial" w:cs="Arial"/>
          <w:color w:val="C00000"/>
          <w:sz w:val="18"/>
          <w:szCs w:val="18"/>
        </w:rPr>
        <w:t>V primeru</w:t>
      </w:r>
      <w:r w:rsidR="0003502A" w:rsidRPr="008A372F">
        <w:rPr>
          <w:rFonts w:ascii="Arial" w:hAnsi="Arial" w:cs="Arial"/>
          <w:color w:val="C00000"/>
          <w:sz w:val="18"/>
          <w:szCs w:val="18"/>
        </w:rPr>
        <w:t xml:space="preserve">, da več ponudb doseže enako najvišje število točk </w:t>
      </w:r>
      <w:r w:rsidRPr="008A372F">
        <w:rPr>
          <w:rFonts w:ascii="Arial" w:hAnsi="Arial" w:cs="Arial"/>
          <w:color w:val="C00000"/>
          <w:sz w:val="18"/>
          <w:szCs w:val="18"/>
        </w:rPr>
        <w:t xml:space="preserve">se izvede javni žreb med </w:t>
      </w:r>
      <w:r w:rsidR="0003502A" w:rsidRPr="008A372F">
        <w:rPr>
          <w:rFonts w:ascii="Arial" w:hAnsi="Arial" w:cs="Arial"/>
          <w:color w:val="C00000"/>
          <w:sz w:val="18"/>
          <w:szCs w:val="18"/>
        </w:rPr>
        <w:t xml:space="preserve">ekonomsko </w:t>
      </w:r>
      <w:r w:rsidRPr="008A372F">
        <w:rPr>
          <w:rFonts w:ascii="Arial" w:hAnsi="Arial" w:cs="Arial"/>
          <w:color w:val="C00000"/>
          <w:sz w:val="18"/>
          <w:szCs w:val="18"/>
        </w:rPr>
        <w:t xml:space="preserve">najugodnejšimi ponudniki z </w:t>
      </w:r>
      <w:r w:rsidR="0003502A" w:rsidRPr="008A372F">
        <w:rPr>
          <w:rFonts w:ascii="Arial" w:hAnsi="Arial" w:cs="Arial"/>
          <w:color w:val="C00000"/>
          <w:sz w:val="18"/>
          <w:szCs w:val="18"/>
        </w:rPr>
        <w:t>enakim številom točk</w:t>
      </w:r>
      <w:r w:rsidRPr="008A372F">
        <w:rPr>
          <w:rFonts w:ascii="Arial" w:hAnsi="Arial" w:cs="Arial"/>
          <w:color w:val="C00000"/>
          <w:sz w:val="18"/>
          <w:szCs w:val="18"/>
        </w:rPr>
        <w:t>.</w:t>
      </w:r>
    </w:p>
    <w:p w14:paraId="1518E6BA" w14:textId="77777777" w:rsidR="00525739" w:rsidRDefault="00525739">
      <w:pPr>
        <w:spacing w:before="225" w:after="225" w:line="240" w:lineRule="auto"/>
        <w:jc w:val="both"/>
        <w:rPr>
          <w:rFonts w:ascii="Arial" w:hAnsi="Arial" w:cs="Arial"/>
          <w:color w:val="C00000"/>
          <w:sz w:val="18"/>
          <w:szCs w:val="18"/>
        </w:rPr>
      </w:pPr>
    </w:p>
    <w:p w14:paraId="0C18251B" w14:textId="77777777" w:rsidR="00525739" w:rsidRDefault="00525739">
      <w:pPr>
        <w:spacing w:before="225" w:after="225" w:line="240" w:lineRule="auto"/>
        <w:jc w:val="both"/>
        <w:rPr>
          <w:rFonts w:ascii="Arial" w:hAnsi="Arial" w:cs="Arial"/>
          <w:color w:val="C00000"/>
          <w:sz w:val="18"/>
          <w:szCs w:val="18"/>
        </w:rPr>
      </w:pPr>
    </w:p>
    <w:p w14:paraId="59DE716A" w14:textId="77777777" w:rsidR="00525739" w:rsidRDefault="00525739">
      <w:pPr>
        <w:spacing w:before="225" w:after="225" w:line="240" w:lineRule="auto"/>
        <w:jc w:val="both"/>
        <w:rPr>
          <w:rFonts w:ascii="Arial" w:hAnsi="Arial" w:cs="Arial"/>
          <w:color w:val="C00000"/>
          <w:sz w:val="18"/>
          <w:szCs w:val="18"/>
        </w:rPr>
      </w:pPr>
    </w:p>
    <w:p w14:paraId="5280163E" w14:textId="77777777" w:rsidR="00525739" w:rsidRDefault="00525739">
      <w:pPr>
        <w:spacing w:before="225" w:after="225" w:line="240" w:lineRule="auto"/>
        <w:jc w:val="both"/>
        <w:rPr>
          <w:rFonts w:ascii="Arial" w:hAnsi="Arial" w:cs="Arial"/>
          <w:color w:val="C00000"/>
          <w:sz w:val="18"/>
          <w:szCs w:val="18"/>
        </w:rPr>
      </w:pPr>
    </w:p>
    <w:p w14:paraId="7CC5D606" w14:textId="77777777" w:rsidR="00525739" w:rsidRDefault="00525739">
      <w:pPr>
        <w:spacing w:before="225" w:after="225" w:line="240" w:lineRule="auto"/>
        <w:jc w:val="both"/>
        <w:rPr>
          <w:rFonts w:ascii="Arial" w:hAnsi="Arial" w:cs="Arial"/>
          <w:color w:val="C00000"/>
          <w:sz w:val="18"/>
          <w:szCs w:val="18"/>
        </w:rPr>
      </w:pPr>
    </w:p>
    <w:p w14:paraId="2C9CB802" w14:textId="77777777" w:rsidR="00525739" w:rsidRDefault="00525739">
      <w:pPr>
        <w:spacing w:before="225" w:after="225" w:line="240" w:lineRule="auto"/>
        <w:jc w:val="both"/>
        <w:rPr>
          <w:rFonts w:ascii="Arial" w:hAnsi="Arial" w:cs="Arial"/>
          <w:color w:val="C00000"/>
          <w:sz w:val="18"/>
          <w:szCs w:val="18"/>
        </w:rPr>
      </w:pPr>
    </w:p>
    <w:p w14:paraId="65357510" w14:textId="77777777" w:rsidR="00525739" w:rsidRDefault="00525739">
      <w:pPr>
        <w:spacing w:before="225" w:after="225" w:line="240" w:lineRule="auto"/>
        <w:jc w:val="both"/>
        <w:rPr>
          <w:rFonts w:ascii="Arial" w:hAnsi="Arial" w:cs="Arial"/>
          <w:color w:val="C00000"/>
          <w:sz w:val="18"/>
          <w:szCs w:val="18"/>
        </w:rPr>
      </w:pPr>
    </w:p>
    <w:p w14:paraId="6DCAE82C" w14:textId="77777777" w:rsidR="00525739" w:rsidRPr="00213335" w:rsidRDefault="00525739">
      <w:pPr>
        <w:spacing w:before="225" w:after="225" w:line="240" w:lineRule="auto"/>
        <w:jc w:val="both"/>
        <w:rPr>
          <w:color w:val="C00000"/>
        </w:rPr>
      </w:pPr>
    </w:p>
    <w:p w14:paraId="1A2C2F71" w14:textId="77777777" w:rsidR="005A526F" w:rsidRPr="00213335" w:rsidRDefault="005A526F" w:rsidP="005A526F">
      <w:pPr>
        <w:rPr>
          <w:color w:val="C00000"/>
        </w:r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176C262" w14:textId="77777777" w:rsidR="00133B3C" w:rsidRDefault="00C54E8D" w:rsidP="00BA6558">
      <w:pPr>
        <w:spacing w:before="225" w:after="225"/>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0BFD99" w14:textId="77777777" w:rsidR="00133B3C" w:rsidRDefault="00C54E8D" w:rsidP="00BA6558">
      <w:pPr>
        <w:spacing w:before="225" w:after="225"/>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0F0AB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77777777" w:rsidR="00E702F5" w:rsidRDefault="00E702F5" w:rsidP="000F0AB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24B3559D"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77777777"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33808">
              <w:rPr>
                <w:rFonts w:ascii="Arial" w:hAnsi="Arial" w:cs="Arial"/>
                <w:sz w:val="18"/>
                <w:szCs w:val="18"/>
              </w:rPr>
              <w:t>samočiščenje</w:t>
            </w:r>
            <w:proofErr w:type="spellEnd"/>
            <w:r w:rsidRPr="00B33808">
              <w:rPr>
                <w:rFonts w:ascii="Arial" w:hAnsi="Arial" w:cs="Arial"/>
                <w:sz w:val="18"/>
                <w:szCs w:val="18"/>
              </w:rPr>
              <w:t>")?« v polje »Prosimo opišite jih*« napišete kršitve in ukrepe, s katerimi lahko dokažete svojo zanesljivost kljub obstoju razlogov za izključitev.</w:t>
            </w:r>
          </w:p>
          <w:p w14:paraId="37252233" w14:textId="3CA187E6" w:rsidR="00084A18" w:rsidRPr="00B3380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269DD6A5" w14:textId="04695451"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 Potrdilo iz kazenske evidence (za vse gospodarske subjekte v ponudbi; potrdilo ne sme </w:t>
            </w:r>
          </w:p>
          <w:p w14:paraId="104042CC"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biti starejše od 4 mesecev od roka za oddajo ponudb).</w:t>
            </w:r>
          </w:p>
          <w:p w14:paraId="0C4F513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lastRenderedPageBreak/>
              <w:t xml:space="preserve">- Potrdilo iz kazenske evidence (za vse fizične osebe gospodarskih subjektov, ki so </w:t>
            </w:r>
          </w:p>
          <w:p w14:paraId="59EAB0C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navedene v tej točki; potrdilo ne sme biti starejše od 4 mesecev od roka za oddajo </w:t>
            </w:r>
          </w:p>
          <w:p w14:paraId="1B8C6BF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ponudb). </w:t>
            </w:r>
          </w:p>
          <w:p w14:paraId="7516492D"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130851D3" w14:textId="36FC2702" w:rsidR="00AF2DEF" w:rsidRPr="00B33808" w:rsidRDefault="00084A18" w:rsidP="00084A18">
            <w:pPr>
              <w:jc w:val="both"/>
              <w:textAlignment w:val="center"/>
              <w:rPr>
                <w:rFonts w:ascii="Arial" w:hAnsi="Arial" w:cs="Arial"/>
                <w:sz w:val="18"/>
                <w:szCs w:val="18"/>
              </w:rPr>
            </w:pPr>
            <w:r w:rsidRPr="00B33808">
              <w:rPr>
                <w:rFonts w:ascii="Arial" w:hAnsi="Arial" w:cs="Arial"/>
                <w:sz w:val="18"/>
                <w:szCs w:val="18"/>
              </w:rPr>
              <w:t>smejo biti starejša od 4 mesecev od roka za oddajo ponudbe.</w:t>
            </w:r>
          </w:p>
        </w:tc>
      </w:tr>
      <w:tr w:rsidR="00E702F5" w14:paraId="7A6CCA71"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0F0AB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0F0AB3">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0F0AB3">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0F0AB3">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40469A58"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ne sme biti starejši od 4 mesecev od roka za oddajo ponudb.</w:t>
            </w:r>
          </w:p>
        </w:tc>
      </w:tr>
      <w:tr w:rsidR="00E702F5" w14:paraId="24E82F8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3B4D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C5E3370" w14:textId="77777777" w:rsidR="00E702F5" w:rsidRDefault="00E702F5" w:rsidP="000F0AB3">
            <w:pPr>
              <w:spacing w:before="135" w:after="135"/>
              <w:jc w:val="both"/>
              <w:textAlignment w:val="center"/>
            </w:pPr>
            <w:r>
              <w:rPr>
                <w:rFonts w:ascii="Arial" w:hAnsi="Arial" w:cs="Arial"/>
                <w:color w:val="000000"/>
                <w:position w:val="-2"/>
                <w:sz w:val="18"/>
                <w:szCs w:val="18"/>
              </w:rPr>
              <w:t>Velja enako kot za vodilnega partnerja.</w:t>
            </w:r>
          </w:p>
        </w:tc>
      </w:tr>
      <w:tr w:rsidR="00E702F5" w14:paraId="092822FE"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05459389" w14:textId="77777777" w:rsidR="00E702F5" w:rsidRDefault="00E702F5" w:rsidP="000F0AB3">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0F0AB3">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0F0AB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70076E27"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Gospodarski subjekt lahko predloži potrdilo Finančne uprave RS iz katerega bo razvidno, da ne obstajajo razlogi za izključitev.</w:t>
            </w:r>
          </w:p>
          <w:p w14:paraId="6819D0EA" w14:textId="77777777" w:rsidR="00E702F5" w:rsidRDefault="00E702F5" w:rsidP="000F0AB3">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E702F5" w14:paraId="3895814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0F0AB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0F0AB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0F0AB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7A6B889F" w14:textId="77777777" w:rsidR="00E702F5" w:rsidRDefault="00E702F5" w:rsidP="000F0AB3">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E702F5" w14:paraId="1E36F9C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F034E2E"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CDB2569"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77777777" w:rsidR="00E702F5" w:rsidRDefault="00E702F5" w:rsidP="000F0AB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06E4BB85" w14:textId="77777777" w:rsidR="00E702F5" w:rsidRDefault="00E702F5" w:rsidP="000F0AB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0F0AB3">
            <w:pPr>
              <w:jc w:val="both"/>
              <w:textAlignment w:val="center"/>
            </w:pPr>
            <w:r>
              <w:rPr>
                <w:rFonts w:ascii="Arial" w:hAnsi="Arial" w:cs="Arial"/>
                <w:color w:val="000000"/>
                <w:position w:val="-2"/>
                <w:sz w:val="18"/>
                <w:szCs w:val="18"/>
              </w:rPr>
              <w:t> </w:t>
            </w:r>
          </w:p>
          <w:p w14:paraId="21B1BE34" w14:textId="77777777" w:rsidR="00E702F5" w:rsidRDefault="00E702F5" w:rsidP="000F0AB3">
            <w:r>
              <w:rPr>
                <w:rFonts w:ascii="Arial" w:hAnsi="Arial" w:cs="Arial"/>
                <w:color w:val="000000"/>
                <w:position w:val="-2"/>
                <w:sz w:val="18"/>
                <w:szCs w:val="18"/>
              </w:rPr>
              <w:t xml:space="preserve"> /</w:t>
            </w:r>
          </w:p>
        </w:tc>
      </w:tr>
      <w:tr w:rsidR="00E702F5" w14:paraId="6659DD3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142EE6D3"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4F027E3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39B2C56"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300C141"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0F0AB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3432AE"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7837FD">
            <w:pPr>
              <w:pStyle w:val="Odstavekseznama"/>
              <w:numPr>
                <w:ilvl w:val="0"/>
                <w:numId w:val="62"/>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27CAB2A" w14:textId="4B15CB54" w:rsidR="00E702F5" w:rsidRDefault="00E702F5" w:rsidP="00084A18">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0F0A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35CC126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0D9510D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0EE9D5F4"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četrtega odstavka 75. člena ZJN-3.</w:t>
            </w:r>
          </w:p>
          <w:p w14:paraId="3BC19C47"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624A7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624A7E">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401079A1"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 skladu z določilom prvega odstavka 5k člena UREDBE SVETA (EU) 2022/576 z dne 8. aprila 2022 o spremembi Uredbe (EU) št. 833/2014 o omejevalnih ukrepih zaradi delovanja </w:t>
            </w:r>
            <w:proofErr w:type="spellStart"/>
            <w:r w:rsidRPr="00B33808">
              <w:rPr>
                <w:rFonts w:ascii="Arial" w:hAnsi="Arial" w:cs="Arial"/>
                <w:position w:val="-2"/>
                <w:sz w:val="18"/>
                <w:szCs w:val="18"/>
              </w:rPr>
              <w:t>Rusije,ki</w:t>
            </w:r>
            <w:proofErr w:type="spellEnd"/>
            <w:r w:rsidRPr="00B33808">
              <w:rPr>
                <w:rFonts w:ascii="Arial" w:hAnsi="Arial" w:cs="Arial"/>
                <w:position w:val="-2"/>
                <w:sz w:val="18"/>
                <w:szCs w:val="18"/>
              </w:rPr>
              <w:t xml:space="preserve">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podizvajalci, dobavitelji ali subjekti, katerih zmogljivosti se uporabljajo v </w:t>
            </w:r>
          </w:p>
          <w:p w14:paraId="45929684" w14:textId="66927406" w:rsidR="00084A18" w:rsidRDefault="00667162" w:rsidP="00667162">
            <w:pPr>
              <w:jc w:val="both"/>
              <w:textAlignment w:val="center"/>
            </w:pPr>
            <w:r w:rsidRPr="00B33808">
              <w:rPr>
                <w:rFonts w:ascii="Arial" w:hAnsi="Arial" w:cs="Arial"/>
                <w:position w:val="-2"/>
                <w:sz w:val="18"/>
                <w:szCs w:val="18"/>
              </w:rPr>
              <w:t>smislu direktiv o javnem naročanju, če predstavljajo več kot 10 % vrednosti naročila.</w:t>
            </w:r>
          </w:p>
        </w:tc>
      </w:tr>
      <w:tr w:rsidR="00084A18" w14:paraId="14F0A5FE"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624A7E">
            <w:pPr>
              <w:jc w:val="cente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3B9659A" w:rsidR="00084A18" w:rsidRPr="00B33808" w:rsidRDefault="00084A18" w:rsidP="00667162">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69078AA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624A7E">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624A7E">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MORAJO izpolnjevati pogoj</w:t>
            </w:r>
          </w:p>
          <w:p w14:paraId="628320BD"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1A54665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624A7E">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MORAJO izpolnjevati pogoj</w:t>
            </w:r>
          </w:p>
          <w:p w14:paraId="58A22909" w14:textId="77777777" w:rsidR="00084A18" w:rsidRPr="00B33808" w:rsidRDefault="00084A18" w:rsidP="00624A7E">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Izpolnjen in podpisan Obrazec Izjava pooblaščene osebe podizvajalca v zvezi z izpolnjevanjem obveznih pogojev za podizvajalca in ESPD.</w:t>
            </w:r>
          </w:p>
          <w:p w14:paraId="0846AC80" w14:textId="7217D3B2" w:rsidR="00667162" w:rsidRPr="00B33808" w:rsidRDefault="00667162" w:rsidP="00624A7E">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4D73F470" w14:textId="77777777" w:rsidR="00084A18" w:rsidRDefault="00084A18"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0F0AB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0F0AB3">
            <w:r>
              <w:rPr>
                <w:rFonts w:ascii="Arial" w:hAnsi="Arial" w:cs="Arial"/>
                <w:color w:val="FFFFFF"/>
                <w:position w:val="-2"/>
                <w:sz w:val="18"/>
                <w:szCs w:val="18"/>
              </w:rPr>
              <w:t>Poslovna in finančna sposobnost</w:t>
            </w:r>
          </w:p>
        </w:tc>
      </w:tr>
    </w:tbl>
    <w:p w14:paraId="5E2502D1"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C10026" w14:textId="77777777" w:rsidTr="000F0AB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E9F5F3" w14:textId="77777777" w:rsidR="00E702F5" w:rsidRDefault="00E702F5" w:rsidP="000F0AB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D45F1" w14:textId="3A2C3A95" w:rsidR="00E702F5" w:rsidRDefault="00E702F5" w:rsidP="000F0AB3">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w:t>
            </w:r>
            <w:proofErr w:type="spellStart"/>
            <w:r>
              <w:rPr>
                <w:rFonts w:ascii="Arial" w:hAnsi="Arial" w:cs="Arial"/>
                <w:color w:val="000000"/>
                <w:position w:val="-2"/>
                <w:sz w:val="18"/>
                <w:szCs w:val="18"/>
              </w:rPr>
              <w:t>npr.glede</w:t>
            </w:r>
            <w:proofErr w:type="spellEnd"/>
            <w:r>
              <w:rPr>
                <w:rFonts w:ascii="Arial" w:hAnsi="Arial" w:cs="Arial"/>
                <w:color w:val="000000"/>
                <w:position w:val="-2"/>
                <w:sz w:val="18"/>
                <w:szCs w:val="18"/>
              </w:rPr>
              <w:t xml:space="preserve"> kakovosti, dobavnega roka,…) oz. je bila med njim in naročnikom prekinjena pogodba. Kot dokazila o nekvalitetno izvedenih delih bo naročnik </w:t>
            </w:r>
            <w:r>
              <w:rPr>
                <w:rFonts w:ascii="Arial" w:hAnsi="Arial" w:cs="Arial"/>
                <w:color w:val="000000"/>
                <w:position w:val="-2"/>
                <w:sz w:val="18"/>
                <w:szCs w:val="18"/>
              </w:rPr>
              <w:lastRenderedPageBreak/>
              <w:t xml:space="preserve">štel pisne reklamacije, pisna opozorila </w:t>
            </w:r>
            <w:r w:rsidR="00B6223F">
              <w:rPr>
                <w:rFonts w:ascii="Arial" w:hAnsi="Arial" w:cs="Arial"/>
                <w:color w:val="000000"/>
                <w:position w:val="-2"/>
                <w:sz w:val="18"/>
                <w:szCs w:val="18"/>
              </w:rPr>
              <w:t>izvajalcu</w:t>
            </w:r>
            <w:r>
              <w:rPr>
                <w:rFonts w:ascii="Arial" w:hAnsi="Arial" w:cs="Arial"/>
                <w:color w:val="000000"/>
                <w:position w:val="-2"/>
                <w:sz w:val="18"/>
                <w:szCs w:val="18"/>
              </w:rPr>
              <w:t xml:space="preserve"> o kršitvah pogodbenih obveznosti, obračunane pogodbene kazni ali unovčenje bančne garancije. </w:t>
            </w:r>
          </w:p>
        </w:tc>
      </w:tr>
      <w:tr w:rsidR="00E702F5" w14:paraId="5C220F5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F8439" w14:textId="77777777" w:rsidR="00E702F5" w:rsidRDefault="00E702F5" w:rsidP="000F0AB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0776B" w14:textId="77777777" w:rsidR="00E702F5" w:rsidRDefault="00E702F5" w:rsidP="000F0AB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E702F5" w14:paraId="3B41437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2B99F"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7D3C3" w14:textId="77777777" w:rsidR="00E702F5" w:rsidRDefault="00E702F5" w:rsidP="000F0AB3">
            <w:pPr>
              <w:jc w:val="both"/>
              <w:textAlignment w:val="center"/>
            </w:pPr>
            <w:r>
              <w:rPr>
                <w:rFonts w:ascii="Arial" w:hAnsi="Arial" w:cs="Arial"/>
                <w:color w:val="000000"/>
                <w:position w:val="-2"/>
                <w:sz w:val="18"/>
                <w:szCs w:val="18"/>
              </w:rPr>
              <w:t> </w:t>
            </w:r>
          </w:p>
          <w:p w14:paraId="55D3D939" w14:textId="77777777" w:rsidR="00E702F5" w:rsidRDefault="00E702F5" w:rsidP="000F0AB3">
            <w:r>
              <w:rPr>
                <w:rFonts w:ascii="Arial" w:hAnsi="Arial" w:cs="Arial"/>
                <w:color w:val="000000"/>
                <w:position w:val="-2"/>
                <w:sz w:val="18"/>
                <w:szCs w:val="18"/>
              </w:rPr>
              <w:t xml:space="preserve"> /</w:t>
            </w:r>
          </w:p>
        </w:tc>
      </w:tr>
      <w:tr w:rsidR="00E702F5" w14:paraId="412AAAB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4F07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9B15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526161A"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702F5" w14:paraId="403092C9"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38B44"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27B4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3D2143BE"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27BFCC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0F0AB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77777777" w:rsidR="00E702F5" w:rsidRDefault="00E702F5" w:rsidP="000F0AB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808C4" w14:textId="7E60FF99" w:rsidR="00790054" w:rsidRDefault="00E702F5"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12BB678" w14:textId="01851FD9" w:rsidR="00E702F5" w:rsidRDefault="00E702F5" w:rsidP="00790054">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p>
        </w:tc>
      </w:tr>
      <w:tr w:rsidR="00E702F5" w14:paraId="7560741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10AC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28B6517A" w14:textId="77777777" w:rsidR="00E702F5" w:rsidRDefault="00E702F5" w:rsidP="000F0AB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702F5" w14:paraId="34D963D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1E69C" w14:textId="77777777" w:rsidR="00E702F5" w:rsidRDefault="00E702F5" w:rsidP="000F0AB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18D612" w14:textId="77777777" w:rsidR="00E702F5" w:rsidRDefault="00E702F5" w:rsidP="000F0AB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702F5" w14:paraId="14E5185A"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BD4FC6F"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E702F5" w14:paraId="778E96B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E702F5" w:rsidRDefault="00E702F5"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808E038"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3437CFAE"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133B3C" w14:paraId="55D520B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A980673" w14:textId="65DF49F5" w:rsidR="00133B3C" w:rsidRDefault="00C54E8D" w:rsidP="00BA6558">
            <w:pPr>
              <w:spacing w:line="276" w:lineRule="auto"/>
              <w:jc w:val="center"/>
            </w:pPr>
            <w:r w:rsidRPr="00B33808">
              <w:rPr>
                <w:rFonts w:ascii="Arial" w:hAnsi="Arial" w:cs="Arial"/>
                <w:b/>
                <w:bCs/>
                <w:color w:val="FFFFFF" w:themeColor="background1"/>
                <w:position w:val="-2"/>
                <w:sz w:val="18"/>
                <w:szCs w:val="18"/>
              </w:rPr>
              <w:t xml:space="preserve">POGOJ </w:t>
            </w:r>
            <w:r w:rsidR="009C5B74" w:rsidRPr="00B33808">
              <w:rPr>
                <w:rFonts w:ascii="Arial" w:hAnsi="Arial" w:cs="Arial"/>
                <w:b/>
                <w:bCs/>
                <w:color w:val="FFFFFF" w:themeColor="background1"/>
                <w:position w:val="-2"/>
                <w:sz w:val="18"/>
                <w:szCs w:val="18"/>
              </w:rPr>
              <w:t>3</w:t>
            </w:r>
            <w:r w:rsidRPr="00B33808">
              <w:rPr>
                <w:rFonts w:ascii="Arial" w:hAnsi="Arial" w:cs="Arial"/>
                <w:b/>
                <w:bCs/>
                <w:color w:val="FFFFFF" w:themeColor="background1"/>
                <w:position w:val="-2"/>
                <w:sz w:val="18"/>
                <w:szCs w:val="18"/>
              </w:rPr>
              <w:br/>
            </w:r>
            <w:r>
              <w:rPr>
                <w:rFonts w:ascii="Arial" w:hAnsi="Arial" w:cs="Arial"/>
                <w:b/>
                <w:bCs/>
                <w:color w:val="FFFFFF"/>
                <w:position w:val="-2"/>
                <w:sz w:val="18"/>
                <w:szCs w:val="18"/>
              </w:rP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C4FFA" w14:textId="43C8A466" w:rsidR="00133B3C" w:rsidRDefault="00C54E8D" w:rsidP="00253963">
            <w:pPr>
              <w:spacing w:before="135" w:after="135" w:line="276" w:lineRule="auto"/>
              <w:jc w:val="both"/>
              <w:textAlignment w:val="center"/>
            </w:pPr>
            <w:r w:rsidRPr="00B33808">
              <w:rPr>
                <w:rFonts w:ascii="Arial" w:hAnsi="Arial" w:cs="Arial"/>
                <w:position w:val="-2"/>
                <w:sz w:val="18"/>
                <w:szCs w:val="18"/>
              </w:rPr>
              <w:t xml:space="preserve">Da nudi rok plačila </w:t>
            </w:r>
            <w:r w:rsidR="009C5B74" w:rsidRPr="00B33808">
              <w:rPr>
                <w:rFonts w:ascii="Arial" w:hAnsi="Arial" w:cs="Arial"/>
                <w:position w:val="-2"/>
                <w:sz w:val="18"/>
                <w:szCs w:val="18"/>
              </w:rPr>
              <w:t xml:space="preserve">v </w:t>
            </w:r>
            <w:r w:rsidR="00851897" w:rsidRPr="00B33808">
              <w:rPr>
                <w:rFonts w:ascii="Arial" w:hAnsi="Arial" w:cs="Arial"/>
                <w:position w:val="-2"/>
                <w:sz w:val="18"/>
                <w:szCs w:val="18"/>
              </w:rPr>
              <w:t>30 dn</w:t>
            </w:r>
            <w:r w:rsidR="009C5B74" w:rsidRPr="00B33808">
              <w:rPr>
                <w:rFonts w:ascii="Arial" w:hAnsi="Arial" w:cs="Arial"/>
                <w:position w:val="-2"/>
                <w:sz w:val="18"/>
                <w:szCs w:val="18"/>
              </w:rPr>
              <w:t>eh</w:t>
            </w:r>
            <w:r w:rsidR="00253963" w:rsidRPr="00B33808">
              <w:rPr>
                <w:rFonts w:ascii="Arial" w:hAnsi="Arial" w:cs="Arial"/>
                <w:position w:val="-2"/>
                <w:sz w:val="18"/>
                <w:szCs w:val="18"/>
              </w:rPr>
              <w:t xml:space="preserve"> </w:t>
            </w:r>
            <w:r w:rsidR="00E702F5" w:rsidRPr="00B33808">
              <w:rPr>
                <w:rFonts w:ascii="Arial" w:hAnsi="Arial" w:cs="Arial"/>
                <w:position w:val="-2"/>
                <w:sz w:val="18"/>
                <w:szCs w:val="18"/>
              </w:rPr>
              <w:t>za sklop 1</w:t>
            </w:r>
            <w:r w:rsidR="009C5B74" w:rsidRPr="00B33808">
              <w:rPr>
                <w:rFonts w:ascii="Arial" w:hAnsi="Arial" w:cs="Arial"/>
                <w:position w:val="-2"/>
                <w:sz w:val="18"/>
                <w:szCs w:val="18"/>
              </w:rPr>
              <w:t xml:space="preserve">, </w:t>
            </w:r>
            <w:r w:rsidR="00E702F5" w:rsidRPr="00B33808">
              <w:rPr>
                <w:rFonts w:ascii="Arial" w:hAnsi="Arial" w:cs="Arial"/>
                <w:position w:val="-2"/>
                <w:sz w:val="18"/>
                <w:szCs w:val="18"/>
              </w:rPr>
              <w:t xml:space="preserve">sklop 2 in sklop 3 </w:t>
            </w:r>
            <w:r w:rsidR="00253963" w:rsidRPr="00B33808">
              <w:rPr>
                <w:rFonts w:ascii="Arial" w:hAnsi="Arial" w:cs="Arial"/>
                <w:position w:val="-2"/>
                <w:sz w:val="18"/>
                <w:szCs w:val="18"/>
              </w:rPr>
              <w:t xml:space="preserve"> </w:t>
            </w:r>
            <w:r w:rsidRPr="00B33808">
              <w:rPr>
                <w:rFonts w:ascii="Arial" w:hAnsi="Arial" w:cs="Arial"/>
                <w:position w:val="-2"/>
                <w:sz w:val="18"/>
                <w:szCs w:val="18"/>
              </w:rPr>
              <w:t>od datuma prejema pravilno izstavljenega računa.</w:t>
            </w:r>
          </w:p>
        </w:tc>
      </w:tr>
      <w:tr w:rsidR="00133B3C" w14:paraId="5E26E4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589E3" w14:textId="77777777" w:rsidR="00133B3C" w:rsidRDefault="00C54E8D" w:rsidP="00BA6558">
            <w:pPr>
              <w:spacing w:line="276" w:lineRule="auto"/>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7AF25" w14:textId="77777777" w:rsidR="00133B3C" w:rsidRDefault="00C54E8D" w:rsidP="00BA6558">
            <w:pPr>
              <w:spacing w:before="135" w:after="135" w:line="276" w:lineRule="auto"/>
              <w:jc w:val="both"/>
              <w:textAlignment w:val="center"/>
            </w:pPr>
            <w:r>
              <w:rPr>
                <w:rFonts w:ascii="Arial" w:hAnsi="Arial" w:cs="Arial"/>
                <w:color w:val="000000"/>
                <w:position w:val="-2"/>
                <w:sz w:val="18"/>
                <w:szCs w:val="18"/>
              </w:rPr>
              <w:t>Izpolnjena in podpisana obrazca  KROVNA IZJAVA in ESPD.</w:t>
            </w:r>
          </w:p>
        </w:tc>
      </w:tr>
      <w:tr w:rsidR="00133B3C" w14:paraId="506D8E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E95B7"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2460D" w14:textId="77777777" w:rsidR="00133B3C" w:rsidRDefault="00C54E8D">
            <w:pPr>
              <w:jc w:val="both"/>
              <w:textAlignment w:val="center"/>
            </w:pPr>
            <w:r>
              <w:rPr>
                <w:rFonts w:ascii="Arial" w:hAnsi="Arial" w:cs="Arial"/>
                <w:color w:val="000000"/>
                <w:position w:val="-2"/>
                <w:sz w:val="18"/>
                <w:szCs w:val="18"/>
              </w:rPr>
              <w:t> </w:t>
            </w:r>
          </w:p>
          <w:p w14:paraId="42263FE2" w14:textId="77777777" w:rsidR="00133B3C" w:rsidRDefault="00C54E8D">
            <w:r>
              <w:rPr>
                <w:rFonts w:ascii="Arial" w:hAnsi="Arial" w:cs="Arial"/>
                <w:color w:val="000000"/>
                <w:position w:val="-2"/>
                <w:sz w:val="18"/>
                <w:szCs w:val="18"/>
              </w:rPr>
              <w:t xml:space="preserve"> /</w:t>
            </w:r>
          </w:p>
        </w:tc>
      </w:tr>
      <w:tr w:rsidR="00133B3C" w14:paraId="1FFE7A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C362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71ECE"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73B5C975"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133B3C" w14:paraId="30422D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ACB1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E146A"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4C31DEEE"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AF2DEF" w14:paraId="1B500527" w14:textId="77777777" w:rsidTr="00624A7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2D58E6" w14:textId="2DC5683F" w:rsidR="00AF2DEF" w:rsidRPr="00667162" w:rsidRDefault="00AF2DEF" w:rsidP="00624A7E">
            <w:pPr>
              <w:jc w:val="center"/>
              <w:rPr>
                <w:color w:val="C00000"/>
              </w:rPr>
            </w:pPr>
            <w:r w:rsidRPr="00B33808">
              <w:rPr>
                <w:rFonts w:ascii="Arial" w:hAnsi="Arial" w:cs="Arial"/>
                <w:b/>
                <w:bCs/>
                <w:color w:val="FFFFFF" w:themeColor="background1"/>
                <w:position w:val="-2"/>
                <w:sz w:val="18"/>
                <w:szCs w:val="18"/>
              </w:rPr>
              <w:t>POGOJ 4</w:t>
            </w:r>
            <w:r w:rsidRPr="00B33808">
              <w:rPr>
                <w:rFonts w:ascii="Arial" w:hAnsi="Arial" w:cs="Arial"/>
                <w:b/>
                <w:bCs/>
                <w:color w:val="FFFFFF" w:themeColor="background1"/>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81D7B" w14:textId="3115F59A" w:rsidR="00AF2DEF" w:rsidRPr="00B33808" w:rsidRDefault="00AF2DEF" w:rsidP="00AF2DEF">
            <w:pPr>
              <w:jc w:val="both"/>
              <w:textAlignment w:val="center"/>
            </w:pPr>
            <w:r w:rsidRPr="00B33808">
              <w:rPr>
                <w:rFonts w:ascii="Arial" w:hAnsi="Arial" w:cs="Arial"/>
                <w:position w:val="-2"/>
                <w:sz w:val="18"/>
                <w:szCs w:val="18"/>
              </w:rPr>
              <w:t xml:space="preserve">Gospodarski subjekt ima na dan izdaje bonitetne ocene, ki ne sme biti starejši od 30 dni pred rokom, določenim za oddajo ponudb, izkazano bonitetno oceno: SB1 do vključno SB6, izdano pri AJPES, ali bonitetno oceno BBB- ali boljšo izdano pri agenciji Standard &amp; </w:t>
            </w:r>
            <w:proofErr w:type="spellStart"/>
            <w:r w:rsidRPr="00B33808">
              <w:rPr>
                <w:rFonts w:ascii="Arial" w:hAnsi="Arial" w:cs="Arial"/>
                <w:position w:val="-2"/>
                <w:sz w:val="18"/>
                <w:szCs w:val="18"/>
              </w:rPr>
              <w:t>Poor's</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Fitch</w:t>
            </w:r>
            <w:proofErr w:type="spellEnd"/>
            <w:r w:rsidRPr="00B33808">
              <w:rPr>
                <w:rFonts w:ascii="Arial" w:hAnsi="Arial" w:cs="Arial"/>
                <w:position w:val="-2"/>
                <w:sz w:val="18"/>
                <w:szCs w:val="18"/>
              </w:rPr>
              <w:t xml:space="preserve">, ali bonitetno oceno Baa3 ali boljšo izdano pri agenciji </w:t>
            </w:r>
            <w:proofErr w:type="spellStart"/>
            <w:r w:rsidRPr="00B33808">
              <w:rPr>
                <w:rFonts w:ascii="Arial" w:hAnsi="Arial" w:cs="Arial"/>
                <w:position w:val="-2"/>
                <w:sz w:val="18"/>
                <w:szCs w:val="18"/>
              </w:rPr>
              <w:t>Moodyʼs</w:t>
            </w:r>
            <w:proofErr w:type="spellEnd"/>
            <w:r w:rsidRPr="00B33808">
              <w:rPr>
                <w:rFonts w:ascii="Arial" w:hAnsi="Arial" w:cs="Arial"/>
                <w:position w:val="-2"/>
                <w:sz w:val="18"/>
                <w:szCs w:val="18"/>
              </w:rPr>
              <w:t>. Pogoj mora izpolnjevati ponudnik oziroma vsak ponudnik v skupni ponudbi.</w:t>
            </w:r>
          </w:p>
        </w:tc>
      </w:tr>
      <w:tr w:rsidR="00AF2DEF" w14:paraId="40FA453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27152" w14:textId="77777777" w:rsidR="00AF2DEF" w:rsidRPr="00667162" w:rsidRDefault="00AF2DEF" w:rsidP="00624A7E">
            <w:pPr>
              <w:jc w:val="center"/>
              <w:rPr>
                <w:color w:val="C00000"/>
              </w:rP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253EB" w14:textId="17D1C769" w:rsidR="00AF2DEF" w:rsidRPr="00B33808" w:rsidRDefault="00AF2DEF" w:rsidP="00AF2DEF">
            <w:pPr>
              <w:spacing w:before="135" w:after="135"/>
              <w:jc w:val="both"/>
              <w:textAlignment w:val="center"/>
            </w:pPr>
            <w:r w:rsidRPr="00B33808">
              <w:rPr>
                <w:rFonts w:ascii="Arial" w:hAnsi="Arial" w:cs="Arial"/>
                <w:position w:val="-2"/>
                <w:sz w:val="18"/>
                <w:szCs w:val="18"/>
              </w:rPr>
              <w:t xml:space="preserve">Izpolnjen in podpisan Obrazec  KROVNA IZJAVA in ESPD in dokazilo: Obrazec AJPES (S.BON-1 ali S.BON-1/P ali </w:t>
            </w:r>
            <w:proofErr w:type="spellStart"/>
            <w:r w:rsidRPr="00B33808">
              <w:rPr>
                <w:rFonts w:ascii="Arial" w:hAnsi="Arial" w:cs="Arial"/>
                <w:position w:val="-2"/>
                <w:sz w:val="18"/>
                <w:szCs w:val="18"/>
              </w:rPr>
              <w:t>eS.BON</w:t>
            </w:r>
            <w:proofErr w:type="spellEnd"/>
            <w:r w:rsidRPr="00B33808">
              <w:rPr>
                <w:rFonts w:ascii="Arial" w:hAnsi="Arial" w:cs="Arial"/>
                <w:position w:val="-2"/>
                <w:sz w:val="18"/>
                <w:szCs w:val="18"/>
              </w:rPr>
              <w:t xml:space="preserve">) ali obrazec agencij Standard &amp; </w:t>
            </w:r>
            <w:proofErr w:type="spellStart"/>
            <w:r w:rsidRPr="00B33808">
              <w:rPr>
                <w:rFonts w:ascii="Arial" w:hAnsi="Arial" w:cs="Arial"/>
                <w:position w:val="-2"/>
                <w:sz w:val="18"/>
                <w:szCs w:val="18"/>
              </w:rPr>
              <w:t>Poor's</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Fitch</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Moody's</w:t>
            </w:r>
            <w:proofErr w:type="spellEnd"/>
            <w:r w:rsidRPr="00B33808">
              <w:rPr>
                <w:rFonts w:ascii="Arial" w:hAnsi="Arial" w:cs="Arial"/>
                <w:position w:val="-2"/>
                <w:sz w:val="18"/>
                <w:szCs w:val="18"/>
              </w:rPr>
              <w:t xml:space="preserve"> za ponudnika oziroma vsakega ponudnika v  skupni ponudbi.</w:t>
            </w:r>
          </w:p>
        </w:tc>
      </w:tr>
      <w:tr w:rsidR="00AF2DEF" w14:paraId="0F989F32"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F6ADC" w14:textId="77777777" w:rsidR="00AF2DEF" w:rsidRPr="00B33808" w:rsidRDefault="00AF2DEF" w:rsidP="00624A7E">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661F" w14:textId="77777777" w:rsidR="00AF2DEF" w:rsidRPr="00B33808" w:rsidRDefault="00AF2DEF" w:rsidP="00624A7E">
            <w:pPr>
              <w:jc w:val="both"/>
              <w:textAlignment w:val="center"/>
            </w:pPr>
            <w:r w:rsidRPr="00B33808">
              <w:rPr>
                <w:rFonts w:ascii="Arial" w:hAnsi="Arial" w:cs="Arial"/>
                <w:position w:val="-2"/>
                <w:sz w:val="18"/>
                <w:szCs w:val="18"/>
              </w:rPr>
              <w:t> </w:t>
            </w:r>
          </w:p>
          <w:p w14:paraId="1FA171D4" w14:textId="77777777" w:rsidR="00AF2DEF" w:rsidRPr="00B33808" w:rsidRDefault="00AF2DEF" w:rsidP="00624A7E">
            <w:r w:rsidRPr="00B33808">
              <w:rPr>
                <w:rFonts w:ascii="Arial" w:hAnsi="Arial" w:cs="Arial"/>
                <w:position w:val="-2"/>
                <w:sz w:val="18"/>
                <w:szCs w:val="18"/>
              </w:rPr>
              <w:t xml:space="preserve"> /</w:t>
            </w:r>
          </w:p>
        </w:tc>
      </w:tr>
      <w:tr w:rsidR="00AF2DEF" w14:paraId="59CF8C34"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FF816" w14:textId="77777777" w:rsidR="00AF2DEF" w:rsidRPr="00B33808" w:rsidRDefault="00AF2DEF" w:rsidP="00624A7E">
            <w:pPr>
              <w:jc w:val="center"/>
            </w:pPr>
            <w:r w:rsidRPr="00B33808">
              <w:rPr>
                <w:rFonts w:ascii="Arial" w:hAnsi="Arial" w:cs="Arial"/>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D434C" w14:textId="77777777" w:rsidR="00AF2DEF" w:rsidRPr="00B33808" w:rsidRDefault="00AF2DEF" w:rsidP="00624A7E">
            <w:pPr>
              <w:spacing w:before="135" w:after="135"/>
              <w:jc w:val="both"/>
              <w:textAlignment w:val="center"/>
            </w:pPr>
            <w:r w:rsidRPr="00B33808">
              <w:rPr>
                <w:rFonts w:ascii="Arial" w:hAnsi="Arial" w:cs="Arial"/>
                <w:position w:val="-2"/>
                <w:sz w:val="18"/>
                <w:szCs w:val="18"/>
              </w:rPr>
              <w:t>MORAJO izpolnjevati pogoj</w:t>
            </w:r>
          </w:p>
          <w:p w14:paraId="268BBC9D" w14:textId="672AA851" w:rsidR="00AF2DEF" w:rsidRPr="00B33808" w:rsidRDefault="00AF2DEF" w:rsidP="00624A7E">
            <w:pPr>
              <w:spacing w:before="135" w:after="135"/>
              <w:jc w:val="both"/>
              <w:textAlignment w:val="center"/>
            </w:pPr>
            <w:r w:rsidRPr="00B33808">
              <w:rPr>
                <w:rFonts w:ascii="Arial" w:hAnsi="Arial" w:cs="Arial"/>
                <w:position w:val="-2"/>
                <w:sz w:val="18"/>
                <w:szCs w:val="18"/>
              </w:rPr>
              <w:t xml:space="preserve">Enako kot ponudnik. Obrazec  KROVNA IZJAVA in ESPD in dokazilo: Obrazec AJPES (S.BON-1 ali S.BON-1/P ali </w:t>
            </w:r>
            <w:proofErr w:type="spellStart"/>
            <w:r w:rsidRPr="00B33808">
              <w:rPr>
                <w:rFonts w:ascii="Arial" w:hAnsi="Arial" w:cs="Arial"/>
                <w:position w:val="-2"/>
                <w:sz w:val="18"/>
                <w:szCs w:val="18"/>
              </w:rPr>
              <w:t>eS.BON</w:t>
            </w:r>
            <w:proofErr w:type="spellEnd"/>
            <w:r w:rsidRPr="00B33808">
              <w:rPr>
                <w:rFonts w:ascii="Arial" w:hAnsi="Arial" w:cs="Arial"/>
                <w:position w:val="-2"/>
                <w:sz w:val="18"/>
                <w:szCs w:val="18"/>
              </w:rPr>
              <w:t xml:space="preserve">) ali obrazec agencij Standard &amp; </w:t>
            </w:r>
            <w:proofErr w:type="spellStart"/>
            <w:r w:rsidRPr="00B33808">
              <w:rPr>
                <w:rFonts w:ascii="Arial" w:hAnsi="Arial" w:cs="Arial"/>
                <w:position w:val="-2"/>
                <w:sz w:val="18"/>
                <w:szCs w:val="18"/>
              </w:rPr>
              <w:t>Poor's</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Fitch</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Moody's</w:t>
            </w:r>
            <w:proofErr w:type="spellEnd"/>
          </w:p>
        </w:tc>
      </w:tr>
      <w:tr w:rsidR="00AF2DEF" w14:paraId="437FC4B1"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29770" w14:textId="77777777" w:rsidR="00AF2DEF" w:rsidRPr="00B33808" w:rsidRDefault="00AF2DEF" w:rsidP="00624A7E">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20392" w14:textId="0D52EE98" w:rsidR="00AF2DEF" w:rsidRPr="00B33808" w:rsidRDefault="00AF2DEF" w:rsidP="00624A7E">
            <w:pPr>
              <w:spacing w:before="135" w:after="135"/>
              <w:jc w:val="both"/>
              <w:textAlignment w:val="center"/>
            </w:pPr>
            <w:r w:rsidRPr="00B33808">
              <w:rPr>
                <w:rFonts w:ascii="Arial" w:hAnsi="Arial" w:cs="Arial"/>
                <w:position w:val="-2"/>
                <w:sz w:val="18"/>
                <w:szCs w:val="18"/>
              </w:rPr>
              <w:t>Ni potrebno izpolnjevati pogoja.</w:t>
            </w:r>
          </w:p>
        </w:tc>
      </w:tr>
    </w:tbl>
    <w:p w14:paraId="54F998EB" w14:textId="77777777" w:rsidR="00AF2DEF" w:rsidRDefault="00AF2DEF"/>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566BA942"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rsidRPr="008A372F" w14:paraId="7C60179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492F7A" w14:textId="77777777" w:rsidR="00133B3C" w:rsidRPr="008A372F" w:rsidRDefault="00C54E8D">
            <w:pPr>
              <w:jc w:val="center"/>
              <w:rPr>
                <w:strike/>
                <w:color w:val="C00000"/>
              </w:rPr>
            </w:pPr>
            <w:r w:rsidRPr="008A372F">
              <w:rPr>
                <w:rFonts w:ascii="Arial" w:hAnsi="Arial" w:cs="Arial"/>
                <w:b/>
                <w:bCs/>
                <w:strike/>
                <w:color w:val="C00000"/>
                <w:position w:val="-2"/>
                <w:sz w:val="18"/>
                <w:szCs w:val="18"/>
              </w:rPr>
              <w:t>POGOJ 1</w:t>
            </w:r>
            <w:r w:rsidRPr="008A372F">
              <w:rPr>
                <w:rFonts w:ascii="Arial" w:hAnsi="Arial" w:cs="Arial"/>
                <w:b/>
                <w:bCs/>
                <w:strike/>
                <w:color w:val="C00000"/>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F47BE" w14:textId="21DC9DF2" w:rsidR="00133B3C" w:rsidRPr="008A372F" w:rsidRDefault="00C54E8D" w:rsidP="004053AF">
            <w:pPr>
              <w:spacing w:before="135" w:after="135" w:line="276" w:lineRule="auto"/>
              <w:jc w:val="both"/>
              <w:textAlignment w:val="center"/>
              <w:rPr>
                <w:strike/>
                <w:color w:val="C00000"/>
              </w:rPr>
            </w:pPr>
            <w:r w:rsidRPr="008A372F">
              <w:rPr>
                <w:rFonts w:ascii="Arial" w:hAnsi="Arial" w:cs="Arial"/>
                <w:strike/>
                <w:color w:val="C00000"/>
                <w:position w:val="-2"/>
                <w:sz w:val="18"/>
                <w:szCs w:val="18"/>
              </w:rPr>
              <w:t>Da nudi novo, nerabljeno opremo iz redne proizvodnje, ki je tehnološko sodobna ter izdelana skladno s tehničnimi predpisi veljavnimi v EU in ima oznako CE ter ustreza vsem tehničnim in kakovostnim zahtevam naročnika, navedenim v Specifikaciji zahtev naročnika in v ostalih delih te dokumentacije o javnem naročilu.</w:t>
            </w:r>
          </w:p>
        </w:tc>
      </w:tr>
      <w:tr w:rsidR="00133B3C" w:rsidRPr="008A372F" w14:paraId="300763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503D3" w14:textId="77777777" w:rsidR="00133B3C" w:rsidRPr="008A372F" w:rsidRDefault="00C54E8D">
            <w:pPr>
              <w:jc w:val="center"/>
              <w:rPr>
                <w:strike/>
                <w:color w:val="C00000"/>
              </w:rPr>
            </w:pPr>
            <w:r w:rsidRPr="008A372F">
              <w:rPr>
                <w:rFonts w:ascii="Arial" w:hAnsi="Arial" w:cs="Arial"/>
                <w:strike/>
                <w:color w:val="C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491C2" w14:textId="2B2BB803" w:rsidR="00E702F5" w:rsidRPr="008A372F" w:rsidRDefault="00C54E8D" w:rsidP="00E702F5">
            <w:pPr>
              <w:spacing w:before="135" w:after="135"/>
              <w:jc w:val="both"/>
              <w:textAlignment w:val="center"/>
              <w:rPr>
                <w:strike/>
                <w:color w:val="C00000"/>
              </w:rPr>
            </w:pPr>
            <w:r w:rsidRPr="008A372F">
              <w:rPr>
                <w:rFonts w:ascii="Arial" w:hAnsi="Arial" w:cs="Arial"/>
                <w:strike/>
                <w:color w:val="C00000"/>
                <w:position w:val="-2"/>
                <w:sz w:val="18"/>
                <w:szCs w:val="18"/>
              </w:rPr>
              <w:t>Izpolnjen in podpisan Obrazec  KROVNA IZJAVA in ESPD obrazec</w:t>
            </w:r>
            <w:r w:rsidR="00E702F5" w:rsidRPr="008A372F">
              <w:rPr>
                <w:rFonts w:ascii="Arial" w:hAnsi="Arial" w:cs="Arial"/>
                <w:strike/>
                <w:color w:val="C00000"/>
                <w:position w:val="-2"/>
                <w:sz w:val="18"/>
                <w:szCs w:val="18"/>
              </w:rPr>
              <w:t xml:space="preserve"> ter priloge iz katerih je razvidno, da blago izpolnjuje vse strokovne zahteve naročnika:</w:t>
            </w:r>
          </w:p>
          <w:p w14:paraId="189884B7" w14:textId="16915943" w:rsidR="00E702F5"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 opisi opreme/</w:t>
            </w:r>
            <w:proofErr w:type="spellStart"/>
            <w:r w:rsidRPr="008A372F">
              <w:rPr>
                <w:rFonts w:ascii="Arial" w:hAnsi="Arial" w:cs="Arial"/>
                <w:strike/>
                <w:color w:val="C00000"/>
                <w:position w:val="-2"/>
                <w:sz w:val="18"/>
                <w:szCs w:val="18"/>
              </w:rPr>
              <w:t>prospektni</w:t>
            </w:r>
            <w:proofErr w:type="spellEnd"/>
            <w:r w:rsidRPr="008A372F">
              <w:rPr>
                <w:rFonts w:ascii="Arial" w:hAnsi="Arial" w:cs="Arial"/>
                <w:strike/>
                <w:color w:val="C00000"/>
                <w:position w:val="-2"/>
                <w:sz w:val="18"/>
                <w:szCs w:val="18"/>
              </w:rPr>
              <w:t xml:space="preserve">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2E28192A" w14:textId="77777777" w:rsidR="00E702F5"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 xml:space="preserve">Če bo naročnik ob pregledovanju in ocenjevanju ponudb menil, da je treba del ponudbe (npr. </w:t>
            </w:r>
            <w:proofErr w:type="spellStart"/>
            <w:r w:rsidRPr="008A372F">
              <w:rPr>
                <w:rFonts w:ascii="Arial" w:hAnsi="Arial" w:cs="Arial"/>
                <w:strike/>
                <w:color w:val="C00000"/>
                <w:position w:val="-2"/>
                <w:sz w:val="18"/>
                <w:szCs w:val="18"/>
              </w:rPr>
              <w:t>prospektni</w:t>
            </w:r>
            <w:proofErr w:type="spellEnd"/>
            <w:r w:rsidRPr="008A372F">
              <w:rPr>
                <w:rFonts w:ascii="Arial" w:hAnsi="Arial" w:cs="Arial"/>
                <w:strike/>
                <w:color w:val="C00000"/>
                <w:position w:val="-2"/>
                <w:sz w:val="18"/>
                <w:szCs w:val="18"/>
              </w:rPr>
              <w:t xml:space="preserve"> material, tehnične značilnosti, tehnična dokumentacija, navodila...), ki ni predložena v slovenskem jeziku, prevesti v slovenski jezik, bo prevod v določenem roku naložil ponudniku na njegove stroške.</w:t>
            </w:r>
          </w:p>
          <w:p w14:paraId="535A36B0" w14:textId="77777777" w:rsidR="00E702F5"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5C331DB4" w14:textId="38AA4EC1" w:rsidR="00133B3C"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Če ponudnik ne razpolaga dokumentacijo v slovenskem ali angleškem jeziku, mora k ponudbi priložiti opis blaga v slovenskem jezik</w:t>
            </w:r>
            <w:r w:rsidR="001913CD" w:rsidRPr="008A372F">
              <w:rPr>
                <w:rFonts w:ascii="Arial" w:hAnsi="Arial" w:cs="Arial"/>
                <w:strike/>
                <w:color w:val="C00000"/>
                <w:position w:val="-2"/>
                <w:sz w:val="18"/>
                <w:szCs w:val="18"/>
              </w:rPr>
              <w:t xml:space="preserve"> i</w:t>
            </w:r>
            <w:r w:rsidR="00C54E8D" w:rsidRPr="008A372F">
              <w:rPr>
                <w:rFonts w:ascii="Arial" w:hAnsi="Arial" w:cs="Arial"/>
                <w:strike/>
                <w:color w:val="C00000"/>
                <w:position w:val="-2"/>
                <w:sz w:val="18"/>
                <w:szCs w:val="18"/>
              </w:rPr>
              <w:t xml:space="preserve">z priložene </w:t>
            </w:r>
            <w:proofErr w:type="spellStart"/>
            <w:r w:rsidR="00C54E8D" w:rsidRPr="008A372F">
              <w:rPr>
                <w:rFonts w:ascii="Arial" w:hAnsi="Arial" w:cs="Arial"/>
                <w:strike/>
                <w:color w:val="C00000"/>
                <w:position w:val="-2"/>
                <w:sz w:val="18"/>
                <w:szCs w:val="18"/>
              </w:rPr>
              <w:t>prospektne</w:t>
            </w:r>
            <w:proofErr w:type="spellEnd"/>
            <w:r w:rsidR="00C54E8D" w:rsidRPr="008A372F">
              <w:rPr>
                <w:rFonts w:ascii="Arial" w:hAnsi="Arial" w:cs="Arial"/>
                <w:strike/>
                <w:color w:val="C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33B3C" w:rsidRPr="008A372F" w14:paraId="02E4C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3C86F" w14:textId="77777777" w:rsidR="00133B3C" w:rsidRPr="008A372F" w:rsidRDefault="00C54E8D">
            <w:pPr>
              <w:jc w:val="center"/>
              <w:rPr>
                <w:strike/>
                <w:color w:val="C00000"/>
              </w:rPr>
            </w:pPr>
            <w:r w:rsidRPr="008A372F">
              <w:rPr>
                <w:rFonts w:ascii="Arial" w:hAnsi="Arial" w:cs="Arial"/>
                <w:strike/>
                <w:color w:val="C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D0F7C"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p w14:paraId="1237D4A0" w14:textId="77777777" w:rsidR="00133B3C" w:rsidRPr="008A372F" w:rsidRDefault="00C54E8D">
            <w:pPr>
              <w:rPr>
                <w:strike/>
                <w:color w:val="C00000"/>
              </w:rPr>
            </w:pPr>
            <w:r w:rsidRPr="008A372F">
              <w:rPr>
                <w:rFonts w:ascii="Arial" w:hAnsi="Arial" w:cs="Arial"/>
                <w:strike/>
                <w:color w:val="C00000"/>
                <w:position w:val="-2"/>
                <w:sz w:val="18"/>
                <w:szCs w:val="18"/>
              </w:rPr>
              <w:t xml:space="preserve"> /</w:t>
            </w:r>
          </w:p>
        </w:tc>
      </w:tr>
      <w:tr w:rsidR="00133B3C" w:rsidRPr="008A372F" w14:paraId="6502FE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74876"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38925"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5C813CB6"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rsidRPr="008A372F" w14:paraId="733144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7A882" w14:textId="77777777" w:rsidR="00133B3C" w:rsidRPr="008A372F" w:rsidRDefault="00C54E8D">
            <w:pPr>
              <w:jc w:val="center"/>
              <w:rPr>
                <w:strike/>
                <w:color w:val="C00000"/>
              </w:rPr>
            </w:pPr>
            <w:r w:rsidRPr="008A372F">
              <w:rPr>
                <w:rFonts w:ascii="Arial" w:hAnsi="Arial" w:cs="Arial"/>
                <w:strike/>
                <w:color w:val="C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860E2"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2959C041"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4262F25" w14:textId="77777777" w:rsidR="00133B3C" w:rsidRPr="008A372F" w:rsidRDefault="00133B3C">
      <w:pPr>
        <w:rPr>
          <w:strike/>
        </w:rPr>
      </w:pPr>
    </w:p>
    <w:tbl>
      <w:tblPr>
        <w:tblStyle w:val="NormalTablePHPDOCX"/>
        <w:tblW w:w="9300" w:type="dxa"/>
        <w:tblInd w:w="108" w:type="dxa"/>
        <w:tblLook w:val="04A0" w:firstRow="1" w:lastRow="0" w:firstColumn="1" w:lastColumn="0" w:noHBand="0" w:noVBand="1"/>
      </w:tblPr>
      <w:tblGrid>
        <w:gridCol w:w="1860"/>
        <w:gridCol w:w="7440"/>
      </w:tblGrid>
      <w:tr w:rsidR="00133B3C" w:rsidRPr="008A372F" w14:paraId="153A0E2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7EB724A" w14:textId="77777777" w:rsidR="00133B3C" w:rsidRPr="008A372F" w:rsidRDefault="00C54E8D">
            <w:pPr>
              <w:jc w:val="center"/>
              <w:rPr>
                <w:strike/>
                <w:color w:val="C00000"/>
              </w:rPr>
            </w:pPr>
            <w:r w:rsidRPr="008A372F">
              <w:rPr>
                <w:rFonts w:ascii="Arial" w:hAnsi="Arial" w:cs="Arial"/>
                <w:b/>
                <w:bCs/>
                <w:strike/>
                <w:color w:val="C00000"/>
                <w:position w:val="-2"/>
                <w:sz w:val="18"/>
                <w:szCs w:val="18"/>
              </w:rPr>
              <w:t>POGOJ 2</w:t>
            </w:r>
            <w:r w:rsidRPr="008A372F">
              <w:rPr>
                <w:rFonts w:ascii="Arial" w:hAnsi="Arial" w:cs="Arial"/>
                <w:b/>
                <w:bCs/>
                <w:strike/>
                <w:color w:val="C00000"/>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C3E2C" w14:textId="41F03773" w:rsidR="00133B3C" w:rsidRPr="008A372F" w:rsidRDefault="00E702F5">
            <w:pPr>
              <w:spacing w:before="135" w:after="135"/>
              <w:jc w:val="both"/>
              <w:textAlignment w:val="center"/>
              <w:rPr>
                <w:strike/>
                <w:color w:val="C00000"/>
              </w:rPr>
            </w:pPr>
            <w:r w:rsidRPr="008A372F">
              <w:rPr>
                <w:rFonts w:ascii="Arial" w:hAnsi="Arial" w:cs="Arial"/>
                <w:strike/>
                <w:color w:val="C00000"/>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sidRPr="008A372F">
              <w:rPr>
                <w:rFonts w:ascii="Arial" w:hAnsi="Arial" w:cs="Arial"/>
                <w:strike/>
                <w:color w:val="C00000"/>
                <w:position w:val="-2"/>
                <w:sz w:val="18"/>
                <w:szCs w:val="18"/>
              </w:rPr>
              <w:t>declaration</w:t>
            </w:r>
            <w:proofErr w:type="spellEnd"/>
            <w:r w:rsidRPr="008A372F">
              <w:rPr>
                <w:rFonts w:ascii="Arial" w:hAnsi="Arial" w:cs="Arial"/>
                <w:strike/>
                <w:color w:val="C00000"/>
                <w:position w:val="-2"/>
                <w:sz w:val="18"/>
                <w:szCs w:val="18"/>
              </w:rPr>
              <w:t xml:space="preserve"> </w:t>
            </w:r>
            <w:proofErr w:type="spellStart"/>
            <w:r w:rsidRPr="008A372F">
              <w:rPr>
                <w:rFonts w:ascii="Arial" w:hAnsi="Arial" w:cs="Arial"/>
                <w:strike/>
                <w:color w:val="C00000"/>
                <w:position w:val="-2"/>
                <w:sz w:val="18"/>
                <w:szCs w:val="18"/>
              </w:rPr>
              <w:t>of</w:t>
            </w:r>
            <w:proofErr w:type="spellEnd"/>
            <w:r w:rsidRPr="008A372F">
              <w:rPr>
                <w:rFonts w:ascii="Arial" w:hAnsi="Arial" w:cs="Arial"/>
                <w:strike/>
                <w:color w:val="C00000"/>
                <w:position w:val="-2"/>
                <w:sz w:val="18"/>
                <w:szCs w:val="18"/>
              </w:rPr>
              <w:t xml:space="preserve"> </w:t>
            </w:r>
            <w:proofErr w:type="spellStart"/>
            <w:r w:rsidRPr="008A372F">
              <w:rPr>
                <w:rFonts w:ascii="Arial" w:hAnsi="Arial" w:cs="Arial"/>
                <w:strike/>
                <w:color w:val="C00000"/>
                <w:position w:val="-2"/>
                <w:sz w:val="18"/>
                <w:szCs w:val="18"/>
              </w:rPr>
              <w:t>conformity</w:t>
            </w:r>
            <w:proofErr w:type="spellEnd"/>
            <w:r w:rsidRPr="008A372F">
              <w:rPr>
                <w:rFonts w:ascii="Arial" w:hAnsi="Arial" w:cs="Arial"/>
                <w:strike/>
                <w:color w:val="C00000"/>
                <w:position w:val="-2"/>
                <w:sz w:val="18"/>
                <w:szCs w:val="18"/>
              </w:rPr>
              <w:t xml:space="preserve">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133B3C" w:rsidRPr="008A372F" w14:paraId="2DC48B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DC4DC" w14:textId="77777777" w:rsidR="00133B3C" w:rsidRPr="008A372F" w:rsidRDefault="00C54E8D">
            <w:pPr>
              <w:jc w:val="center"/>
              <w:rPr>
                <w:strike/>
                <w:color w:val="C00000"/>
              </w:rPr>
            </w:pPr>
            <w:r w:rsidRPr="008A372F">
              <w:rPr>
                <w:rFonts w:ascii="Arial" w:hAnsi="Arial" w:cs="Arial"/>
                <w:strike/>
                <w:color w:val="C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B109" w14:textId="3F549319" w:rsidR="00133B3C" w:rsidRPr="008A372F" w:rsidRDefault="00C54E8D" w:rsidP="00E702F5">
            <w:pPr>
              <w:spacing w:before="135" w:after="135"/>
              <w:jc w:val="both"/>
              <w:textAlignment w:val="center"/>
              <w:rPr>
                <w:strike/>
                <w:color w:val="C00000"/>
              </w:rPr>
            </w:pPr>
            <w:r w:rsidRPr="008A372F">
              <w:rPr>
                <w:rFonts w:ascii="Arial" w:hAnsi="Arial" w:cs="Arial"/>
                <w:strike/>
                <w:color w:val="C00000"/>
                <w:position w:val="-2"/>
                <w:sz w:val="18"/>
                <w:szCs w:val="18"/>
              </w:rPr>
              <w:t>Ponudnik mora predložiti ESPD obrazec in podpisan ter žigosan obrazec Krovne izjave s podpisom katerega izjavlja, da izpolnjuje navedeni pogoj</w:t>
            </w:r>
            <w:r w:rsidR="00E702F5" w:rsidRPr="008A372F">
              <w:rPr>
                <w:rFonts w:ascii="Arial" w:hAnsi="Arial" w:cs="Arial"/>
                <w:strike/>
                <w:color w:val="C00000"/>
                <w:position w:val="-2"/>
                <w:sz w:val="18"/>
                <w:szCs w:val="18"/>
              </w:rPr>
              <w:t xml:space="preserve"> in CE certifikate ter izjave o skladnosti za ponujeno opremo. </w:t>
            </w:r>
          </w:p>
        </w:tc>
      </w:tr>
      <w:tr w:rsidR="00133B3C" w:rsidRPr="008A372F" w14:paraId="13C075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A10FB" w14:textId="77777777" w:rsidR="00133B3C" w:rsidRPr="008A372F" w:rsidRDefault="00C54E8D">
            <w:pPr>
              <w:jc w:val="center"/>
              <w:rPr>
                <w:strike/>
                <w:color w:val="C00000"/>
              </w:rPr>
            </w:pPr>
            <w:r w:rsidRPr="008A372F">
              <w:rPr>
                <w:rFonts w:ascii="Arial" w:hAnsi="Arial" w:cs="Arial"/>
                <w:strike/>
                <w:color w:val="C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5C87"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p w14:paraId="678C7DBC" w14:textId="77777777" w:rsidR="00133B3C" w:rsidRPr="008A372F" w:rsidRDefault="00C54E8D">
            <w:pPr>
              <w:rPr>
                <w:strike/>
                <w:color w:val="C00000"/>
              </w:rPr>
            </w:pPr>
            <w:r w:rsidRPr="008A372F">
              <w:rPr>
                <w:rFonts w:ascii="Arial" w:hAnsi="Arial" w:cs="Arial"/>
                <w:strike/>
                <w:color w:val="C00000"/>
                <w:position w:val="-2"/>
                <w:sz w:val="18"/>
                <w:szCs w:val="18"/>
              </w:rPr>
              <w:t xml:space="preserve"> /</w:t>
            </w:r>
          </w:p>
        </w:tc>
      </w:tr>
      <w:tr w:rsidR="00133B3C" w:rsidRPr="008A372F" w14:paraId="03EA44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D38E9"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D277F"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58C11FB5"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rsidRPr="008A372F" w14:paraId="4D65E7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5B7D4" w14:textId="77777777" w:rsidR="00133B3C" w:rsidRPr="008A372F" w:rsidRDefault="00C54E8D">
            <w:pPr>
              <w:jc w:val="center"/>
              <w:rPr>
                <w:strike/>
                <w:color w:val="C00000"/>
              </w:rPr>
            </w:pPr>
            <w:r w:rsidRPr="008A372F">
              <w:rPr>
                <w:rFonts w:ascii="Arial" w:hAnsi="Arial" w:cs="Arial"/>
                <w:strike/>
                <w:color w:val="C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A1F2E"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477ACF0C"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95E1346" w14:textId="2A9BFE80" w:rsidR="00133B3C" w:rsidRDefault="00E702F5" w:rsidP="00E702F5">
      <w:pPr>
        <w:tabs>
          <w:tab w:val="left" w:pos="1260"/>
        </w:tabs>
      </w:pPr>
      <w:r>
        <w:tab/>
      </w:r>
    </w:p>
    <w:tbl>
      <w:tblPr>
        <w:tblStyle w:val="NormalTablePHPDOCX"/>
        <w:tblW w:w="9300" w:type="dxa"/>
        <w:tblInd w:w="108" w:type="dxa"/>
        <w:tblLook w:val="04A0" w:firstRow="1" w:lastRow="0" w:firstColumn="1" w:lastColumn="0" w:noHBand="0" w:noVBand="1"/>
      </w:tblPr>
      <w:tblGrid>
        <w:gridCol w:w="1860"/>
        <w:gridCol w:w="7440"/>
      </w:tblGrid>
      <w:tr w:rsidR="00E702F5" w14:paraId="2464D3B6"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AD318A"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24D1B" w14:textId="77777777" w:rsidR="00E702F5" w:rsidRDefault="00E702F5" w:rsidP="000F0AB3">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ustanov v RS Sloveniji ali EU, v kolikor naročnik ponujene opreme ne bi poznal in bi to zahteval. </w:t>
            </w:r>
          </w:p>
        </w:tc>
      </w:tr>
      <w:tr w:rsidR="00E702F5" w14:paraId="4363873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AAADC"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872C" w14:textId="77777777" w:rsidR="00E702F5" w:rsidRDefault="00E702F5" w:rsidP="000F0AB3">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E702F5" w14:paraId="10FB0C41"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80A59"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D458" w14:textId="77777777" w:rsidR="00E702F5" w:rsidRDefault="00E702F5" w:rsidP="000F0AB3">
            <w:pPr>
              <w:jc w:val="both"/>
              <w:textAlignment w:val="center"/>
            </w:pPr>
            <w:r>
              <w:rPr>
                <w:rFonts w:ascii="Arial" w:hAnsi="Arial" w:cs="Arial"/>
                <w:color w:val="000000"/>
                <w:position w:val="-2"/>
                <w:sz w:val="18"/>
                <w:szCs w:val="18"/>
              </w:rPr>
              <w:t> </w:t>
            </w:r>
          </w:p>
          <w:p w14:paraId="70FC0FE7" w14:textId="77777777" w:rsidR="00E702F5" w:rsidRDefault="00E702F5" w:rsidP="000F0AB3">
            <w:r>
              <w:rPr>
                <w:rFonts w:ascii="Arial" w:hAnsi="Arial" w:cs="Arial"/>
                <w:color w:val="000000"/>
                <w:position w:val="-2"/>
                <w:sz w:val="18"/>
                <w:szCs w:val="18"/>
              </w:rPr>
              <w:t xml:space="preserve"> /</w:t>
            </w:r>
          </w:p>
        </w:tc>
      </w:tr>
      <w:tr w:rsidR="00E702F5" w14:paraId="7452B36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CC7E" w14:textId="77777777" w:rsidR="00E702F5" w:rsidRDefault="00E702F5" w:rsidP="000F0AB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EBE0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672E3FCE"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702F5" w14:paraId="7BF91BC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A4486"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3A01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6829E21"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41BDD3F" w14:textId="77777777" w:rsidR="00E702F5" w:rsidRDefault="00E702F5" w:rsidP="00E702F5">
      <w:pPr>
        <w:tabs>
          <w:tab w:val="left" w:pos="1260"/>
        </w:tabs>
      </w:pPr>
    </w:p>
    <w:tbl>
      <w:tblPr>
        <w:tblStyle w:val="NormalTablePHPDOCX"/>
        <w:tblW w:w="9300" w:type="dxa"/>
        <w:tblInd w:w="108" w:type="dxa"/>
        <w:tblLook w:val="04A0" w:firstRow="1" w:lastRow="0" w:firstColumn="1" w:lastColumn="0" w:noHBand="0" w:noVBand="1"/>
      </w:tblPr>
      <w:tblGrid>
        <w:gridCol w:w="1860"/>
        <w:gridCol w:w="7440"/>
      </w:tblGrid>
      <w:tr w:rsidR="00133B3C" w:rsidRPr="008A372F" w14:paraId="0D90874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0597FC" w14:textId="72BD8C95" w:rsidR="00133B3C" w:rsidRPr="008A372F" w:rsidRDefault="00C54E8D">
            <w:pPr>
              <w:jc w:val="center"/>
              <w:rPr>
                <w:strike/>
                <w:color w:val="C00000"/>
              </w:rPr>
            </w:pPr>
            <w:r w:rsidRPr="008A372F">
              <w:rPr>
                <w:rFonts w:ascii="Arial" w:hAnsi="Arial" w:cs="Arial"/>
                <w:b/>
                <w:bCs/>
                <w:strike/>
                <w:color w:val="C00000"/>
                <w:position w:val="-2"/>
                <w:sz w:val="18"/>
                <w:szCs w:val="18"/>
              </w:rPr>
              <w:t>POGOJ 4</w:t>
            </w:r>
            <w:r w:rsidRPr="008A372F">
              <w:rPr>
                <w:rFonts w:ascii="Arial" w:hAnsi="Arial" w:cs="Arial"/>
                <w:b/>
                <w:bCs/>
                <w:strike/>
                <w:color w:val="C00000"/>
                <w:position w:val="-2"/>
                <w:sz w:val="18"/>
                <w:szCs w:val="18"/>
              </w:rPr>
              <w:br/>
              <w:t>Referenca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4990D" w14:textId="532EC139" w:rsidR="00133B3C" w:rsidRPr="008A372F" w:rsidRDefault="00C54E8D" w:rsidP="00C1150F">
            <w:pPr>
              <w:spacing w:before="135" w:after="135"/>
              <w:jc w:val="both"/>
              <w:textAlignment w:val="center"/>
              <w:rPr>
                <w:strike/>
                <w:color w:val="C00000"/>
              </w:rPr>
            </w:pPr>
            <w:bookmarkStart w:id="0" w:name="_Hlk189048743"/>
            <w:r w:rsidRPr="008A372F">
              <w:rPr>
                <w:rFonts w:ascii="Arial" w:hAnsi="Arial" w:cs="Arial"/>
                <w:strike/>
                <w:color w:val="C00000"/>
                <w:position w:val="-2"/>
                <w:sz w:val="18"/>
                <w:szCs w:val="18"/>
              </w:rPr>
              <w:t xml:space="preserve">Da je bila ponujena oprema </w:t>
            </w:r>
            <w:bookmarkStart w:id="1" w:name="_Hlk189048864"/>
            <w:r w:rsidR="00E702F5" w:rsidRPr="008A372F">
              <w:rPr>
                <w:rFonts w:ascii="Arial" w:hAnsi="Arial" w:cs="Arial"/>
                <w:strike/>
                <w:color w:val="C00000"/>
                <w:position w:val="-2"/>
                <w:sz w:val="18"/>
                <w:szCs w:val="18"/>
              </w:rPr>
              <w:t xml:space="preserve">(enak model </w:t>
            </w:r>
            <w:r w:rsidRPr="008A372F">
              <w:rPr>
                <w:rFonts w:ascii="Arial" w:hAnsi="Arial" w:cs="Arial"/>
                <w:strike/>
                <w:color w:val="C00000"/>
                <w:position w:val="-2"/>
                <w:sz w:val="18"/>
                <w:szCs w:val="18"/>
              </w:rPr>
              <w:t>kot jo ponuja ponudnik v tem javnem naročilu</w:t>
            </w:r>
            <w:r w:rsidR="00E702F5" w:rsidRPr="008A372F">
              <w:rPr>
                <w:rFonts w:ascii="Arial" w:hAnsi="Arial" w:cs="Arial"/>
                <w:strike/>
                <w:color w:val="C00000"/>
                <w:position w:val="-2"/>
                <w:sz w:val="18"/>
                <w:szCs w:val="18"/>
              </w:rPr>
              <w:t>!)</w:t>
            </w:r>
            <w:r w:rsidRPr="008A372F">
              <w:rPr>
                <w:rFonts w:ascii="Arial" w:hAnsi="Arial" w:cs="Arial"/>
                <w:strike/>
                <w:color w:val="C00000"/>
                <w:position w:val="-2"/>
                <w:sz w:val="18"/>
                <w:szCs w:val="18"/>
              </w:rPr>
              <w:t xml:space="preserve"> </w:t>
            </w:r>
            <w:bookmarkEnd w:id="1"/>
            <w:r w:rsidRPr="008A372F">
              <w:rPr>
                <w:rFonts w:ascii="Arial" w:hAnsi="Arial" w:cs="Arial"/>
                <w:strike/>
                <w:color w:val="C00000"/>
                <w:position w:val="-2"/>
                <w:sz w:val="18"/>
                <w:szCs w:val="18"/>
              </w:rPr>
              <w:t>v zadnjih 3 letih (</w:t>
            </w:r>
            <w:r w:rsidR="00E702F5" w:rsidRPr="008A372F">
              <w:rPr>
                <w:rFonts w:ascii="Arial" w:hAnsi="Arial" w:cs="Arial"/>
                <w:strike/>
                <w:color w:val="C00000"/>
                <w:position w:val="-2"/>
                <w:sz w:val="18"/>
                <w:szCs w:val="18"/>
              </w:rPr>
              <w:t>dec</w:t>
            </w:r>
            <w:r w:rsidRPr="008A372F">
              <w:rPr>
                <w:rFonts w:ascii="Arial" w:hAnsi="Arial" w:cs="Arial"/>
                <w:strike/>
                <w:color w:val="C00000"/>
                <w:position w:val="-2"/>
                <w:sz w:val="18"/>
                <w:szCs w:val="18"/>
              </w:rPr>
              <w:t xml:space="preserve"> 20</w:t>
            </w:r>
            <w:r w:rsidR="00E702F5" w:rsidRPr="008A372F">
              <w:rPr>
                <w:rFonts w:ascii="Arial" w:hAnsi="Arial" w:cs="Arial"/>
                <w:strike/>
                <w:color w:val="C00000"/>
                <w:position w:val="-2"/>
                <w:sz w:val="18"/>
                <w:szCs w:val="18"/>
              </w:rPr>
              <w:t>21</w:t>
            </w:r>
            <w:r w:rsidRPr="008A372F">
              <w:rPr>
                <w:rFonts w:ascii="Arial" w:hAnsi="Arial" w:cs="Arial"/>
                <w:strike/>
                <w:color w:val="C00000"/>
                <w:position w:val="-2"/>
                <w:sz w:val="18"/>
                <w:szCs w:val="18"/>
              </w:rPr>
              <w:t xml:space="preserve"> – </w:t>
            </w:r>
            <w:r w:rsidR="00E702F5" w:rsidRPr="008A372F">
              <w:rPr>
                <w:rFonts w:ascii="Arial" w:hAnsi="Arial" w:cs="Arial"/>
                <w:strike/>
                <w:color w:val="C00000"/>
                <w:position w:val="-2"/>
                <w:sz w:val="18"/>
                <w:szCs w:val="18"/>
              </w:rPr>
              <w:t>dec</w:t>
            </w:r>
            <w:r w:rsidRPr="008A372F">
              <w:rPr>
                <w:rFonts w:ascii="Arial" w:hAnsi="Arial" w:cs="Arial"/>
                <w:strike/>
                <w:color w:val="C00000"/>
                <w:position w:val="-2"/>
                <w:sz w:val="18"/>
                <w:szCs w:val="18"/>
              </w:rPr>
              <w:t xml:space="preserve"> 20</w:t>
            </w:r>
            <w:r w:rsidR="000E73A6" w:rsidRPr="008A372F">
              <w:rPr>
                <w:rFonts w:ascii="Arial" w:hAnsi="Arial" w:cs="Arial"/>
                <w:strike/>
                <w:color w:val="C00000"/>
                <w:position w:val="-2"/>
                <w:sz w:val="18"/>
                <w:szCs w:val="18"/>
              </w:rPr>
              <w:t>2</w:t>
            </w:r>
            <w:r w:rsidR="00E702F5" w:rsidRPr="008A372F">
              <w:rPr>
                <w:rFonts w:ascii="Arial" w:hAnsi="Arial" w:cs="Arial"/>
                <w:strike/>
                <w:color w:val="C00000"/>
                <w:position w:val="-2"/>
                <w:sz w:val="18"/>
                <w:szCs w:val="18"/>
              </w:rPr>
              <w:t>4</w:t>
            </w:r>
            <w:r w:rsidRPr="008A372F">
              <w:rPr>
                <w:rFonts w:ascii="Arial" w:hAnsi="Arial" w:cs="Arial"/>
                <w:strike/>
                <w:color w:val="C00000"/>
                <w:position w:val="-2"/>
                <w:sz w:val="18"/>
                <w:szCs w:val="18"/>
              </w:rPr>
              <w:t>) uspešno dobavljena in montirana v vsaj </w:t>
            </w:r>
            <w:r w:rsidR="00C1150F" w:rsidRPr="008A372F">
              <w:rPr>
                <w:rFonts w:ascii="Arial" w:hAnsi="Arial" w:cs="Arial"/>
                <w:strike/>
                <w:color w:val="C00000"/>
                <w:position w:val="-2"/>
                <w:sz w:val="18"/>
                <w:szCs w:val="18"/>
              </w:rPr>
              <w:t>2</w:t>
            </w:r>
            <w:r w:rsidRPr="008A372F">
              <w:rPr>
                <w:rFonts w:ascii="Arial" w:hAnsi="Arial" w:cs="Arial"/>
                <w:strike/>
                <w:color w:val="C00000"/>
                <w:position w:val="-2"/>
                <w:sz w:val="18"/>
                <w:szCs w:val="18"/>
              </w:rPr>
              <w:t xml:space="preserve"> zdravstvenih ustanovah </w:t>
            </w:r>
            <w:r w:rsidR="002437F4" w:rsidRPr="008A372F">
              <w:rPr>
                <w:rFonts w:ascii="Arial" w:hAnsi="Arial" w:cs="Arial"/>
                <w:strike/>
                <w:color w:val="C00000"/>
                <w:position w:val="-2"/>
                <w:sz w:val="18"/>
                <w:szCs w:val="18"/>
              </w:rPr>
              <w:t xml:space="preserve">ali lekarnah </w:t>
            </w:r>
            <w:r w:rsidRPr="008A372F">
              <w:rPr>
                <w:rFonts w:ascii="Arial" w:hAnsi="Arial" w:cs="Arial"/>
                <w:strike/>
                <w:color w:val="C00000"/>
                <w:position w:val="-2"/>
                <w:sz w:val="18"/>
                <w:szCs w:val="18"/>
              </w:rPr>
              <w:t>v RS ali EU, kjer se oprema redno uporablja  in so naročniki - investitorji z njenim delovanjem zadovoljni.</w:t>
            </w:r>
            <w:bookmarkEnd w:id="0"/>
          </w:p>
        </w:tc>
      </w:tr>
      <w:tr w:rsidR="00133B3C" w:rsidRPr="008A372F" w14:paraId="58B062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181EE" w14:textId="77777777" w:rsidR="00133B3C" w:rsidRPr="008A372F" w:rsidRDefault="00C54E8D">
            <w:pPr>
              <w:jc w:val="center"/>
              <w:rPr>
                <w:strike/>
                <w:color w:val="C00000"/>
              </w:rPr>
            </w:pPr>
            <w:r w:rsidRPr="008A372F">
              <w:rPr>
                <w:rFonts w:ascii="Arial" w:hAnsi="Arial" w:cs="Arial"/>
                <w:strike/>
                <w:color w:val="C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285F0"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1913CD" w:rsidRPr="008A372F" w14:paraId="14797D43" w14:textId="77777777">
              <w:tc>
                <w:tcPr>
                  <w:tcW w:w="0" w:type="auto"/>
                  <w:tcMar>
                    <w:top w:w="0" w:type="auto"/>
                    <w:bottom w:w="0" w:type="auto"/>
                  </w:tcMar>
                </w:tcPr>
                <w:p w14:paraId="0AD93968" w14:textId="77777777" w:rsidR="00133B3C" w:rsidRPr="008A372F" w:rsidRDefault="00C54E8D" w:rsidP="003A6D77">
                  <w:pPr>
                    <w:numPr>
                      <w:ilvl w:val="0"/>
                      <w:numId w:val="3"/>
                    </w:numPr>
                    <w:rPr>
                      <w:rFonts w:ascii="Arial" w:hAnsi="Arial" w:cs="Arial"/>
                      <w:strike/>
                      <w:color w:val="C00000"/>
                      <w:sz w:val="18"/>
                      <w:szCs w:val="18"/>
                    </w:rPr>
                  </w:pPr>
                  <w:r w:rsidRPr="008A372F">
                    <w:rPr>
                      <w:rFonts w:ascii="Arial" w:hAnsi="Arial" w:cs="Arial"/>
                      <w:strike/>
                      <w:color w:val="C00000"/>
                      <w:position w:val="-2"/>
                      <w:sz w:val="18"/>
                      <w:szCs w:val="18"/>
                    </w:rPr>
                    <w:t>seznam referenc (referenčna lista za opremo)  in</w:t>
                  </w:r>
                </w:p>
                <w:p w14:paraId="4A7C0FDD" w14:textId="77777777" w:rsidR="00133B3C" w:rsidRPr="008A372F" w:rsidRDefault="00C54E8D" w:rsidP="003A6D77">
                  <w:pPr>
                    <w:numPr>
                      <w:ilvl w:val="0"/>
                      <w:numId w:val="3"/>
                    </w:numPr>
                    <w:rPr>
                      <w:rFonts w:ascii="Arial" w:hAnsi="Arial" w:cs="Arial"/>
                      <w:strike/>
                      <w:color w:val="C00000"/>
                      <w:sz w:val="18"/>
                      <w:szCs w:val="18"/>
                    </w:rPr>
                  </w:pPr>
                  <w:r w:rsidRPr="008A372F">
                    <w:rPr>
                      <w:rFonts w:ascii="Arial" w:hAnsi="Arial" w:cs="Arial"/>
                      <w:strike/>
                      <w:color w:val="C00000"/>
                      <w:position w:val="-2"/>
                      <w:sz w:val="18"/>
                      <w:szCs w:val="18"/>
                    </w:rPr>
                    <w:t>referenčne izjave naročnika (investitorja) za opremo</w:t>
                  </w:r>
                </w:p>
              </w:tc>
            </w:tr>
          </w:tbl>
          <w:p w14:paraId="13C71D01" w14:textId="77777777" w:rsidR="00133B3C" w:rsidRPr="008A372F" w:rsidRDefault="00133B3C">
            <w:pPr>
              <w:rPr>
                <w:strike/>
                <w:color w:val="C00000"/>
              </w:rPr>
            </w:pPr>
          </w:p>
        </w:tc>
      </w:tr>
      <w:tr w:rsidR="00133B3C" w:rsidRPr="008A372F" w14:paraId="5CDAE0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244C" w14:textId="77777777" w:rsidR="00133B3C" w:rsidRPr="008A372F" w:rsidRDefault="00C54E8D">
            <w:pPr>
              <w:jc w:val="center"/>
              <w:rPr>
                <w:strike/>
                <w:color w:val="C00000"/>
              </w:rPr>
            </w:pPr>
            <w:r w:rsidRPr="008A372F">
              <w:rPr>
                <w:rFonts w:ascii="Arial" w:hAnsi="Arial" w:cs="Arial"/>
                <w:strike/>
                <w:color w:val="C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A3B1E" w14:textId="77777777" w:rsidR="00133B3C" w:rsidRPr="008A372F" w:rsidRDefault="00E47CBA" w:rsidP="00E47CBA">
            <w:pPr>
              <w:jc w:val="both"/>
              <w:textAlignment w:val="center"/>
              <w:rPr>
                <w:strike/>
                <w:color w:val="C00000"/>
              </w:rPr>
            </w:pPr>
            <w:r w:rsidRPr="008A372F">
              <w:rPr>
                <w:rFonts w:ascii="Arial" w:hAnsi="Arial" w:cs="Arial"/>
                <w:strike/>
                <w:color w:val="C00000"/>
                <w:position w:val="-2"/>
                <w:sz w:val="18"/>
                <w:szCs w:val="18"/>
              </w:rPr>
              <w:t>Zaželeno je, da ponudnik za prijavljene reference že ob oddaji ponudbe predloži tudi potrjene</w:t>
            </w:r>
            <w:r w:rsidR="00C54E8D" w:rsidRPr="008A372F">
              <w:rPr>
                <w:rFonts w:ascii="Arial" w:hAnsi="Arial" w:cs="Arial"/>
                <w:strike/>
                <w:color w:val="C00000"/>
                <w:position w:val="-2"/>
                <w:sz w:val="18"/>
                <w:szCs w:val="18"/>
              </w:rPr>
              <w:t> </w:t>
            </w:r>
            <w:r w:rsidRPr="008A372F">
              <w:rPr>
                <w:rFonts w:ascii="Arial" w:hAnsi="Arial" w:cs="Arial"/>
                <w:strike/>
                <w:color w:val="C00000"/>
                <w:position w:val="-2"/>
                <w:sz w:val="18"/>
                <w:szCs w:val="18"/>
              </w:rPr>
              <w:t>referenčne izjave naročnikov/investitorjev. Sicer p</w:t>
            </w:r>
            <w:r w:rsidR="00EF2761" w:rsidRPr="008A372F">
              <w:rPr>
                <w:rFonts w:ascii="Arial" w:hAnsi="Arial" w:cs="Arial"/>
                <w:strike/>
                <w:color w:val="C00000"/>
                <w:position w:val="-2"/>
                <w:sz w:val="18"/>
                <w:szCs w:val="18"/>
              </w:rPr>
              <w:t>onudnik ob oddaji ponudbe predloži kot dokaz izpolnitve pogoja poleg izjave in ESPD-ja samo izpolnjeni seznam referenc (referenčno listo) z vsemi podatki</w:t>
            </w:r>
            <w:r w:rsidRPr="008A372F">
              <w:rPr>
                <w:rFonts w:ascii="Arial" w:hAnsi="Arial" w:cs="Arial"/>
                <w:strike/>
                <w:color w:val="C00000"/>
                <w:position w:val="-2"/>
                <w:sz w:val="18"/>
                <w:szCs w:val="18"/>
              </w:rPr>
              <w:t>, vendar</w:t>
            </w:r>
            <w:r w:rsidR="00EF2761" w:rsidRPr="008A372F">
              <w:rPr>
                <w:rFonts w:ascii="Arial" w:hAnsi="Arial" w:cs="Arial"/>
                <w:strike/>
                <w:color w:val="C00000"/>
                <w:position w:val="-2"/>
                <w:sz w:val="18"/>
                <w:szCs w:val="18"/>
              </w:rPr>
              <w:t xml:space="preserve"> </w:t>
            </w:r>
            <w:r w:rsidRPr="008A372F">
              <w:rPr>
                <w:rFonts w:ascii="Arial" w:hAnsi="Arial" w:cs="Arial"/>
                <w:strike/>
                <w:color w:val="C00000"/>
                <w:position w:val="-2"/>
                <w:sz w:val="18"/>
                <w:szCs w:val="18"/>
              </w:rPr>
              <w:t>b</w:t>
            </w:r>
            <w:r w:rsidR="00EF2761" w:rsidRPr="008A372F">
              <w:rPr>
                <w:rFonts w:ascii="Arial" w:hAnsi="Arial" w:cs="Arial"/>
                <w:strike/>
                <w:color w:val="C00000"/>
                <w:position w:val="-2"/>
                <w:sz w:val="18"/>
                <w:szCs w:val="18"/>
              </w:rPr>
              <w:t xml:space="preserve">o moral v primeru, da ga bo k temu pozval naročnik v fazi pregleda in analize ponudb, dokazila – ustrezno potrjene reference s strani investitorjev, posredovati naročniku v roku </w:t>
            </w:r>
            <w:r w:rsidRPr="008A372F">
              <w:rPr>
                <w:rFonts w:ascii="Arial" w:hAnsi="Arial" w:cs="Arial"/>
                <w:strike/>
                <w:color w:val="C00000"/>
                <w:position w:val="-2"/>
                <w:sz w:val="18"/>
                <w:szCs w:val="18"/>
              </w:rPr>
              <w:t xml:space="preserve">največ </w:t>
            </w:r>
            <w:r w:rsidR="00EF2761" w:rsidRPr="008A372F">
              <w:rPr>
                <w:rFonts w:ascii="Arial" w:hAnsi="Arial" w:cs="Arial"/>
                <w:strike/>
                <w:color w:val="C00000"/>
                <w:position w:val="-2"/>
                <w:sz w:val="18"/>
                <w:szCs w:val="18"/>
              </w:rPr>
              <w:t xml:space="preserve">6 del. dni po prejemu poziva (preko sistema </w:t>
            </w:r>
            <w:proofErr w:type="spellStart"/>
            <w:r w:rsidR="00EF2761" w:rsidRPr="008A372F">
              <w:rPr>
                <w:rFonts w:ascii="Arial" w:hAnsi="Arial" w:cs="Arial"/>
                <w:strike/>
                <w:color w:val="C00000"/>
                <w:position w:val="-2"/>
                <w:sz w:val="18"/>
                <w:szCs w:val="18"/>
              </w:rPr>
              <w:t>eJN</w:t>
            </w:r>
            <w:proofErr w:type="spellEnd"/>
            <w:r w:rsidR="00EF2761" w:rsidRPr="008A372F">
              <w:rPr>
                <w:rFonts w:ascii="Arial" w:hAnsi="Arial" w:cs="Arial"/>
                <w:strike/>
                <w:color w:val="C00000"/>
                <w:position w:val="-2"/>
                <w:sz w:val="18"/>
                <w:szCs w:val="18"/>
              </w:rPr>
              <w:t xml:space="preserve">). </w:t>
            </w:r>
          </w:p>
        </w:tc>
      </w:tr>
      <w:tr w:rsidR="00133B3C" w:rsidRPr="008A372F" w14:paraId="31AE1C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63AC0"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8C6B8"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252C5B0F"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tc>
      </w:tr>
      <w:tr w:rsidR="00133B3C" w:rsidRPr="008A372F" w14:paraId="55F89B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C04BA" w14:textId="77777777" w:rsidR="00133B3C" w:rsidRPr="008A372F" w:rsidRDefault="00C54E8D">
            <w:pPr>
              <w:jc w:val="center"/>
              <w:rPr>
                <w:strike/>
                <w:color w:val="C00000"/>
              </w:rPr>
            </w:pPr>
            <w:r w:rsidRPr="008A372F">
              <w:rPr>
                <w:rFonts w:ascii="Arial" w:hAnsi="Arial" w:cs="Arial"/>
                <w:strike/>
                <w:color w:val="C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E4A08"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088AF57E"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tc>
      </w:tr>
    </w:tbl>
    <w:p w14:paraId="3D6F3E00" w14:textId="77777777" w:rsidR="00133B3C" w:rsidRPr="008A372F" w:rsidRDefault="00133B3C"/>
    <w:tbl>
      <w:tblPr>
        <w:tblStyle w:val="NormalTablePHPDOCX"/>
        <w:tblW w:w="9300" w:type="dxa"/>
        <w:tblInd w:w="108" w:type="dxa"/>
        <w:tblLook w:val="04A0" w:firstRow="1" w:lastRow="0" w:firstColumn="1" w:lastColumn="0" w:noHBand="0" w:noVBand="1"/>
      </w:tblPr>
      <w:tblGrid>
        <w:gridCol w:w="1860"/>
        <w:gridCol w:w="7440"/>
      </w:tblGrid>
      <w:tr w:rsidR="00133B3C" w:rsidRPr="008A372F" w14:paraId="0614C57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FAA4F94" w14:textId="20457EA1" w:rsidR="00133B3C" w:rsidRPr="008A372F" w:rsidRDefault="00C54E8D">
            <w:pPr>
              <w:jc w:val="center"/>
              <w:rPr>
                <w:strike/>
                <w:color w:val="C00000"/>
              </w:rPr>
            </w:pPr>
            <w:r w:rsidRPr="008A372F">
              <w:rPr>
                <w:rFonts w:ascii="Arial" w:hAnsi="Arial" w:cs="Arial"/>
                <w:b/>
                <w:bCs/>
                <w:strike/>
                <w:color w:val="C00000"/>
                <w:position w:val="-2"/>
                <w:sz w:val="18"/>
                <w:szCs w:val="18"/>
              </w:rPr>
              <w:t>POGOJ 5</w:t>
            </w:r>
            <w:r w:rsidRPr="008A372F">
              <w:rPr>
                <w:rFonts w:ascii="Arial" w:hAnsi="Arial" w:cs="Arial"/>
                <w:b/>
                <w:bCs/>
                <w:strike/>
                <w:color w:val="C00000"/>
                <w:position w:val="-2"/>
                <w:sz w:val="18"/>
                <w:szCs w:val="18"/>
              </w:rPr>
              <w:br/>
              <w:t>Referenca za pooblaščeni servis za vzdrževanje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BC8D7" w14:textId="239B1EC1" w:rsidR="00133B3C" w:rsidRPr="008A372F" w:rsidRDefault="00C54E8D" w:rsidP="000E73A6">
            <w:pPr>
              <w:spacing w:before="135" w:after="135"/>
              <w:jc w:val="both"/>
              <w:textAlignment w:val="center"/>
              <w:rPr>
                <w:strike/>
                <w:color w:val="C00000"/>
              </w:rPr>
            </w:pPr>
            <w:r w:rsidRPr="008A372F">
              <w:rPr>
                <w:rFonts w:ascii="Arial" w:hAnsi="Arial" w:cs="Arial"/>
                <w:strike/>
                <w:color w:val="C00000"/>
                <w:position w:val="-2"/>
                <w:sz w:val="18"/>
                <w:szCs w:val="18"/>
              </w:rPr>
              <w:t xml:space="preserve">Da ima pooblaščeni serviser opreme, ki ga ponudnik v tem javnem naročilu priglaša za izvajanje storitev vzdrževanja opreme v garancijskem in </w:t>
            </w:r>
            <w:proofErr w:type="spellStart"/>
            <w:r w:rsidRPr="008A372F">
              <w:rPr>
                <w:rFonts w:ascii="Arial" w:hAnsi="Arial" w:cs="Arial"/>
                <w:strike/>
                <w:color w:val="C00000"/>
                <w:position w:val="-2"/>
                <w:sz w:val="18"/>
                <w:szCs w:val="18"/>
              </w:rPr>
              <w:t>pogarancijskem</w:t>
            </w:r>
            <w:proofErr w:type="spellEnd"/>
            <w:r w:rsidRPr="008A372F">
              <w:rPr>
                <w:rFonts w:ascii="Arial" w:hAnsi="Arial" w:cs="Arial"/>
                <w:strike/>
                <w:color w:val="C00000"/>
                <w:position w:val="-2"/>
                <w:sz w:val="18"/>
                <w:szCs w:val="18"/>
              </w:rPr>
              <w:t xml:space="preserve"> obdobju, izkušnje na področju servisiranja opreme, ki je predmet tega naročila, kar dokazuje s predložitvijo najmanj 1 reference za izvajanje vzdrževanja po sistemu "</w:t>
            </w:r>
            <w:proofErr w:type="spellStart"/>
            <w:r w:rsidRPr="008A372F">
              <w:rPr>
                <w:rFonts w:ascii="Arial" w:hAnsi="Arial" w:cs="Arial"/>
                <w:strike/>
                <w:color w:val="C00000"/>
                <w:position w:val="-2"/>
                <w:sz w:val="18"/>
                <w:szCs w:val="18"/>
              </w:rPr>
              <w:t>all</w:t>
            </w:r>
            <w:proofErr w:type="spellEnd"/>
            <w:r w:rsidRPr="008A372F">
              <w:rPr>
                <w:rFonts w:ascii="Arial" w:hAnsi="Arial" w:cs="Arial"/>
                <w:strike/>
                <w:color w:val="C00000"/>
                <w:position w:val="-2"/>
                <w:sz w:val="18"/>
                <w:szCs w:val="18"/>
              </w:rPr>
              <w:t xml:space="preserve"> </w:t>
            </w:r>
            <w:proofErr w:type="spellStart"/>
            <w:r w:rsidRPr="008A372F">
              <w:rPr>
                <w:rFonts w:ascii="Arial" w:hAnsi="Arial" w:cs="Arial"/>
                <w:strike/>
                <w:color w:val="C00000"/>
                <w:position w:val="-2"/>
                <w:sz w:val="18"/>
                <w:szCs w:val="18"/>
              </w:rPr>
              <w:t>inclusive</w:t>
            </w:r>
            <w:proofErr w:type="spellEnd"/>
            <w:r w:rsidRPr="008A372F">
              <w:rPr>
                <w:rFonts w:ascii="Arial" w:hAnsi="Arial" w:cs="Arial"/>
                <w:strike/>
                <w:color w:val="C00000"/>
                <w:position w:val="-2"/>
                <w:sz w:val="18"/>
                <w:szCs w:val="18"/>
              </w:rPr>
              <w:t>" za obdobje vzdrževanja min. 12 mesecev,  v zadnjih 3 letih (</w:t>
            </w:r>
            <w:r w:rsidR="00E702F5" w:rsidRPr="008A372F">
              <w:rPr>
                <w:rFonts w:ascii="Arial" w:hAnsi="Arial" w:cs="Arial"/>
                <w:strike/>
                <w:color w:val="C00000"/>
                <w:position w:val="-2"/>
                <w:sz w:val="18"/>
                <w:szCs w:val="18"/>
              </w:rPr>
              <w:t>dec</w:t>
            </w:r>
            <w:r w:rsidRPr="008A372F">
              <w:rPr>
                <w:rFonts w:ascii="Arial" w:hAnsi="Arial" w:cs="Arial"/>
                <w:strike/>
                <w:color w:val="C00000"/>
                <w:position w:val="-2"/>
                <w:sz w:val="18"/>
                <w:szCs w:val="18"/>
              </w:rPr>
              <w:t xml:space="preserve"> 20</w:t>
            </w:r>
            <w:r w:rsidR="00E702F5" w:rsidRPr="008A372F">
              <w:rPr>
                <w:rFonts w:ascii="Arial" w:hAnsi="Arial" w:cs="Arial"/>
                <w:strike/>
                <w:color w:val="C00000"/>
                <w:position w:val="-2"/>
                <w:sz w:val="18"/>
                <w:szCs w:val="18"/>
              </w:rPr>
              <w:t>21</w:t>
            </w:r>
            <w:r w:rsidRPr="008A372F">
              <w:rPr>
                <w:rFonts w:ascii="Arial" w:hAnsi="Arial" w:cs="Arial"/>
                <w:strike/>
                <w:color w:val="C00000"/>
                <w:position w:val="-2"/>
                <w:sz w:val="18"/>
                <w:szCs w:val="18"/>
              </w:rPr>
              <w:t>– </w:t>
            </w:r>
            <w:r w:rsidR="00E702F5" w:rsidRPr="008A372F">
              <w:rPr>
                <w:rFonts w:ascii="Arial" w:hAnsi="Arial" w:cs="Arial"/>
                <w:strike/>
                <w:color w:val="C00000"/>
                <w:position w:val="-2"/>
                <w:sz w:val="18"/>
                <w:szCs w:val="18"/>
              </w:rPr>
              <w:t xml:space="preserve">dec </w:t>
            </w:r>
            <w:r w:rsidRPr="008A372F">
              <w:rPr>
                <w:rFonts w:ascii="Arial" w:hAnsi="Arial" w:cs="Arial"/>
                <w:strike/>
                <w:color w:val="C00000"/>
                <w:position w:val="-2"/>
                <w:sz w:val="18"/>
                <w:szCs w:val="18"/>
              </w:rPr>
              <w:t>20</w:t>
            </w:r>
            <w:r w:rsidR="000E73A6" w:rsidRPr="008A372F">
              <w:rPr>
                <w:rFonts w:ascii="Arial" w:hAnsi="Arial" w:cs="Arial"/>
                <w:strike/>
                <w:color w:val="C00000"/>
                <w:position w:val="-2"/>
                <w:sz w:val="18"/>
                <w:szCs w:val="18"/>
              </w:rPr>
              <w:t>2</w:t>
            </w:r>
            <w:r w:rsidR="00E702F5" w:rsidRPr="008A372F">
              <w:rPr>
                <w:rFonts w:ascii="Arial" w:hAnsi="Arial" w:cs="Arial"/>
                <w:strike/>
                <w:color w:val="C00000"/>
                <w:position w:val="-2"/>
                <w:sz w:val="18"/>
                <w:szCs w:val="18"/>
              </w:rPr>
              <w:t>4</w:t>
            </w:r>
            <w:r w:rsidRPr="008A372F">
              <w:rPr>
                <w:rFonts w:ascii="Arial" w:hAnsi="Arial" w:cs="Arial"/>
                <w:strike/>
                <w:color w:val="C00000"/>
                <w:position w:val="-2"/>
                <w:sz w:val="18"/>
                <w:szCs w:val="18"/>
              </w:rPr>
              <w:t xml:space="preserve">) pri naročnikih zdravstvenih ustanovah </w:t>
            </w:r>
            <w:r w:rsidR="002437F4" w:rsidRPr="008A372F">
              <w:rPr>
                <w:rFonts w:ascii="Arial" w:hAnsi="Arial" w:cs="Arial"/>
                <w:strike/>
                <w:color w:val="C00000"/>
                <w:position w:val="-2"/>
                <w:sz w:val="18"/>
                <w:szCs w:val="18"/>
              </w:rPr>
              <w:t xml:space="preserve">ali lekarnah </w:t>
            </w:r>
            <w:r w:rsidRPr="008A372F">
              <w:rPr>
                <w:rFonts w:ascii="Arial" w:hAnsi="Arial" w:cs="Arial"/>
                <w:strike/>
                <w:color w:val="C00000"/>
                <w:position w:val="-2"/>
                <w:sz w:val="18"/>
                <w:szCs w:val="18"/>
              </w:rPr>
              <w:t>v RS ali EU in so naročniki z njegovim izvajanjem storitev zadovoljni</w:t>
            </w:r>
            <w:r w:rsidR="005D01F5" w:rsidRPr="008A372F">
              <w:rPr>
                <w:rFonts w:ascii="Arial" w:hAnsi="Arial" w:cs="Arial"/>
                <w:strike/>
                <w:color w:val="C00000"/>
                <w:position w:val="-2"/>
                <w:sz w:val="18"/>
                <w:szCs w:val="18"/>
              </w:rPr>
              <w:t>.</w:t>
            </w:r>
          </w:p>
        </w:tc>
      </w:tr>
      <w:tr w:rsidR="00133B3C" w:rsidRPr="008A372F" w14:paraId="1C87E2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8F6BE" w14:textId="77777777" w:rsidR="00133B3C" w:rsidRPr="008A372F" w:rsidRDefault="00C54E8D">
            <w:pPr>
              <w:jc w:val="center"/>
              <w:rPr>
                <w:strike/>
                <w:color w:val="C00000"/>
              </w:rPr>
            </w:pPr>
            <w:r w:rsidRPr="008A372F">
              <w:rPr>
                <w:rFonts w:ascii="Arial" w:hAnsi="Arial" w:cs="Arial"/>
                <w:strike/>
                <w:color w:val="C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C8EA"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4928"/>
            </w:tblGrid>
            <w:tr w:rsidR="008C07B9" w:rsidRPr="008A372F" w14:paraId="1FBAE902" w14:textId="77777777">
              <w:tc>
                <w:tcPr>
                  <w:tcW w:w="0" w:type="auto"/>
                  <w:tcMar>
                    <w:top w:w="0" w:type="auto"/>
                    <w:bottom w:w="0" w:type="auto"/>
                  </w:tcMar>
                </w:tcPr>
                <w:p w14:paraId="2A7E9672" w14:textId="77777777" w:rsidR="00133B3C" w:rsidRPr="008A372F" w:rsidRDefault="00C54E8D" w:rsidP="003A6D77">
                  <w:pPr>
                    <w:numPr>
                      <w:ilvl w:val="0"/>
                      <w:numId w:val="4"/>
                    </w:numPr>
                    <w:rPr>
                      <w:rFonts w:ascii="Arial" w:hAnsi="Arial" w:cs="Arial"/>
                      <w:strike/>
                      <w:color w:val="C00000"/>
                      <w:sz w:val="18"/>
                      <w:szCs w:val="18"/>
                    </w:rPr>
                  </w:pPr>
                  <w:r w:rsidRPr="008A372F">
                    <w:rPr>
                      <w:rFonts w:ascii="Arial" w:hAnsi="Arial" w:cs="Arial"/>
                      <w:strike/>
                      <w:color w:val="C00000"/>
                      <w:position w:val="-2"/>
                      <w:sz w:val="18"/>
                      <w:szCs w:val="18"/>
                    </w:rPr>
                    <w:t>seznam referenc (referenčna lista za servis)  in</w:t>
                  </w:r>
                </w:p>
                <w:p w14:paraId="555E5A4C" w14:textId="77777777" w:rsidR="00133B3C" w:rsidRPr="008A372F" w:rsidRDefault="00C54E8D" w:rsidP="003A6D77">
                  <w:pPr>
                    <w:numPr>
                      <w:ilvl w:val="0"/>
                      <w:numId w:val="4"/>
                    </w:numPr>
                    <w:rPr>
                      <w:rFonts w:ascii="Arial" w:hAnsi="Arial" w:cs="Arial"/>
                      <w:strike/>
                      <w:color w:val="C00000"/>
                      <w:sz w:val="18"/>
                      <w:szCs w:val="18"/>
                    </w:rPr>
                  </w:pPr>
                  <w:r w:rsidRPr="008A372F">
                    <w:rPr>
                      <w:rFonts w:ascii="Arial" w:hAnsi="Arial" w:cs="Arial"/>
                      <w:strike/>
                      <w:color w:val="C00000"/>
                      <w:position w:val="-2"/>
                      <w:sz w:val="18"/>
                      <w:szCs w:val="18"/>
                    </w:rPr>
                    <w:t>referenčne izjave naročnika (investitorja) za servis</w:t>
                  </w:r>
                </w:p>
              </w:tc>
            </w:tr>
          </w:tbl>
          <w:p w14:paraId="6089AB92" w14:textId="77777777" w:rsidR="00133B3C" w:rsidRPr="008A372F" w:rsidRDefault="00133B3C">
            <w:pPr>
              <w:rPr>
                <w:strike/>
                <w:color w:val="C00000"/>
              </w:rPr>
            </w:pPr>
          </w:p>
        </w:tc>
      </w:tr>
      <w:tr w:rsidR="00133B3C" w:rsidRPr="008A372F" w14:paraId="116637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BCF69" w14:textId="77777777" w:rsidR="00133B3C" w:rsidRPr="008A372F" w:rsidRDefault="00C54E8D">
            <w:pPr>
              <w:jc w:val="center"/>
              <w:rPr>
                <w:strike/>
                <w:color w:val="C00000"/>
              </w:rPr>
            </w:pPr>
            <w:r w:rsidRPr="008A372F">
              <w:rPr>
                <w:rFonts w:ascii="Arial" w:hAnsi="Arial" w:cs="Arial"/>
                <w:strike/>
                <w:color w:val="C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0B6D9" w14:textId="77777777" w:rsidR="00133B3C" w:rsidRPr="008A372F" w:rsidRDefault="00C54E8D">
            <w:pPr>
              <w:spacing w:before="135" w:after="135"/>
              <w:jc w:val="both"/>
              <w:textAlignment w:val="center"/>
              <w:rPr>
                <w:rFonts w:ascii="Arial" w:hAnsi="Arial" w:cs="Arial"/>
                <w:strike/>
                <w:color w:val="C00000"/>
                <w:position w:val="-2"/>
                <w:sz w:val="18"/>
                <w:szCs w:val="18"/>
              </w:rPr>
            </w:pPr>
            <w:r w:rsidRPr="008A372F">
              <w:rPr>
                <w:rFonts w:ascii="Arial" w:hAnsi="Arial" w:cs="Arial"/>
                <w:strike/>
                <w:color w:val="C00000"/>
                <w:position w:val="-2"/>
                <w:sz w:val="18"/>
                <w:szCs w:val="18"/>
              </w:rPr>
              <w:t>V kolikor bo ponudnik izpolnjevanje pogoja dokazoval z referenco podizvajalca, mora ta podizvajalec v primeru izbire oz. oddaje naročila ponudniku tudi dejansko izvajati storitve vzdrževanja.</w:t>
            </w:r>
          </w:p>
          <w:p w14:paraId="26139C84" w14:textId="77777777" w:rsidR="00E47CBA" w:rsidRPr="008A372F" w:rsidRDefault="00E47CBA">
            <w:pPr>
              <w:spacing w:before="135" w:after="135"/>
              <w:jc w:val="both"/>
              <w:textAlignment w:val="center"/>
              <w:rPr>
                <w:rFonts w:ascii="Arial" w:hAnsi="Arial" w:cs="Arial"/>
                <w:strike/>
                <w:color w:val="C00000"/>
                <w:position w:val="-2"/>
                <w:sz w:val="18"/>
                <w:szCs w:val="18"/>
              </w:rPr>
            </w:pPr>
            <w:r w:rsidRPr="008A372F">
              <w:rPr>
                <w:rFonts w:ascii="Arial" w:hAnsi="Arial" w:cs="Arial"/>
                <w:strike/>
                <w:color w:val="C00000"/>
                <w:position w:val="-2"/>
                <w:sz w:val="18"/>
                <w:szCs w:val="18"/>
              </w:rPr>
              <w:t xml:space="preserve">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w:t>
            </w:r>
            <w:proofErr w:type="spellStart"/>
            <w:r w:rsidRPr="008A372F">
              <w:rPr>
                <w:rFonts w:ascii="Arial" w:hAnsi="Arial" w:cs="Arial"/>
                <w:strike/>
                <w:color w:val="C00000"/>
                <w:position w:val="-2"/>
                <w:sz w:val="18"/>
                <w:szCs w:val="18"/>
              </w:rPr>
              <w:t>eJN</w:t>
            </w:r>
            <w:proofErr w:type="spellEnd"/>
            <w:r w:rsidRPr="008A372F">
              <w:rPr>
                <w:rFonts w:ascii="Arial" w:hAnsi="Arial" w:cs="Arial"/>
                <w:strike/>
                <w:color w:val="C00000"/>
                <w:position w:val="-2"/>
                <w:sz w:val="18"/>
                <w:szCs w:val="18"/>
              </w:rPr>
              <w:t>).</w:t>
            </w:r>
          </w:p>
          <w:p w14:paraId="59684D31" w14:textId="77777777" w:rsidR="005D01F5" w:rsidRPr="008A372F" w:rsidRDefault="005D01F5">
            <w:pPr>
              <w:spacing w:before="135" w:after="135"/>
              <w:jc w:val="both"/>
              <w:textAlignment w:val="center"/>
              <w:rPr>
                <w:rFonts w:ascii="Arial" w:hAnsi="Arial" w:cs="Arial"/>
                <w:strike/>
                <w:color w:val="C00000"/>
                <w:sz w:val="18"/>
                <w:szCs w:val="18"/>
              </w:rPr>
            </w:pPr>
            <w:r w:rsidRPr="008A372F">
              <w:rPr>
                <w:rFonts w:ascii="Arial" w:hAnsi="Arial" w:cs="Arial"/>
                <w:strike/>
                <w:color w:val="C00000"/>
                <w:sz w:val="18"/>
                <w:szCs w:val="18"/>
              </w:rPr>
              <w:t>V okviru pogoja želimo z referenco preveriti kakovost storitev vzdrževanja, torej servisa zato ni potrebno, da se je referenčni posel (servis) vršil na enakem modelu, kot ga ponudnik ponuja v tem naročilu.</w:t>
            </w:r>
          </w:p>
        </w:tc>
      </w:tr>
      <w:tr w:rsidR="00133B3C" w:rsidRPr="008A372F" w14:paraId="63D4F6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A3123"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BD6F2"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07A1C37B"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085775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88FD5" w14:textId="77777777" w:rsidR="00133B3C" w:rsidRPr="008A372F" w:rsidRDefault="00C54E8D">
            <w:pPr>
              <w:jc w:val="center"/>
              <w:rPr>
                <w:strike/>
                <w:color w:val="C00000"/>
              </w:rPr>
            </w:pPr>
            <w:r w:rsidRPr="008A372F">
              <w:rPr>
                <w:rFonts w:ascii="Arial" w:hAnsi="Arial" w:cs="Arial"/>
                <w:strike/>
                <w:color w:val="C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2CCAC"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07F2CAB7"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E32FBEC" w14:textId="77777777" w:rsidR="00133B3C" w:rsidRDefault="00133B3C"/>
    <w:p w14:paraId="3CEE6EE0" w14:textId="77777777" w:rsidR="00E702F5" w:rsidRDefault="00E702F5" w:rsidP="00E702F5">
      <w:pPr>
        <w:tabs>
          <w:tab w:val="left" w:pos="1260"/>
        </w:tabs>
      </w:pPr>
    </w:p>
    <w:tbl>
      <w:tblPr>
        <w:tblStyle w:val="NormalTablePHPDOCX"/>
        <w:tblW w:w="9300" w:type="dxa"/>
        <w:tblInd w:w="108" w:type="dxa"/>
        <w:tblLook w:val="04A0" w:firstRow="1" w:lastRow="0" w:firstColumn="1" w:lastColumn="0" w:noHBand="0" w:noVBand="1"/>
      </w:tblPr>
      <w:tblGrid>
        <w:gridCol w:w="1860"/>
        <w:gridCol w:w="7440"/>
      </w:tblGrid>
      <w:tr w:rsidR="00E702F5" w14:paraId="57555A52"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2205E4B"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Šolanje uporabnikov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E31B2" w14:textId="77777777" w:rsidR="00E702F5" w:rsidRDefault="00E702F5" w:rsidP="000F0AB3">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(Specifikacija strokovnih zahtev naročnika za predmet javnega naročila), v sklopu ponudbene cene.</w:t>
            </w:r>
          </w:p>
        </w:tc>
      </w:tr>
      <w:tr w:rsidR="00E702F5" w14:paraId="3F88279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6E1C5"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FFE35" w14:textId="77777777" w:rsidR="00E702F5" w:rsidRDefault="00E702F5" w:rsidP="000F0AB3">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E702F5" w14:paraId="6FFBDD6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2FC34"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253E0" w14:textId="77777777" w:rsidR="00E702F5" w:rsidRDefault="00E702F5" w:rsidP="000F0AB3">
            <w:pPr>
              <w:jc w:val="both"/>
              <w:textAlignment w:val="center"/>
            </w:pPr>
            <w:r>
              <w:rPr>
                <w:rFonts w:ascii="Arial" w:hAnsi="Arial" w:cs="Arial"/>
                <w:color w:val="000000"/>
                <w:position w:val="-2"/>
                <w:sz w:val="18"/>
                <w:szCs w:val="18"/>
              </w:rPr>
              <w:t> </w:t>
            </w:r>
          </w:p>
          <w:p w14:paraId="3A086AF4" w14:textId="77777777" w:rsidR="00E702F5" w:rsidRDefault="00E702F5" w:rsidP="000F0AB3">
            <w:r>
              <w:rPr>
                <w:rFonts w:ascii="Arial" w:hAnsi="Arial" w:cs="Arial"/>
                <w:color w:val="000000"/>
                <w:position w:val="-2"/>
                <w:sz w:val="18"/>
                <w:szCs w:val="18"/>
              </w:rPr>
              <w:t xml:space="preserve"> /</w:t>
            </w:r>
          </w:p>
        </w:tc>
      </w:tr>
      <w:tr w:rsidR="00E702F5" w14:paraId="78032CD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A365A"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3E481"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6D51D91D"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E702F5" w14:paraId="43B430B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C15E3" w14:textId="77777777" w:rsidR="00E702F5" w:rsidRDefault="00E702F5"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080F5"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4F9FE229"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ED47F6" w14:textId="77777777" w:rsidR="00E702F5" w:rsidRDefault="00E702F5"/>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77777777" w:rsidR="00133B3C" w:rsidRDefault="00C54E8D">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621E4740" w14:textId="075976F1" w:rsidR="00133B3C" w:rsidRDefault="00C54E8D" w:rsidP="002437F4">
                  <w:pPr>
                    <w:rPr>
                      <w:rFonts w:ascii="Arial" w:hAnsi="Arial" w:cs="Arial"/>
                      <w:color w:val="000000"/>
                      <w:sz w:val="18"/>
                      <w:szCs w:val="18"/>
                    </w:rPr>
                  </w:pPr>
                  <w:r>
                    <w:rPr>
                      <w:rFonts w:ascii="Arial" w:hAnsi="Arial" w:cs="Arial"/>
                      <w:color w:val="000000"/>
                      <w:position w:val="-2"/>
                      <w:sz w:val="18"/>
                      <w:szCs w:val="18"/>
                    </w:rPr>
                    <w:t>Ponudnik mora zagotavljati, najmanj</w:t>
                  </w:r>
                  <w:r w:rsidR="002437F4">
                    <w:rPr>
                      <w:rFonts w:ascii="Arial" w:hAnsi="Arial" w:cs="Arial"/>
                      <w:color w:val="000000"/>
                      <w:position w:val="-2"/>
                      <w:sz w:val="18"/>
                      <w:szCs w:val="18"/>
                    </w:rPr>
                    <w:t xml:space="preserve"> </w:t>
                  </w:r>
                  <w:r>
                    <w:rPr>
                      <w:rFonts w:ascii="Arial" w:hAnsi="Arial" w:cs="Arial"/>
                      <w:color w:val="000000"/>
                      <w:position w:val="-2"/>
                      <w:sz w:val="18"/>
                      <w:szCs w:val="18"/>
                    </w:rPr>
                    <w:t>12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p>
                <w:p w14:paraId="3EA03CEA" w14:textId="0464F12B" w:rsidR="00133B3C" w:rsidRDefault="00133B3C" w:rsidP="002437F4">
                  <w:pPr>
                    <w:rPr>
                      <w:rFonts w:ascii="Arial" w:hAnsi="Arial" w:cs="Arial"/>
                      <w:color w:val="000000"/>
                      <w:sz w:val="18"/>
                      <w:szCs w:val="18"/>
                    </w:rPr>
                  </w:pP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7B4A8"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0FCA9608"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768A4"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6262C81"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77777777" w:rsidR="00133B3C" w:rsidRDefault="00C54E8D">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77777777" w:rsidR="00133B3C" w:rsidRDefault="00C54E8D" w:rsidP="00D843CF">
            <w:pPr>
              <w:spacing w:before="135" w:after="135" w:line="276" w:lineRule="auto"/>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68FCCD33" w:rsidR="00133B3C" w:rsidRDefault="00C54E8D">
            <w:pPr>
              <w:spacing w:before="135" w:after="135"/>
              <w:jc w:val="both"/>
              <w:textAlignment w:val="center"/>
            </w:pPr>
            <w:r>
              <w:rPr>
                <w:rFonts w:ascii="Arial" w:hAnsi="Arial" w:cs="Arial"/>
                <w:color w:val="000000"/>
                <w:position w:val="-2"/>
                <w:sz w:val="18"/>
                <w:szCs w:val="18"/>
              </w:rPr>
              <w:t>Izpolnjen in podpisan 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77777777"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lastRenderedPageBreak/>
              <w:t>Ponudnik bo moral v primeru zahteve naročnika, ob preveritvi ponudbe 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servisiranje ponujene opreme oz. 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 da je</w:t>
            </w:r>
            <w:r>
              <w:rPr>
                <w:rFonts w:ascii="Arial" w:hAnsi="Arial" w:cs="Arial"/>
                <w:color w:val="000000"/>
                <w:position w:val="-2"/>
                <w:sz w:val="18"/>
                <w:szCs w:val="18"/>
              </w:rPr>
              <w:t xml:space="preserve"> </w:t>
            </w:r>
            <w:r w:rsidRPr="00F450D3">
              <w:rPr>
                <w:rFonts w:ascii="Arial" w:hAnsi="Arial" w:cs="Arial"/>
                <w:color w:val="000000"/>
                <w:position w:val="-2"/>
                <w:sz w:val="18"/>
                <w:szCs w:val="18"/>
              </w:rPr>
              <w:t>le-ta pooblaščen in usposobljen za servisiranje le-te. Ponudnik mora takega serviserja</w:t>
            </w:r>
            <w:r>
              <w:rPr>
                <w:rFonts w:ascii="Arial" w:hAnsi="Arial" w:cs="Arial"/>
                <w:color w:val="000000"/>
                <w:position w:val="-2"/>
                <w:sz w:val="18"/>
                <w:szCs w:val="18"/>
              </w:rPr>
              <w:t xml:space="preserve"> </w:t>
            </w:r>
            <w:r w:rsidRPr="00F450D3">
              <w:rPr>
                <w:rFonts w:ascii="Arial" w:hAnsi="Arial" w:cs="Arial"/>
                <w:color w:val="000000"/>
                <w:position w:val="-2"/>
                <w:sz w:val="18"/>
                <w:szCs w:val="18"/>
              </w:rPr>
              <w:t>vključiti v svojo ponudbo kot partnerja ali podizvajalca, v nasprotnem primeru bo</w:t>
            </w:r>
            <w:r>
              <w:rPr>
                <w:rFonts w:ascii="Arial" w:hAnsi="Arial" w:cs="Arial"/>
                <w:color w:val="000000"/>
                <w:position w:val="-2"/>
                <w:sz w:val="18"/>
                <w:szCs w:val="18"/>
              </w:rPr>
              <w:t xml:space="preserve"> </w:t>
            </w:r>
            <w:r w:rsidRPr="00F450D3">
              <w:rPr>
                <w:rFonts w:ascii="Arial" w:hAnsi="Arial" w:cs="Arial"/>
                <w:color w:val="000000"/>
                <w:position w:val="-2"/>
                <w:sz w:val="18"/>
                <w:szCs w:val="18"/>
              </w:rPr>
              <w:t>ponudba nedopustna in kot taka izločena.</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77777777" w:rsidR="00133B3C" w:rsidRDefault="00C54E8D">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3B50C"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ED565B4"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AD39D"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6C6520E6"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7F6433B"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9E74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7E06C7" w14:textId="77777777" w:rsidR="00133B3C" w:rsidRDefault="00C54E8D">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6B9B0" w14:textId="344A4C51" w:rsidR="00133B3C" w:rsidRDefault="00C54E8D" w:rsidP="00D843CF">
            <w:pPr>
              <w:spacing w:before="135" w:after="135" w:line="276" w:lineRule="auto"/>
              <w:jc w:val="both"/>
              <w:textAlignment w:val="center"/>
            </w:pPr>
            <w:r>
              <w:rPr>
                <w:rFonts w:ascii="Arial" w:hAnsi="Arial" w:cs="Arial"/>
                <w:color w:val="000000"/>
                <w:position w:val="-2"/>
                <w:sz w:val="18"/>
                <w:szCs w:val="18"/>
              </w:rPr>
              <w:t xml:space="preserve">Da zagotavlja zadostno število strokovno usposobljenega kadra za kakovostno in pravočasno izvedbo </w:t>
            </w:r>
            <w:r w:rsidR="002437F4">
              <w:rPr>
                <w:rFonts w:ascii="Arial" w:hAnsi="Arial" w:cs="Arial"/>
                <w:color w:val="000000"/>
                <w:position w:val="-2"/>
                <w:sz w:val="18"/>
                <w:szCs w:val="18"/>
              </w:rPr>
              <w:t xml:space="preserve">dobave, montaže, zagona opreme, </w:t>
            </w:r>
            <w:r>
              <w:rPr>
                <w:rFonts w:ascii="Arial" w:hAnsi="Arial" w:cs="Arial"/>
                <w:color w:val="000000"/>
                <w:position w:val="-2"/>
                <w:sz w:val="18"/>
                <w:szCs w:val="18"/>
              </w:rPr>
              <w:t xml:space="preserve"> preizkusa delovanja opreme ter za </w:t>
            </w:r>
            <w:r w:rsidR="002437F4">
              <w:rPr>
                <w:rFonts w:ascii="Arial" w:hAnsi="Arial" w:cs="Arial"/>
                <w:color w:val="000000"/>
                <w:position w:val="-2"/>
                <w:sz w:val="18"/>
                <w:szCs w:val="18"/>
              </w:rPr>
              <w:lastRenderedPageBreak/>
              <w:t xml:space="preserve">izvedbo </w:t>
            </w:r>
            <w:r>
              <w:rPr>
                <w:rFonts w:ascii="Arial" w:hAnsi="Arial" w:cs="Arial"/>
                <w:color w:val="000000"/>
                <w:position w:val="-2"/>
                <w:sz w:val="18"/>
                <w:szCs w:val="18"/>
              </w:rPr>
              <w:t>šolanj</w:t>
            </w:r>
            <w:r w:rsidR="002437F4">
              <w:rPr>
                <w:rFonts w:ascii="Arial" w:hAnsi="Arial" w:cs="Arial"/>
                <w:color w:val="000000"/>
                <w:position w:val="-2"/>
                <w:sz w:val="18"/>
                <w:szCs w:val="18"/>
              </w:rPr>
              <w:t>a</w:t>
            </w:r>
            <w:r>
              <w:rPr>
                <w:rFonts w:ascii="Arial" w:hAnsi="Arial" w:cs="Arial"/>
                <w:color w:val="000000"/>
                <w:position w:val="-2"/>
                <w:sz w:val="18"/>
                <w:szCs w:val="18"/>
              </w:rPr>
              <w:t xml:space="preserve"> osebja naročnika za delo z dobavljeno opremo in v nadaljevanju v času garancijske dobe in po izteku garancijske dobe, za vzdrževanje opreme. </w:t>
            </w:r>
          </w:p>
        </w:tc>
      </w:tr>
      <w:tr w:rsidR="00133B3C" w14:paraId="46B3CB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5D0EA" w14:textId="77777777" w:rsidR="00133B3C" w:rsidRDefault="00C54E8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C66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11E7F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9B3F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AF2AF" w14:textId="77777777" w:rsidR="00133B3C" w:rsidRDefault="00C54E8D">
            <w:pPr>
              <w:jc w:val="both"/>
              <w:textAlignment w:val="center"/>
            </w:pPr>
            <w:r>
              <w:rPr>
                <w:rFonts w:ascii="Arial" w:hAnsi="Arial" w:cs="Arial"/>
                <w:color w:val="000000"/>
                <w:position w:val="-2"/>
                <w:sz w:val="18"/>
                <w:szCs w:val="18"/>
              </w:rPr>
              <w:t> </w:t>
            </w:r>
          </w:p>
          <w:p w14:paraId="545D147E" w14:textId="77777777" w:rsidR="00133B3C" w:rsidRDefault="00C54E8D">
            <w:r>
              <w:rPr>
                <w:rFonts w:ascii="Arial" w:hAnsi="Arial" w:cs="Arial"/>
                <w:color w:val="000000"/>
                <w:position w:val="-2"/>
                <w:sz w:val="18"/>
                <w:szCs w:val="18"/>
              </w:rPr>
              <w:t xml:space="preserve"> /</w:t>
            </w:r>
          </w:p>
        </w:tc>
      </w:tr>
      <w:tr w:rsidR="00133B3C" w14:paraId="0B41B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0D4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E703"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39444617"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FDCC9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5A13"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5799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7D05BAD0"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42F0584" w14:textId="77777777" w:rsidR="00133B3C" w:rsidRDefault="00133B3C"/>
    <w:p w14:paraId="5E046DEA"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2437F4" w:rsidRPr="00DC7A61" w14:paraId="05E887C1"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F98438" w14:textId="77777777" w:rsidR="002437F4" w:rsidRDefault="002437F4" w:rsidP="000F0AB3">
            <w:pPr>
              <w:jc w:val="center"/>
              <w:rPr>
                <w:rFonts w:ascii="Arial" w:hAnsi="Arial" w:cs="Arial"/>
                <w:b/>
                <w:bCs/>
                <w:color w:val="FFFFFF"/>
                <w:position w:val="-2"/>
                <w:sz w:val="18"/>
                <w:szCs w:val="18"/>
              </w:rPr>
            </w:pPr>
            <w:r>
              <w:rPr>
                <w:rFonts w:ascii="Arial" w:hAnsi="Arial" w:cs="Arial"/>
                <w:b/>
                <w:bCs/>
                <w:color w:val="FFFFFF"/>
                <w:position w:val="-2"/>
                <w:sz w:val="18"/>
                <w:szCs w:val="18"/>
              </w:rPr>
              <w:t>POGOJ 10</w:t>
            </w:r>
          </w:p>
          <w:p w14:paraId="01524CDD" w14:textId="77777777" w:rsidR="002437F4" w:rsidRDefault="002437F4" w:rsidP="000F0AB3">
            <w:pPr>
              <w:jc w:val="center"/>
              <w:rPr>
                <w:rFonts w:ascii="Arial" w:hAnsi="Arial" w:cs="Arial"/>
                <w:b/>
                <w:bCs/>
                <w:color w:val="FFFFFF"/>
                <w:position w:val="-2"/>
                <w:sz w:val="18"/>
                <w:szCs w:val="18"/>
              </w:rPr>
            </w:pPr>
          </w:p>
          <w:p w14:paraId="4D5B58C8" w14:textId="77777777" w:rsidR="002437F4" w:rsidRDefault="002437F4" w:rsidP="000F0AB3">
            <w:pPr>
              <w:jc w:val="center"/>
            </w:pPr>
            <w:r>
              <w:rPr>
                <w:rFonts w:ascii="Arial" w:hAnsi="Arial" w:cs="Arial"/>
                <w:b/>
                <w:bCs/>
                <w:color w:val="FFFFFF"/>
                <w:position w:val="-2"/>
                <w:sz w:val="18"/>
                <w:szCs w:val="18"/>
              </w:rPr>
              <w:t xml:space="preserve">Odzivni čas in čas odprave napak v garancijskem in </w:t>
            </w:r>
            <w:proofErr w:type="spellStart"/>
            <w:r>
              <w:rPr>
                <w:rFonts w:ascii="Arial" w:hAnsi="Arial" w:cs="Arial"/>
                <w:b/>
                <w:bCs/>
                <w:color w:val="FFFFFF"/>
                <w:position w:val="-2"/>
                <w:sz w:val="18"/>
                <w:szCs w:val="18"/>
              </w:rPr>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9C7B9" w14:textId="77777777" w:rsidR="002437F4" w:rsidRPr="008A372F" w:rsidRDefault="002437F4" w:rsidP="000F0AB3">
            <w:pPr>
              <w:jc w:val="both"/>
              <w:textAlignment w:val="center"/>
              <w:rPr>
                <w:color w:val="FF0000"/>
              </w:rPr>
            </w:pPr>
            <w:r w:rsidRPr="008A372F">
              <w:rPr>
                <w:rFonts w:ascii="Arial" w:hAnsi="Arial" w:cs="Arial"/>
                <w:color w:val="FF0000"/>
                <w:position w:val="-2"/>
                <w:sz w:val="18"/>
                <w:szCs w:val="18"/>
              </w:rPr>
              <w:t> </w:t>
            </w:r>
          </w:p>
          <w:tbl>
            <w:tblPr>
              <w:tblStyle w:val="NormalTablePHPDOCX"/>
              <w:tblW w:w="0" w:type="auto"/>
              <w:tblLook w:val="04A0" w:firstRow="1" w:lastRow="0" w:firstColumn="1" w:lastColumn="0" w:noHBand="0" w:noVBand="1"/>
            </w:tblPr>
            <w:tblGrid>
              <w:gridCol w:w="7224"/>
            </w:tblGrid>
            <w:tr w:rsidR="002437F4" w:rsidRPr="008A372F" w14:paraId="48AFCBD9" w14:textId="77777777" w:rsidTr="000F0AB3">
              <w:tc>
                <w:tcPr>
                  <w:tcW w:w="0" w:type="auto"/>
                  <w:tcMar>
                    <w:top w:w="0" w:type="auto"/>
                    <w:bottom w:w="0" w:type="auto"/>
                  </w:tcMar>
                </w:tcPr>
                <w:p w14:paraId="043DC415" w14:textId="77777777" w:rsidR="002437F4" w:rsidRPr="008A372F" w:rsidRDefault="002437F4" w:rsidP="000F0AB3">
                  <w:pPr>
                    <w:rPr>
                      <w:rFonts w:ascii="Arial" w:hAnsi="Arial" w:cs="Arial"/>
                      <w:position w:val="-2"/>
                      <w:sz w:val="18"/>
                      <w:szCs w:val="18"/>
                    </w:rPr>
                  </w:pPr>
                  <w:r w:rsidRPr="008A372F">
                    <w:rPr>
                      <w:rFonts w:ascii="Arial" w:hAnsi="Arial" w:cs="Arial"/>
                      <w:position w:val="-2"/>
                      <w:sz w:val="18"/>
                      <w:szCs w:val="18"/>
                    </w:rPr>
                    <w:t xml:space="preserve">Gospodarski subjekt mora v času garancije na lastne stroške (in kasneje v </w:t>
                  </w:r>
                  <w:proofErr w:type="spellStart"/>
                  <w:r w:rsidRPr="008A372F">
                    <w:rPr>
                      <w:rFonts w:ascii="Arial" w:hAnsi="Arial" w:cs="Arial"/>
                      <w:position w:val="-2"/>
                      <w:sz w:val="18"/>
                      <w:szCs w:val="18"/>
                    </w:rPr>
                    <w:t>pogarancijskem</w:t>
                  </w:r>
                  <w:proofErr w:type="spellEnd"/>
                  <w:r w:rsidRPr="008A372F">
                    <w:rPr>
                      <w:rFonts w:ascii="Arial" w:hAnsi="Arial" w:cs="Arial"/>
                      <w:position w:val="-2"/>
                      <w:sz w:val="18"/>
                      <w:szCs w:val="18"/>
                    </w:rPr>
                    <w:t xml:space="preserve"> obdobju na stroške naročnika) zagotavljati:</w:t>
                  </w:r>
                  <w:r w:rsidRPr="008A372F">
                    <w:rPr>
                      <w:rFonts w:ascii="Arial" w:hAnsi="Arial" w:cs="Arial"/>
                      <w:position w:val="-2"/>
                      <w:sz w:val="18"/>
                      <w:szCs w:val="18"/>
                    </w:rPr>
                    <w:br/>
                    <w:t xml:space="preserve">• Odzivni čas servisa največ </w:t>
                  </w:r>
                  <w:r w:rsidR="001913CD" w:rsidRPr="008A372F">
                    <w:rPr>
                      <w:rFonts w:ascii="Arial" w:hAnsi="Arial" w:cs="Arial"/>
                      <w:color w:val="C00000"/>
                      <w:position w:val="-2"/>
                      <w:sz w:val="18"/>
                      <w:szCs w:val="18"/>
                    </w:rPr>
                    <w:t xml:space="preserve">1 uro </w:t>
                  </w:r>
                  <w:r w:rsidRPr="008A372F">
                    <w:rPr>
                      <w:rFonts w:ascii="Arial" w:hAnsi="Arial" w:cs="Arial"/>
                      <w:strike/>
                      <w:color w:val="C00000"/>
                      <w:position w:val="-2"/>
                      <w:sz w:val="18"/>
                      <w:szCs w:val="18"/>
                    </w:rPr>
                    <w:t>12 ur</w:t>
                  </w:r>
                  <w:r w:rsidRPr="008A372F">
                    <w:rPr>
                      <w:rFonts w:ascii="Arial" w:hAnsi="Arial" w:cs="Arial"/>
                      <w:position w:val="-2"/>
                      <w:sz w:val="18"/>
                      <w:szCs w:val="18"/>
                    </w:rPr>
                    <w:t xml:space="preserve"> in rok odprave napak</w:t>
                  </w:r>
                  <w:r w:rsidR="001913CD" w:rsidRPr="008A372F">
                    <w:rPr>
                      <w:rFonts w:ascii="Arial" w:hAnsi="Arial" w:cs="Arial"/>
                      <w:position w:val="-2"/>
                      <w:sz w:val="18"/>
                      <w:szCs w:val="18"/>
                    </w:rPr>
                    <w:t xml:space="preserve"> </w:t>
                  </w:r>
                  <w:r w:rsidR="001913CD" w:rsidRPr="008A372F">
                    <w:rPr>
                      <w:rFonts w:ascii="Arial" w:hAnsi="Arial" w:cs="Arial"/>
                      <w:color w:val="C00000"/>
                      <w:position w:val="-2"/>
                      <w:sz w:val="18"/>
                      <w:szCs w:val="18"/>
                    </w:rPr>
                    <w:t>24 ur</w:t>
                  </w:r>
                  <w:r w:rsidRPr="008A372F">
                    <w:rPr>
                      <w:rFonts w:ascii="Arial" w:hAnsi="Arial" w:cs="Arial"/>
                      <w:color w:val="C00000"/>
                      <w:position w:val="-2"/>
                      <w:sz w:val="18"/>
                      <w:szCs w:val="18"/>
                    </w:rPr>
                    <w:t xml:space="preserve"> </w:t>
                  </w:r>
                  <w:r w:rsidRPr="008A372F">
                    <w:rPr>
                      <w:rFonts w:ascii="Arial" w:hAnsi="Arial" w:cs="Arial"/>
                      <w:strike/>
                      <w:color w:val="C00000"/>
                      <w:position w:val="-2"/>
                      <w:sz w:val="18"/>
                      <w:szCs w:val="18"/>
                    </w:rPr>
                    <w:t>48 ur</w:t>
                  </w:r>
                  <w:r w:rsidRPr="008A372F">
                    <w:rPr>
                      <w:rFonts w:ascii="Arial" w:hAnsi="Arial" w:cs="Arial"/>
                      <w:position w:val="-2"/>
                      <w:sz w:val="18"/>
                      <w:szCs w:val="18"/>
                    </w:rPr>
                    <w:t xml:space="preserve"> oz. izjemoma več po dogovoru z naročnikom (odzivni čas pomeni, da se servis javi in se z naročnikom dogovorita o vsebini in času odprave okvare);</w:t>
                  </w:r>
                  <w:r w:rsidRPr="008A372F">
                    <w:rPr>
                      <w:rFonts w:ascii="Arial" w:hAnsi="Arial" w:cs="Arial"/>
                      <w:position w:val="-2"/>
                      <w:sz w:val="18"/>
                      <w:szCs w:val="18"/>
                    </w:rPr>
                    <w:br/>
                    <w:t>• ponudnik mora zagotoviti redna preventivna vzdrževanja po navodilu proizvajalca opreme</w:t>
                  </w:r>
                  <w:r w:rsidR="001913CD" w:rsidRPr="008A372F">
                    <w:rPr>
                      <w:rFonts w:ascii="Arial" w:hAnsi="Arial" w:cs="Arial"/>
                      <w:position w:val="-2"/>
                      <w:sz w:val="18"/>
                      <w:szCs w:val="18"/>
                    </w:rPr>
                    <w:t>;</w:t>
                  </w:r>
                </w:p>
                <w:p w14:paraId="291FEC0F" w14:textId="698BE5BE" w:rsidR="001913CD" w:rsidRPr="008A372F" w:rsidRDefault="008C07B9" w:rsidP="008C07B9">
                  <w:pPr>
                    <w:rPr>
                      <w:rFonts w:ascii="Arial" w:hAnsi="Arial" w:cs="Arial"/>
                      <w:color w:val="FF0000"/>
                      <w:position w:val="-2"/>
                      <w:sz w:val="18"/>
                      <w:szCs w:val="18"/>
                    </w:rPr>
                  </w:pPr>
                  <w:r w:rsidRPr="008A372F">
                    <w:rPr>
                      <w:rFonts w:ascii="Arial" w:hAnsi="Arial" w:cs="Arial"/>
                      <w:position w:val="-2"/>
                      <w:sz w:val="18"/>
                      <w:szCs w:val="18"/>
                    </w:rPr>
                    <w:t xml:space="preserve">• </w:t>
                  </w:r>
                  <w:r w:rsidR="001913CD" w:rsidRPr="008A372F">
                    <w:rPr>
                      <w:rFonts w:ascii="Arial" w:hAnsi="Arial" w:cs="Arial"/>
                      <w:color w:val="C00000"/>
                      <w:position w:val="-2"/>
                      <w:sz w:val="18"/>
                      <w:szCs w:val="18"/>
                    </w:rPr>
                    <w:t xml:space="preserve">v primeru daljšega nedelovanja sistema (več kot 24 ur)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Pr="008A372F">
                    <w:rPr>
                      <w:rFonts w:ascii="Arial" w:hAnsi="Arial" w:cs="Arial"/>
                      <w:color w:val="C00000"/>
                      <w:position w:val="-2"/>
                      <w:sz w:val="18"/>
                      <w:szCs w:val="18"/>
                    </w:rPr>
                    <w:t xml:space="preserve">za ročni </w:t>
                  </w:r>
                  <w:r w:rsidR="001913CD" w:rsidRPr="008A372F">
                    <w:rPr>
                      <w:rFonts w:ascii="Arial" w:hAnsi="Arial" w:cs="Arial"/>
                      <w:color w:val="C00000"/>
                      <w:position w:val="-2"/>
                      <w:sz w:val="18"/>
                      <w:szCs w:val="18"/>
                    </w:rPr>
                    <w:t>pre</w:t>
                  </w:r>
                  <w:r w:rsidRPr="008A372F">
                    <w:rPr>
                      <w:rFonts w:ascii="Arial" w:hAnsi="Arial" w:cs="Arial"/>
                      <w:color w:val="C00000"/>
                      <w:position w:val="-2"/>
                      <w:sz w:val="18"/>
                      <w:szCs w:val="18"/>
                    </w:rPr>
                    <w:t>v</w:t>
                  </w:r>
                  <w:r w:rsidR="001913CD" w:rsidRPr="008A372F">
                    <w:rPr>
                      <w:rFonts w:ascii="Arial" w:hAnsi="Arial" w:cs="Arial"/>
                      <w:color w:val="C00000"/>
                      <w:position w:val="-2"/>
                      <w:sz w:val="18"/>
                      <w:szCs w:val="18"/>
                    </w:rPr>
                    <w:t xml:space="preserve">zem in izdaje zdravil v času nedelovanja sistema, </w:t>
                  </w:r>
                  <w:r w:rsidR="004838C7" w:rsidRPr="008A372F">
                    <w:rPr>
                      <w:rFonts w:ascii="Arial" w:hAnsi="Arial" w:cs="Arial"/>
                      <w:color w:val="C00000"/>
                      <w:position w:val="-2"/>
                      <w:sz w:val="18"/>
                      <w:szCs w:val="18"/>
                    </w:rPr>
                    <w:t>stroške nadomestnega skladišča zdravil zaradi nezmožnosti hrambe v robotskem sistemu zaradi nedelovanja sistema,…)</w:t>
                  </w:r>
                  <w:r w:rsidR="001913CD" w:rsidRPr="008A372F">
                    <w:rPr>
                      <w:rFonts w:ascii="Arial" w:hAnsi="Arial" w:cs="Arial"/>
                      <w:color w:val="C00000"/>
                      <w:position w:val="-2"/>
                      <w:sz w:val="18"/>
                      <w:szCs w:val="18"/>
                    </w:rPr>
                    <w:t xml:space="preserve">  </w:t>
                  </w:r>
                </w:p>
              </w:tc>
            </w:tr>
          </w:tbl>
          <w:p w14:paraId="1B2C19DA" w14:textId="77777777" w:rsidR="002437F4" w:rsidRPr="008A372F" w:rsidRDefault="002437F4" w:rsidP="000F0AB3">
            <w:pPr>
              <w:rPr>
                <w:color w:val="FF0000"/>
              </w:rPr>
            </w:pPr>
          </w:p>
        </w:tc>
      </w:tr>
      <w:tr w:rsidR="002437F4" w14:paraId="68BDD44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CBC7F" w14:textId="77777777" w:rsidR="002437F4" w:rsidRDefault="002437F4"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8359F"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Ponudnik mora predložiti podpisan in žigosan obrazec Krovne izjave in ESPD s podpisom katerega izjavlja, da izpolnjuje navedeni pogoj.</w:t>
            </w:r>
          </w:p>
        </w:tc>
      </w:tr>
      <w:tr w:rsidR="002437F4" w14:paraId="081CC5E9"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66902" w14:textId="77777777" w:rsidR="002437F4" w:rsidRDefault="002437F4"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7662B" w14:textId="77777777" w:rsidR="002437F4" w:rsidRPr="008A372F" w:rsidRDefault="002437F4" w:rsidP="000F0AB3">
            <w:pPr>
              <w:jc w:val="both"/>
              <w:textAlignment w:val="center"/>
            </w:pPr>
            <w:r w:rsidRPr="008A372F">
              <w:rPr>
                <w:rFonts w:ascii="Arial" w:hAnsi="Arial" w:cs="Arial"/>
                <w:color w:val="000000"/>
                <w:position w:val="-2"/>
                <w:sz w:val="18"/>
                <w:szCs w:val="18"/>
              </w:rPr>
              <w:t> </w:t>
            </w:r>
          </w:p>
          <w:p w14:paraId="1F973D70" w14:textId="77777777" w:rsidR="002437F4" w:rsidRPr="008A372F" w:rsidRDefault="002437F4" w:rsidP="000F0AB3">
            <w:r w:rsidRPr="008A372F">
              <w:rPr>
                <w:rFonts w:ascii="Arial" w:hAnsi="Arial" w:cs="Arial"/>
                <w:color w:val="000000"/>
                <w:position w:val="-2"/>
                <w:sz w:val="18"/>
                <w:szCs w:val="18"/>
              </w:rPr>
              <w:t xml:space="preserve"> /</w:t>
            </w:r>
          </w:p>
        </w:tc>
      </w:tr>
      <w:tr w:rsidR="002437F4" w14:paraId="40FAB03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1356A" w14:textId="77777777" w:rsidR="002437F4" w:rsidRDefault="002437F4"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AFF12"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MORAJO izpolnjevati pogoj</w:t>
            </w:r>
          </w:p>
          <w:p w14:paraId="1AA82E08"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437F4" w14:paraId="4B9E193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7EB00" w14:textId="77777777" w:rsidR="002437F4" w:rsidRDefault="002437F4"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F4CD9"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MORAJO izpolnjevati pogoj</w:t>
            </w:r>
          </w:p>
          <w:p w14:paraId="4C03DF66"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6C06633" w14:textId="77777777" w:rsidR="002437F4" w:rsidRDefault="002437F4">
      <w:pPr>
        <w:sectPr w:rsidR="002437F4" w:rsidSect="00D931BF">
          <w:headerReference w:type="default" r:id="rId12"/>
          <w:footerReference w:type="default" r:id="rId13"/>
          <w:pgSz w:w="11906" w:h="16838"/>
          <w:pgMar w:top="1418" w:right="1418" w:bottom="1418" w:left="1418" w:header="567" w:footer="680" w:gutter="0"/>
          <w:cols w:space="708"/>
          <w:docGrid w:linePitch="360"/>
        </w:sectPr>
      </w:pPr>
    </w:p>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39810F47" w14:textId="0CE3AC21" w:rsidR="00D079A3" w:rsidRPr="00B33808" w:rsidRDefault="00D079A3" w:rsidP="00D079A3">
      <w:pPr>
        <w:spacing w:after="0" w:line="240" w:lineRule="auto"/>
        <w:jc w:val="both"/>
        <w:rPr>
          <w:rFonts w:ascii="Arial" w:hAnsi="Arial" w:cs="Arial"/>
          <w:sz w:val="18"/>
          <w:szCs w:val="18"/>
        </w:rPr>
      </w:pPr>
      <w:r w:rsidRPr="00B33808">
        <w:rPr>
          <w:rFonts w:ascii="Arial" w:hAnsi="Arial" w:cs="Arial"/>
          <w:sz w:val="18"/>
          <w:szCs w:val="18"/>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7D7110FE" w14:textId="77777777" w:rsidR="00D079A3" w:rsidRPr="00D079A3" w:rsidRDefault="00D079A3" w:rsidP="00D079A3"/>
    <w:tbl>
      <w:tblPr>
        <w:tblStyle w:val="NormalTablePHPDOCX"/>
        <w:tblW w:w="2500" w:type="pct"/>
        <w:tblInd w:w="108" w:type="dxa"/>
        <w:tblLook w:val="04A0" w:firstRow="1" w:lastRow="0" w:firstColumn="1" w:lastColumn="0" w:noHBand="0" w:noVBand="1"/>
      </w:tblPr>
      <w:tblGrid>
        <w:gridCol w:w="4535"/>
      </w:tblGrid>
      <w:tr w:rsidR="00133B3C" w14:paraId="03997DB7" w14:textId="77777777">
        <w:tc>
          <w:tcPr>
            <w:tcW w:w="0" w:type="auto"/>
            <w:shd w:val="clear" w:color="auto" w:fill="000000"/>
            <w:tcMar>
              <w:top w:w="150" w:type="dxa"/>
              <w:bottom w:w="150" w:type="dxa"/>
            </w:tcMar>
            <w:vAlign w:val="center"/>
          </w:tcPr>
          <w:p w14:paraId="1A9C91FE" w14:textId="362513C4" w:rsidR="00133B3C" w:rsidRDefault="00C54E8D">
            <w:pPr>
              <w:jc w:val="center"/>
            </w:pPr>
            <w:r>
              <w:rPr>
                <w:rFonts w:ascii="Arial" w:hAnsi="Arial" w:cs="Arial"/>
                <w:b/>
                <w:bCs/>
                <w:color w:val="FFFFFF"/>
                <w:position w:val="-2"/>
                <w:sz w:val="18"/>
                <w:szCs w:val="18"/>
                <w:shd w:val="clear" w:color="auto" w:fill="000000"/>
              </w:rPr>
              <w:t>Zavarovanj</w:t>
            </w:r>
            <w:r w:rsidR="002864BC">
              <w:rPr>
                <w:rFonts w:ascii="Arial" w:hAnsi="Arial" w:cs="Arial"/>
                <w:b/>
                <w:bCs/>
                <w:color w:val="FFFFFF"/>
                <w:position w:val="-2"/>
                <w:sz w:val="18"/>
                <w:szCs w:val="18"/>
                <w:shd w:val="clear" w:color="auto" w:fill="000000"/>
              </w:rPr>
              <w:t>i</w:t>
            </w:r>
            <w:r>
              <w:rPr>
                <w:rFonts w:ascii="Arial" w:hAnsi="Arial" w:cs="Arial"/>
                <w:b/>
                <w:bCs/>
                <w:color w:val="FFFFFF"/>
                <w:position w:val="-2"/>
                <w:sz w:val="18"/>
                <w:szCs w:val="18"/>
                <w:shd w:val="clear" w:color="auto" w:fill="000000"/>
              </w:rPr>
              <w:t xml:space="preserve"> za dobro izvedbo pogodbenih obveznosti po kupoprodajni pogodbi</w:t>
            </w:r>
          </w:p>
        </w:tc>
      </w:tr>
    </w:tbl>
    <w:p w14:paraId="2EABD0A0" w14:textId="7927B0BA" w:rsidR="000C3914" w:rsidRPr="00B33808" w:rsidRDefault="000C3914" w:rsidP="00D079A3">
      <w:pPr>
        <w:spacing w:before="225" w:after="225" w:line="240" w:lineRule="auto"/>
        <w:jc w:val="both"/>
        <w:rPr>
          <w:rFonts w:ascii="Arial" w:hAnsi="Arial" w:cs="Arial"/>
          <w:b/>
          <w:bCs/>
          <w:sz w:val="18"/>
          <w:szCs w:val="18"/>
        </w:rPr>
      </w:pPr>
      <w:r w:rsidRPr="00B33808">
        <w:rPr>
          <w:rFonts w:ascii="Arial" w:hAnsi="Arial" w:cs="Arial"/>
          <w:b/>
          <w:bCs/>
          <w:sz w:val="18"/>
          <w:szCs w:val="18"/>
        </w:rPr>
        <w:t>Za sklop 1: Dobava opreme</w:t>
      </w:r>
    </w:p>
    <w:p w14:paraId="3278910D" w14:textId="0F96FE70"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Instrument zavarovanja: bančna garancija / kavcijsko zavarovanje</w:t>
      </w:r>
      <w:r w:rsidR="00D079A3" w:rsidRPr="00B33808">
        <w:rPr>
          <w:rFonts w:ascii="Arial" w:hAnsi="Arial" w:cs="Arial"/>
          <w:sz w:val="18"/>
          <w:szCs w:val="18"/>
        </w:rPr>
        <w:t xml:space="preserve"> (originalno, brezpogojno, nepreklicno bančno garancijo ali kavcijsko zavarovanje finančne inštitucije (banke ali zavarovalnice) s sedežem v EU, plačljivo na prvi poziv)</w:t>
      </w:r>
    </w:p>
    <w:p w14:paraId="566162B5" w14:textId="0F41FA44"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Višina zavarovanja: 10% pogodbene vrednosti z DDV</w:t>
      </w:r>
      <w:r w:rsidR="000C3914" w:rsidRPr="00B33808">
        <w:rPr>
          <w:rFonts w:ascii="Arial" w:hAnsi="Arial" w:cs="Arial"/>
          <w:sz w:val="18"/>
          <w:szCs w:val="18"/>
        </w:rPr>
        <w:t xml:space="preserve"> za sklop 1</w:t>
      </w:r>
      <w:r w:rsidRPr="00B33808">
        <w:rPr>
          <w:rFonts w:ascii="Arial" w:hAnsi="Arial" w:cs="Arial"/>
          <w:sz w:val="18"/>
          <w:szCs w:val="18"/>
        </w:rPr>
        <w:t xml:space="preserve"> (</w:t>
      </w:r>
      <w:r w:rsidR="000C3914" w:rsidRPr="00B33808">
        <w:rPr>
          <w:rFonts w:ascii="Arial" w:hAnsi="Arial" w:cs="Arial"/>
          <w:sz w:val="18"/>
          <w:szCs w:val="18"/>
        </w:rPr>
        <w:t xml:space="preserve">dobava in montaža opreme) </w:t>
      </w:r>
    </w:p>
    <w:p w14:paraId="7114A26D" w14:textId="77777777" w:rsidR="00133B3C" w:rsidRPr="00B33808" w:rsidRDefault="00C54E8D" w:rsidP="007837FD">
      <w:pPr>
        <w:pStyle w:val="Odstavekseznama"/>
        <w:numPr>
          <w:ilvl w:val="0"/>
          <w:numId w:val="56"/>
        </w:numPr>
        <w:spacing w:before="225" w:after="225" w:line="240" w:lineRule="auto"/>
        <w:jc w:val="both"/>
        <w:rPr>
          <w:rFonts w:ascii="Arial" w:hAnsi="Arial" w:cs="Arial"/>
          <w:sz w:val="18"/>
          <w:szCs w:val="18"/>
        </w:rPr>
      </w:pPr>
      <w:r w:rsidRPr="00B33808">
        <w:rPr>
          <w:rFonts w:ascii="Arial" w:hAnsi="Arial" w:cs="Arial"/>
          <w:sz w:val="18"/>
          <w:szCs w:val="18"/>
        </w:rPr>
        <w:t>Čas veljavnosti: do podpisa primopredajnega zapisnika in izročitve zavarovanja za odpravo napak v garancijskem roku</w:t>
      </w:r>
    </w:p>
    <w:p w14:paraId="47BBFB5D" w14:textId="77777777" w:rsidR="002864BC" w:rsidRPr="00B33808" w:rsidRDefault="002864BC" w:rsidP="007837FD">
      <w:pPr>
        <w:pStyle w:val="Odstavekseznama"/>
        <w:numPr>
          <w:ilvl w:val="0"/>
          <w:numId w:val="56"/>
        </w:numPr>
        <w:spacing w:before="225" w:after="225" w:line="240" w:lineRule="auto"/>
        <w:jc w:val="both"/>
      </w:pPr>
      <w:r w:rsidRPr="00B33808">
        <w:rPr>
          <w:rFonts w:ascii="Arial" w:hAnsi="Arial" w:cs="Arial"/>
          <w:sz w:val="18"/>
          <w:szCs w:val="18"/>
        </w:rPr>
        <w:t>Zavarovanje bo moralo glasiti na upravičenca Ministrstvo za zdravje RS.</w:t>
      </w:r>
    </w:p>
    <w:p w14:paraId="3269F75C" w14:textId="77777777" w:rsidR="002864BC" w:rsidRPr="00B33808" w:rsidRDefault="002864BC"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3D1028C9" w14:textId="37C055E8" w:rsidR="002864BC" w:rsidRPr="00B33808" w:rsidRDefault="002864BC" w:rsidP="002864BC">
      <w:pPr>
        <w:spacing w:before="225" w:after="225" w:line="240" w:lineRule="auto"/>
        <w:jc w:val="both"/>
        <w:rPr>
          <w:rFonts w:ascii="Arial" w:hAnsi="Arial" w:cs="Arial"/>
          <w:b/>
          <w:bCs/>
          <w:sz w:val="18"/>
          <w:szCs w:val="18"/>
        </w:rPr>
      </w:pPr>
      <w:r w:rsidRPr="00B33808">
        <w:rPr>
          <w:rFonts w:ascii="Arial" w:hAnsi="Arial" w:cs="Arial"/>
          <w:b/>
          <w:bCs/>
          <w:sz w:val="18"/>
          <w:szCs w:val="18"/>
        </w:rPr>
        <w:t>Za sklop 2: Integracija v bolnišnični informacijski sistem</w:t>
      </w:r>
    </w:p>
    <w:p w14:paraId="2FF98A13" w14:textId="77777777"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Instrument zavarovanja: bančna garancija / kavcijsko zavarovanje (originalno, brezpogojno, nepreklicno bančno garancijo ali kavcijsko zavarovanje finančne inštitucije (banke ali zavarovalnice) s sedežem v EU, plačljivo na prvi poziv)</w:t>
      </w:r>
    </w:p>
    <w:p w14:paraId="1332D9B1" w14:textId="406FBC00"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 xml:space="preserve">Višina zavarovanja: 10% pogodbene vrednosti z DDV za sklop 2 (vrednost storitve integracije) </w:t>
      </w:r>
    </w:p>
    <w:p w14:paraId="20D60629" w14:textId="77777777"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Čas veljavnosti: do podpisa primopredajnega zapisnika in izročitve zavarovanja za odpravo napak v garancijskem roku</w:t>
      </w:r>
    </w:p>
    <w:p w14:paraId="11A6E991" w14:textId="7A50AE32"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Zavarovanje bo moralo glasiti na upravičenca Splošna bolnišnica Novo mesto.</w:t>
      </w:r>
    </w:p>
    <w:p w14:paraId="5BC30BD8" w14:textId="77777777" w:rsidR="002864BC" w:rsidRPr="00B33808" w:rsidRDefault="002864BC" w:rsidP="002864BC">
      <w:pPr>
        <w:spacing w:before="225" w:after="225" w:line="240" w:lineRule="auto"/>
        <w:ind w:left="360"/>
        <w:jc w:val="both"/>
      </w:pPr>
      <w:r w:rsidRPr="00B33808">
        <w:rPr>
          <w:rFonts w:ascii="Arial" w:hAnsi="Arial" w:cs="Arial"/>
          <w:sz w:val="18"/>
          <w:szCs w:val="18"/>
        </w:rPr>
        <w:t>Zahtevanje dokazila: ni zahtevano dokazilo, ponudnik s podpisom obrazca krovna izjava potrjuje, da bo naročniku izročil ustrezno zavarovanje</w:t>
      </w:r>
    </w:p>
    <w:p w14:paraId="6568EA6A" w14:textId="65170EDC" w:rsidR="002864BC" w:rsidRPr="00B33808" w:rsidRDefault="002864BC">
      <w:pPr>
        <w:spacing w:before="225" w:after="225" w:line="240" w:lineRule="auto"/>
        <w:jc w:val="both"/>
        <w:rPr>
          <w:rFonts w:ascii="Arial" w:hAnsi="Arial" w:cs="Arial"/>
          <w:b/>
          <w:bCs/>
          <w:sz w:val="18"/>
          <w:szCs w:val="18"/>
        </w:rPr>
      </w:pPr>
      <w:r w:rsidRPr="00B33808">
        <w:rPr>
          <w:rFonts w:ascii="Arial" w:hAnsi="Arial" w:cs="Arial"/>
          <w:b/>
          <w:bCs/>
          <w:sz w:val="18"/>
          <w:szCs w:val="18"/>
        </w:rPr>
        <w:t>Velja za zavarovanje za vsak posamezni sklop:</w:t>
      </w:r>
    </w:p>
    <w:p w14:paraId="7230E5B7" w14:textId="77777777" w:rsidR="00133B3C" w:rsidRPr="00B33808" w:rsidRDefault="00C54E8D" w:rsidP="00F450D3">
      <w:pPr>
        <w:spacing w:before="225" w:after="225" w:line="240" w:lineRule="auto"/>
        <w:jc w:val="both"/>
        <w:rPr>
          <w:rFonts w:ascii="Arial" w:hAnsi="Arial" w:cs="Arial"/>
          <w:sz w:val="18"/>
          <w:szCs w:val="18"/>
        </w:rPr>
      </w:pPr>
      <w:r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58E988DA" w14:textId="77777777" w:rsidR="00133B3C" w:rsidRPr="00B33808" w:rsidRDefault="00C54E8D" w:rsidP="00F450D3">
      <w:pPr>
        <w:spacing w:before="225" w:after="225" w:line="240" w:lineRule="auto"/>
        <w:jc w:val="both"/>
        <w:rPr>
          <w:rFonts w:ascii="Arial" w:hAnsi="Arial" w:cs="Arial"/>
          <w:sz w:val="18"/>
          <w:szCs w:val="18"/>
        </w:rPr>
      </w:pPr>
      <w:r w:rsidRPr="00B33808">
        <w:rPr>
          <w:rFonts w:ascii="Arial" w:hAnsi="Arial" w:cs="Arial"/>
          <w:sz w:val="18"/>
          <w:szCs w:val="18"/>
        </w:rPr>
        <w:t>V primeru unovčitve instrumenta finančnega zavarovanja za dobro izvedbo pogodbenih obveznosti, bo moral ponudnik unovčeno bančno garancijo oz. kavcijsko zavarovanje nadomestiti z ustrezno novo.</w:t>
      </w:r>
    </w:p>
    <w:p w14:paraId="1233F847" w14:textId="69B0C366" w:rsidR="00133B3C" w:rsidRPr="00B33808" w:rsidRDefault="00C54E8D" w:rsidP="003549C0">
      <w:pPr>
        <w:spacing w:after="0" w:line="240" w:lineRule="auto"/>
        <w:rPr>
          <w:rFonts w:ascii="Arial" w:hAnsi="Arial" w:cs="Arial"/>
          <w:sz w:val="18"/>
          <w:szCs w:val="18"/>
        </w:rPr>
      </w:pPr>
      <w:r w:rsidRPr="00B33808">
        <w:rPr>
          <w:rFonts w:ascii="Arial" w:hAnsi="Arial" w:cs="Arial"/>
          <w:sz w:val="18"/>
          <w:szCs w:val="18"/>
        </w:rPr>
        <w:t>Naročnik bo unovčil zavarovanje za dobro izvedbo pogodbenih obveznosti v primeru:</w:t>
      </w:r>
    </w:p>
    <w:tbl>
      <w:tblPr>
        <w:tblStyle w:val="NormalTablePHPDOCX"/>
        <w:tblW w:w="0" w:type="auto"/>
        <w:tblInd w:w="108" w:type="dxa"/>
        <w:tblLook w:val="04A0" w:firstRow="1" w:lastRow="0" w:firstColumn="1" w:lastColumn="0" w:noHBand="0" w:noVBand="1"/>
      </w:tblPr>
      <w:tblGrid>
        <w:gridCol w:w="8962"/>
      </w:tblGrid>
      <w:tr w:rsidR="00B33808" w:rsidRPr="00B33808" w14:paraId="16A4253D" w14:textId="77777777" w:rsidTr="00796FBE">
        <w:tc>
          <w:tcPr>
            <w:tcW w:w="0" w:type="auto"/>
            <w:tcMar>
              <w:top w:w="0" w:type="auto"/>
              <w:bottom w:w="0" w:type="auto"/>
            </w:tcMar>
          </w:tcPr>
          <w:p w14:paraId="6EC8708A" w14:textId="77777777" w:rsidR="00133B3C" w:rsidRPr="00B33808" w:rsidRDefault="00C54E8D" w:rsidP="007837FD">
            <w:pPr>
              <w:pStyle w:val="Odstavekseznama"/>
              <w:numPr>
                <w:ilvl w:val="0"/>
                <w:numId w:val="18"/>
              </w:numPr>
              <w:rPr>
                <w:rFonts w:ascii="Arial" w:hAnsi="Arial" w:cs="Arial"/>
                <w:sz w:val="18"/>
                <w:szCs w:val="18"/>
              </w:rPr>
            </w:pPr>
            <w:r w:rsidRPr="00B33808">
              <w:rPr>
                <w:rFonts w:ascii="Arial" w:hAnsi="Arial" w:cs="Arial"/>
                <w:sz w:val="18"/>
                <w:szCs w:val="18"/>
              </w:rPr>
              <w:t>če izbrani ponudnik ne bo pričel izvajati svojih pogodbenih obveznosti v skladu z določili pogodbe ali</w:t>
            </w:r>
          </w:p>
          <w:p w14:paraId="1A92598B"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izpolnil svojih pogodbenih obveznosti v skladu z določili pogodbe ali</w:t>
            </w:r>
          </w:p>
          <w:p w14:paraId="7B81E343"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pravočasno izpolnil svojih pogodbenih obveznosti v skladu z določili pogodbe ali</w:t>
            </w:r>
          </w:p>
          <w:p w14:paraId="40F88344"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pravilno izpolnil svojih pogodbenih obveznosti v skladu z določili pogodbe ali </w:t>
            </w:r>
          </w:p>
          <w:p w14:paraId="18D0A059"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bo izbrani ponudnik prenehal izpolnjevati svoje pogodbene obveznosti v skladu z določili pogodbe.</w:t>
            </w:r>
          </w:p>
        </w:tc>
      </w:tr>
      <w:tr w:rsidR="00133B3C" w14:paraId="6879A846" w14:textId="77777777" w:rsidTr="00796FBE">
        <w:tc>
          <w:tcPr>
            <w:tcW w:w="0" w:type="auto"/>
            <w:shd w:val="clear" w:color="auto" w:fill="000000"/>
            <w:tcMar>
              <w:top w:w="150" w:type="dxa"/>
              <w:bottom w:w="150" w:type="dxa"/>
            </w:tcMar>
            <w:vAlign w:val="center"/>
          </w:tcPr>
          <w:p w14:paraId="4540F812" w14:textId="77777777" w:rsidR="00133B3C" w:rsidRDefault="00C54E8D">
            <w:pPr>
              <w:jc w:val="center"/>
            </w:pPr>
            <w:r>
              <w:rPr>
                <w:rFonts w:ascii="Arial" w:hAnsi="Arial" w:cs="Arial"/>
                <w:b/>
                <w:bCs/>
                <w:color w:val="FFFFFF"/>
                <w:position w:val="-2"/>
                <w:sz w:val="18"/>
                <w:szCs w:val="18"/>
                <w:shd w:val="clear" w:color="auto" w:fill="000000"/>
              </w:rPr>
              <w:lastRenderedPageBreak/>
              <w:t>Zavarovanje za dobro izvedbo po vzdrževalni pogodbi</w:t>
            </w:r>
          </w:p>
        </w:tc>
      </w:tr>
    </w:tbl>
    <w:p w14:paraId="39A48A99" w14:textId="77777777" w:rsidR="00D079A3" w:rsidRPr="00B33808" w:rsidRDefault="00C54E8D" w:rsidP="007837FD">
      <w:pPr>
        <w:pStyle w:val="Odstavekseznama"/>
        <w:numPr>
          <w:ilvl w:val="0"/>
          <w:numId w:val="59"/>
        </w:numPr>
        <w:spacing w:before="225" w:after="225" w:line="240" w:lineRule="auto"/>
        <w:jc w:val="both"/>
      </w:pPr>
      <w:r w:rsidRPr="00B33808">
        <w:rPr>
          <w:rFonts w:ascii="Arial" w:hAnsi="Arial" w:cs="Arial"/>
          <w:sz w:val="18"/>
          <w:szCs w:val="18"/>
        </w:rPr>
        <w:t>Instrument zavarovanja: bančna garancija / kavcijsko zavarovanje</w:t>
      </w:r>
      <w:r w:rsidR="00D079A3"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1B5EBC5A" w14:textId="77777777" w:rsidR="00133B3C" w:rsidRDefault="00C54E8D" w:rsidP="007837FD">
      <w:pPr>
        <w:pStyle w:val="Odstavekseznama"/>
        <w:numPr>
          <w:ilvl w:val="0"/>
          <w:numId w:val="57"/>
        </w:numPr>
        <w:spacing w:before="225" w:after="225" w:line="240" w:lineRule="auto"/>
        <w:jc w:val="both"/>
      </w:pPr>
      <w:r w:rsidRPr="002864BC">
        <w:rPr>
          <w:rFonts w:ascii="Arial" w:hAnsi="Arial" w:cs="Arial"/>
          <w:color w:val="000000"/>
          <w:sz w:val="18"/>
          <w:szCs w:val="18"/>
        </w:rPr>
        <w:t>Višina zavarovanja: 10% vrednosti vzdrževalne pogodbe z DDV</w:t>
      </w:r>
    </w:p>
    <w:p w14:paraId="1C6C840B" w14:textId="77777777" w:rsidR="00133B3C" w:rsidRPr="003549C0" w:rsidRDefault="00C54E8D" w:rsidP="007837FD">
      <w:pPr>
        <w:pStyle w:val="Odstavekseznama"/>
        <w:numPr>
          <w:ilvl w:val="0"/>
          <w:numId w:val="57"/>
        </w:numPr>
        <w:spacing w:before="225" w:after="225" w:line="240" w:lineRule="auto"/>
        <w:jc w:val="both"/>
      </w:pPr>
      <w:r w:rsidRPr="002864BC">
        <w:rPr>
          <w:rFonts w:ascii="Arial" w:hAnsi="Arial" w:cs="Arial"/>
          <w:color w:val="000000"/>
          <w:sz w:val="18"/>
          <w:szCs w:val="18"/>
        </w:rPr>
        <w:t>Čas veljavnosti: še najmanj 1 mesec po poteku vzdrževalne pogodbe</w:t>
      </w:r>
    </w:p>
    <w:p w14:paraId="043D4960" w14:textId="0C090614" w:rsidR="003549C0" w:rsidRDefault="003549C0" w:rsidP="007837FD">
      <w:pPr>
        <w:pStyle w:val="Odstavekseznama"/>
        <w:numPr>
          <w:ilvl w:val="0"/>
          <w:numId w:val="57"/>
        </w:numPr>
        <w:spacing w:before="225" w:after="225" w:line="240" w:lineRule="auto"/>
        <w:jc w:val="both"/>
      </w:pPr>
      <w:r w:rsidRPr="003549C0">
        <w:rPr>
          <w:rFonts w:ascii="Arial" w:hAnsi="Arial" w:cs="Arial"/>
          <w:color w:val="000000"/>
          <w:sz w:val="18"/>
          <w:szCs w:val="18"/>
        </w:rPr>
        <w:t>Zavarovanje bo moralo glasiti na upravičenca Splošna bolnišnica Novo mesto.</w:t>
      </w:r>
    </w:p>
    <w:p w14:paraId="0A124815" w14:textId="77777777" w:rsidR="00133B3C" w:rsidRDefault="00C54E8D" w:rsidP="002864BC">
      <w:pPr>
        <w:spacing w:before="225" w:after="225" w:line="240" w:lineRule="auto"/>
        <w:jc w:val="both"/>
      </w:pPr>
      <w:r w:rsidRPr="002864BC">
        <w:rPr>
          <w:rFonts w:ascii="Arial" w:hAnsi="Arial" w:cs="Arial"/>
          <w:color w:val="000000"/>
          <w:sz w:val="18"/>
          <w:szCs w:val="18"/>
        </w:rPr>
        <w:t>Zahtevanje dokazila: ni zahtevano dokazilo, ponudnik s podpisom obrazca krovna izjava potrjuje, da bo naročniku izročil ustrezno zavarovanje</w:t>
      </w:r>
    </w:p>
    <w:p w14:paraId="67DEEDBF"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t>Veljavnost instrumenta finančnega zavarovanja za dobro izvedbo pogodbenih obveznosti</w:t>
      </w:r>
      <w:r>
        <w:rPr>
          <w:rFonts w:ascii="Arial" w:hAnsi="Arial" w:cs="Arial"/>
          <w:color w:val="000000"/>
          <w:sz w:val="18"/>
          <w:szCs w:val="18"/>
        </w:rPr>
        <w:t xml:space="preserve"> </w:t>
      </w:r>
      <w:r w:rsidRPr="00F450D3">
        <w:rPr>
          <w:rFonts w:ascii="Arial" w:hAnsi="Arial" w:cs="Arial"/>
          <w:color w:val="000000"/>
          <w:sz w:val="18"/>
          <w:szCs w:val="18"/>
        </w:rPr>
        <w:t>mora biti izdano v skladu z vzorcem iz te razpisne dokumentacije. </w:t>
      </w:r>
    </w:p>
    <w:p w14:paraId="6E53B870"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t>V primeru unovčitve instrumenta finančnega zavarovanja za dobro izvedbo pogodbenih</w:t>
      </w:r>
      <w:r>
        <w:rPr>
          <w:rFonts w:ascii="Arial" w:hAnsi="Arial" w:cs="Arial"/>
          <w:color w:val="000000"/>
          <w:sz w:val="18"/>
          <w:szCs w:val="18"/>
        </w:rPr>
        <w:t xml:space="preserve"> </w:t>
      </w:r>
      <w:r w:rsidRPr="00F450D3">
        <w:rPr>
          <w:rFonts w:ascii="Arial" w:hAnsi="Arial" w:cs="Arial"/>
          <w:color w:val="000000"/>
          <w:sz w:val="18"/>
          <w:szCs w:val="18"/>
        </w:rPr>
        <w:t>obveznosti, bo moral ponudnik unovčeno bančno garancijo oz. kavcijsko zavarovanje</w:t>
      </w:r>
      <w:r>
        <w:rPr>
          <w:rFonts w:ascii="Arial" w:hAnsi="Arial" w:cs="Arial"/>
          <w:color w:val="000000"/>
          <w:sz w:val="18"/>
          <w:szCs w:val="18"/>
        </w:rPr>
        <w:t xml:space="preserve"> </w:t>
      </w:r>
      <w:r w:rsidRPr="00F450D3">
        <w:rPr>
          <w:rFonts w:ascii="Arial" w:hAnsi="Arial" w:cs="Arial"/>
          <w:color w:val="000000"/>
          <w:sz w:val="18"/>
          <w:szCs w:val="18"/>
        </w:rPr>
        <w:t>nadomestiti z ustrezno novo.</w:t>
      </w:r>
    </w:p>
    <w:p w14:paraId="1CD78ACA" w14:textId="77777777" w:rsidR="00133B3C" w:rsidRPr="00F450D3" w:rsidRDefault="00C54E8D" w:rsidP="003549C0">
      <w:pPr>
        <w:spacing w:after="0" w:line="240" w:lineRule="auto"/>
        <w:jc w:val="both"/>
        <w:rPr>
          <w:rFonts w:ascii="Arial" w:hAnsi="Arial" w:cs="Arial"/>
          <w:color w:val="000000"/>
          <w:sz w:val="18"/>
          <w:szCs w:val="18"/>
        </w:rPr>
      </w:pPr>
      <w:r w:rsidRPr="00F450D3">
        <w:rPr>
          <w:rFonts w:ascii="Arial" w:hAnsi="Arial" w:cs="Arial"/>
          <w:color w:val="000000"/>
          <w:sz w:val="18"/>
          <w:szCs w:val="18"/>
        </w:rPr>
        <w:t>Naročnik bo unovčil zavarovanje za dobro izvedbo pogodbenih obveznosti v primeru:</w:t>
      </w:r>
    </w:p>
    <w:tbl>
      <w:tblPr>
        <w:tblStyle w:val="NormalTablePHPDOCX"/>
        <w:tblW w:w="0" w:type="auto"/>
        <w:tblLook w:val="04A0" w:firstRow="1" w:lastRow="0" w:firstColumn="1" w:lastColumn="0" w:noHBand="0" w:noVBand="1"/>
      </w:tblPr>
      <w:tblGrid>
        <w:gridCol w:w="134"/>
        <w:gridCol w:w="3452"/>
        <w:gridCol w:w="5484"/>
      </w:tblGrid>
      <w:tr w:rsidR="00133B3C" w:rsidRPr="00F450D3" w14:paraId="212590F3" w14:textId="77777777" w:rsidTr="00EC5172">
        <w:tc>
          <w:tcPr>
            <w:tcW w:w="9070" w:type="dxa"/>
            <w:gridSpan w:val="3"/>
            <w:tcMar>
              <w:top w:w="0" w:type="auto"/>
              <w:bottom w:w="0" w:type="auto"/>
            </w:tcMar>
          </w:tcPr>
          <w:p w14:paraId="13F422A7"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izvajal svojih pogodbenih obveznosti v skladu z določili pogodbe ali</w:t>
            </w:r>
          </w:p>
          <w:p w14:paraId="17E22E26"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C5172" w:rsidRPr="00F450D3">
              <w:rPr>
                <w:rFonts w:ascii="Arial" w:hAnsi="Arial" w:cs="Arial"/>
                <w:color w:val="000000"/>
                <w:sz w:val="18"/>
                <w:szCs w:val="18"/>
              </w:rPr>
              <w:t>izpolnjeval</w:t>
            </w:r>
            <w:r w:rsidRPr="00F450D3">
              <w:rPr>
                <w:rFonts w:ascii="Arial" w:hAnsi="Arial" w:cs="Arial"/>
                <w:color w:val="000000"/>
                <w:sz w:val="18"/>
                <w:szCs w:val="18"/>
              </w:rPr>
              <w:t xml:space="preserve"> svojih pogodbenih obveznosti v skladu z določili pogodbe ali</w:t>
            </w:r>
          </w:p>
          <w:p w14:paraId="5B11143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pravočasno izpolnjeval svojih pogodbenih obveznosti v skladu z določili pogodbe ali</w:t>
            </w:r>
          </w:p>
          <w:p w14:paraId="394236F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pravilno izpolnjeval svojih pogodbenih obveznosti v skladu z določili pogodbe ali </w:t>
            </w:r>
          </w:p>
          <w:p w14:paraId="3C443EAF"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bo izbrani ponudnik prenehal izpolnjevati svoje pogodbene obveznosti v skladu z določili pogodbe.</w:t>
            </w:r>
          </w:p>
        </w:tc>
      </w:tr>
      <w:tr w:rsidR="003549C0" w:rsidRPr="00F450D3" w14:paraId="62192C68" w14:textId="77777777" w:rsidTr="00EC5172">
        <w:tc>
          <w:tcPr>
            <w:tcW w:w="9070" w:type="dxa"/>
            <w:gridSpan w:val="3"/>
            <w:tcMar>
              <w:top w:w="0" w:type="auto"/>
              <w:bottom w:w="0" w:type="auto"/>
            </w:tcMar>
          </w:tcPr>
          <w:p w14:paraId="42FC3F67" w14:textId="77777777" w:rsidR="003549C0" w:rsidRPr="00F450D3" w:rsidRDefault="003549C0" w:rsidP="003549C0">
            <w:pPr>
              <w:pStyle w:val="Odstavekseznama"/>
              <w:jc w:val="both"/>
              <w:rPr>
                <w:rFonts w:ascii="Arial" w:hAnsi="Arial" w:cs="Arial"/>
                <w:color w:val="000000"/>
                <w:sz w:val="18"/>
                <w:szCs w:val="18"/>
              </w:rPr>
            </w:pPr>
          </w:p>
        </w:tc>
      </w:tr>
      <w:tr w:rsidR="00133B3C" w14:paraId="799E8574" w14:textId="77777777" w:rsidTr="00EC5172">
        <w:trPr>
          <w:gridBefore w:val="1"/>
          <w:gridAfter w:val="1"/>
          <w:wBefore w:w="108" w:type="dxa"/>
          <w:wAfter w:w="4427" w:type="dxa"/>
        </w:trPr>
        <w:tc>
          <w:tcPr>
            <w:tcW w:w="0" w:type="auto"/>
            <w:shd w:val="clear" w:color="auto" w:fill="000000"/>
            <w:tcMar>
              <w:top w:w="150" w:type="dxa"/>
              <w:bottom w:w="150" w:type="dxa"/>
            </w:tcMar>
            <w:vAlign w:val="center"/>
          </w:tcPr>
          <w:p w14:paraId="393677CB" w14:textId="7A4E4321" w:rsidR="00133B3C" w:rsidRDefault="00C54E8D">
            <w:pPr>
              <w:jc w:val="center"/>
            </w:pPr>
            <w:r>
              <w:rPr>
                <w:rFonts w:ascii="Arial" w:hAnsi="Arial" w:cs="Arial"/>
                <w:b/>
                <w:bCs/>
                <w:color w:val="FFFFFF"/>
                <w:position w:val="-2"/>
                <w:sz w:val="18"/>
                <w:szCs w:val="18"/>
                <w:shd w:val="clear" w:color="auto" w:fill="000000"/>
              </w:rPr>
              <w:t>Zavarovanj</w:t>
            </w:r>
            <w:r w:rsidR="002864BC">
              <w:rPr>
                <w:rFonts w:ascii="Arial" w:hAnsi="Arial" w:cs="Arial"/>
                <w:b/>
                <w:bCs/>
                <w:color w:val="FFFFFF"/>
                <w:position w:val="-2"/>
                <w:sz w:val="18"/>
                <w:szCs w:val="18"/>
                <w:shd w:val="clear" w:color="auto" w:fill="000000"/>
              </w:rPr>
              <w:t>i</w:t>
            </w:r>
            <w:r>
              <w:rPr>
                <w:rFonts w:ascii="Arial" w:hAnsi="Arial" w:cs="Arial"/>
                <w:b/>
                <w:bCs/>
                <w:color w:val="FFFFFF"/>
                <w:position w:val="-2"/>
                <w:sz w:val="18"/>
                <w:szCs w:val="18"/>
                <w:shd w:val="clear" w:color="auto" w:fill="000000"/>
              </w:rPr>
              <w:t xml:space="preserve"> za odpravo napak </w:t>
            </w:r>
          </w:p>
        </w:tc>
      </w:tr>
    </w:tbl>
    <w:p w14:paraId="2BBB884E" w14:textId="3CDEB1DA"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 sklop 1 (za opremo)</w:t>
      </w:r>
    </w:p>
    <w:p w14:paraId="66C14B6C" w14:textId="0CA600B9" w:rsidR="000C3914"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Instrument zavarovanja: bančna garancija / kavcijsko zavarovanje</w:t>
      </w:r>
      <w:r w:rsidR="00667162" w:rsidRPr="00B33808">
        <w:rPr>
          <w:rFonts w:ascii="Arial" w:hAnsi="Arial" w:cs="Arial"/>
          <w:sz w:val="18"/>
          <w:szCs w:val="18"/>
        </w:rPr>
        <w:t xml:space="preserve"> </w:t>
      </w:r>
      <w:r w:rsidR="000C3914"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3601239E" w14:textId="77777777" w:rsidR="00133B3C"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Višina zavarovanja: 5% vrednosti dobavljene opreme z DDV</w:t>
      </w:r>
    </w:p>
    <w:p w14:paraId="6EF40895" w14:textId="77777777" w:rsidR="003549C0"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 xml:space="preserve">Čas veljavnosti: še </w:t>
      </w:r>
      <w:r w:rsidR="0076406C" w:rsidRPr="00B33808">
        <w:rPr>
          <w:rFonts w:ascii="Arial" w:hAnsi="Arial" w:cs="Arial"/>
          <w:sz w:val="18"/>
          <w:szCs w:val="18"/>
        </w:rPr>
        <w:t>najmanj</w:t>
      </w:r>
      <w:r w:rsidRPr="00B33808">
        <w:rPr>
          <w:rFonts w:ascii="Arial" w:hAnsi="Arial" w:cs="Arial"/>
          <w:sz w:val="18"/>
          <w:szCs w:val="18"/>
        </w:rPr>
        <w:t xml:space="preserve"> 1 teden po poteku garancijskega roka</w:t>
      </w:r>
      <w:r w:rsidR="003549C0" w:rsidRPr="00B33808">
        <w:t xml:space="preserve"> </w:t>
      </w:r>
    </w:p>
    <w:p w14:paraId="64C02B94" w14:textId="2FABDAC2" w:rsidR="00133B3C" w:rsidRPr="00B33808" w:rsidRDefault="003549C0" w:rsidP="007837FD">
      <w:pPr>
        <w:pStyle w:val="Odstavekseznama"/>
        <w:numPr>
          <w:ilvl w:val="0"/>
          <w:numId w:val="58"/>
        </w:numPr>
        <w:spacing w:before="225" w:after="225" w:line="240" w:lineRule="auto"/>
        <w:jc w:val="both"/>
      </w:pPr>
      <w:r w:rsidRPr="00B33808">
        <w:rPr>
          <w:rFonts w:ascii="Arial" w:hAnsi="Arial" w:cs="Arial"/>
          <w:sz w:val="18"/>
          <w:szCs w:val="18"/>
        </w:rPr>
        <w:t>Zavarovanje bo moralo glasiti na upravičenca Ministrstvo za zdravje RS.</w:t>
      </w:r>
    </w:p>
    <w:p w14:paraId="3B54BC09" w14:textId="77777777" w:rsidR="00133B3C" w:rsidRPr="00B33808" w:rsidRDefault="00C54E8D"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258242A5" w14:textId="77777777" w:rsidR="002864BC" w:rsidRPr="00B33808" w:rsidRDefault="002864BC">
      <w:pPr>
        <w:rPr>
          <w:rFonts w:ascii="Arial" w:hAnsi="Arial" w:cs="Arial"/>
          <w:b/>
          <w:bCs/>
          <w:sz w:val="18"/>
          <w:szCs w:val="18"/>
        </w:rPr>
      </w:pPr>
      <w:r w:rsidRPr="00B33808">
        <w:rPr>
          <w:rFonts w:ascii="Arial" w:hAnsi="Arial" w:cs="Arial"/>
          <w:b/>
          <w:bCs/>
          <w:sz w:val="18"/>
          <w:szCs w:val="18"/>
        </w:rPr>
        <w:t>Za sklop 2: Integracija v bolnišnični informacijski sistem (za izvedeno storitev)</w:t>
      </w:r>
    </w:p>
    <w:p w14:paraId="19F762F0" w14:textId="77777777"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Instrument zavarovanja: bančna garancija / kavcijsko zavarovanje(originalno, brezpogojno, nepreklicno bančno garancijo ali kavcijsko zavarovanje finančne inštitucije (banke ali zavarovalnice) s sedežem v EU, plačljivo na prvi poziv)</w:t>
      </w:r>
    </w:p>
    <w:p w14:paraId="429B5B24" w14:textId="5F8A6312"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Višina zavarovanja: 5% vrednosti izvedene storitve integracije z DDV</w:t>
      </w:r>
    </w:p>
    <w:p w14:paraId="5D0458A1" w14:textId="77777777"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Čas veljavnosti: še najmanj 1 teden po poteku garancijskega roka</w:t>
      </w:r>
    </w:p>
    <w:p w14:paraId="763FACF7" w14:textId="77777777" w:rsidR="003549C0" w:rsidRPr="00B33808" w:rsidRDefault="003549C0" w:rsidP="007837FD">
      <w:pPr>
        <w:pStyle w:val="Odstavekseznama"/>
        <w:numPr>
          <w:ilvl w:val="0"/>
          <w:numId w:val="60"/>
        </w:numPr>
        <w:spacing w:before="225" w:after="225" w:line="240" w:lineRule="auto"/>
        <w:jc w:val="both"/>
      </w:pPr>
      <w:r w:rsidRPr="00B33808">
        <w:rPr>
          <w:rFonts w:ascii="Arial" w:hAnsi="Arial" w:cs="Arial"/>
          <w:sz w:val="18"/>
          <w:szCs w:val="18"/>
        </w:rPr>
        <w:t>Zavarovanje bo moralo glasiti na upravičenca Splošna bolnišnica Novo mesto.</w:t>
      </w:r>
    </w:p>
    <w:p w14:paraId="0AC90F8E" w14:textId="77777777" w:rsidR="002864BC" w:rsidRPr="00B33808" w:rsidRDefault="002864BC"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17EA1608" w14:textId="025BF174" w:rsidR="002864BC" w:rsidRPr="002864BC" w:rsidRDefault="002864BC">
      <w:pPr>
        <w:rPr>
          <w:rFonts w:ascii="Arial" w:hAnsi="Arial" w:cs="Arial"/>
          <w:b/>
          <w:bCs/>
          <w:color w:val="FF0000"/>
          <w:sz w:val="18"/>
          <w:szCs w:val="18"/>
        </w:rPr>
        <w:sectPr w:rsidR="002864BC" w:rsidRPr="002864BC" w:rsidSect="00D931BF">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133B3C" w14:paraId="32B9C0C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777777" w:rsidR="00133B3C" w:rsidRDefault="00C54E8D">
            <w:r>
              <w:rPr>
                <w:rFonts w:ascii="Arial" w:hAnsi="Arial" w:cs="Arial"/>
                <w:b/>
                <w:bCs/>
                <w:color w:val="000000"/>
                <w:position w:val="-2"/>
                <w:sz w:val="18"/>
                <w:szCs w:val="18"/>
                <w:shd w:val="clear" w:color="auto" w:fill="FFFFFF"/>
              </w:rPr>
              <w:t>Splošne specifikacije</w:t>
            </w:r>
          </w:p>
        </w:tc>
      </w:tr>
    </w:tbl>
    <w:p w14:paraId="747D1101" w14:textId="6540CCAE" w:rsidR="00410DB6" w:rsidRPr="00FD293B" w:rsidRDefault="00410DB6" w:rsidP="00410DB6">
      <w:pPr>
        <w:spacing w:before="225" w:after="225" w:line="240" w:lineRule="auto"/>
        <w:jc w:val="both"/>
      </w:pPr>
      <w:r w:rsidRPr="00410DB6">
        <w:rPr>
          <w:rFonts w:ascii="Arial" w:hAnsi="Arial" w:cs="Arial"/>
          <w:sz w:val="18"/>
          <w:szCs w:val="18"/>
        </w:rPr>
        <w:t xml:space="preserve">V ponudbi morajo biti zajeta vsa dela skupaj z vsemi dobavami, transporti in montažami v prostor in njemu pripadajoče prostore, kjer bo nameščen </w:t>
      </w:r>
      <w:r w:rsidR="00FD293B" w:rsidRPr="00FD293B">
        <w:rPr>
          <w:rFonts w:ascii="Arial" w:hAnsi="Arial" w:cs="Arial"/>
          <w:sz w:val="18"/>
          <w:szCs w:val="18"/>
        </w:rPr>
        <w:t>robotiziran</w:t>
      </w:r>
      <w:r w:rsidR="00FD293B">
        <w:rPr>
          <w:rFonts w:ascii="Arial" w:hAnsi="Arial" w:cs="Arial"/>
          <w:sz w:val="18"/>
          <w:szCs w:val="18"/>
        </w:rPr>
        <w:t>i</w:t>
      </w:r>
      <w:r w:rsidR="00FD293B" w:rsidRPr="00FD293B">
        <w:rPr>
          <w:rFonts w:ascii="Arial" w:hAnsi="Arial" w:cs="Arial"/>
          <w:sz w:val="18"/>
          <w:szCs w:val="18"/>
        </w:rPr>
        <w:t xml:space="preserve"> sistem</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Po končani montaži aparata mora ponudnik izvesti ustrezno šolanje za delo </w:t>
      </w:r>
      <w:r w:rsidR="00FD293B" w:rsidRPr="00FD293B">
        <w:rPr>
          <w:rFonts w:ascii="Arial" w:hAnsi="Arial" w:cs="Arial"/>
          <w:sz w:val="18"/>
          <w:szCs w:val="18"/>
        </w:rPr>
        <w:t>z robotiziranim sistemom</w:t>
      </w:r>
      <w:r w:rsidRPr="00FD293B">
        <w:rPr>
          <w:rFonts w:ascii="Arial" w:hAnsi="Arial" w:cs="Arial"/>
          <w:sz w:val="18"/>
          <w:szCs w:val="18"/>
        </w:rPr>
        <w:t>.</w:t>
      </w:r>
    </w:p>
    <w:p w14:paraId="7D025669" w14:textId="77777777" w:rsidR="00410DB6" w:rsidRPr="00410DB6" w:rsidRDefault="00410DB6" w:rsidP="00410DB6">
      <w:pPr>
        <w:spacing w:before="225" w:after="225" w:line="240" w:lineRule="auto"/>
        <w:jc w:val="both"/>
      </w:pPr>
      <w:r w:rsidRPr="00410DB6">
        <w:rPr>
          <w:rFonts w:ascii="Arial" w:hAnsi="Arial" w:cs="Arial"/>
          <w:sz w:val="18"/>
          <w:szCs w:val="18"/>
        </w:rPr>
        <w:t>Okvirni terminski plan mora predložiti ponudnik kot sestavni del ponudbe.</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6599"/>
      </w:tblGrid>
      <w:tr w:rsidR="00410DB6" w:rsidRPr="00410DB6" w14:paraId="035B3404" w14:textId="77777777" w:rsidTr="00410DB6">
        <w:tc>
          <w:tcPr>
            <w:tcW w:w="0" w:type="auto"/>
            <w:tcMar>
              <w:top w:w="0" w:type="auto"/>
              <w:bottom w:w="0" w:type="auto"/>
            </w:tcMar>
          </w:tcPr>
          <w:p w14:paraId="30A256E6"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967965">
              <w:rPr>
                <w:rFonts w:ascii="Arial" w:hAnsi="Arial" w:cs="Arial"/>
                <w:color w:val="C00000"/>
                <w:sz w:val="18"/>
                <w:szCs w:val="18"/>
              </w:rPr>
              <w:t>,</w:t>
            </w:r>
            <w:r w:rsidRPr="00410DB6">
              <w:rPr>
                <w:rFonts w:ascii="Arial" w:hAnsi="Arial" w:cs="Arial"/>
                <w:sz w:val="18"/>
                <w:szCs w:val="18"/>
              </w:rPr>
              <w:t xml:space="preserve"> v katerih bo izvajal dela;</w:t>
            </w:r>
          </w:p>
          <w:p w14:paraId="5EEC9131" w14:textId="4322F78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sosednje prostore;</w:t>
            </w:r>
          </w:p>
          <w:p w14:paraId="348AE443"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izvajalo delo;</w:t>
            </w:r>
          </w:p>
          <w:p w14:paraId="3C397571"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967965" w:rsidRPr="00967965">
              <w:rPr>
                <w:rFonts w:ascii="Arial" w:hAnsi="Arial" w:cs="Arial"/>
                <w:color w:val="C00000"/>
                <w:sz w:val="18"/>
                <w:szCs w:val="18"/>
              </w:rPr>
              <w:t>,</w:t>
            </w:r>
            <w:r w:rsidRPr="00410DB6">
              <w:rPr>
                <w:rFonts w:ascii="Arial" w:hAnsi="Arial" w:cs="Arial"/>
                <w:sz w:val="18"/>
                <w:szCs w:val="18"/>
              </w:rPr>
              <w:t xml:space="preserve"> kjer se bo izvajalo delo.</w:t>
            </w:r>
          </w:p>
        </w:tc>
      </w:tr>
    </w:tbl>
    <w:p w14:paraId="5CE7274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Zapisati in poslikati mora vse morebitne poškodbe na zgradbi (strop, stena, tla, stavbno pohištvo, strojna in elektro oprema, strojne in elektro instalacije) in opremi (medicinska in nemedicinska oprema).</w:t>
      </w:r>
    </w:p>
    <w:p w14:paraId="2ADA1CD1" w14:textId="60AB7FF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Po zaključenih delih mora izvajalec, pred primopredajo, odpraviti vse </w:t>
      </w:r>
      <w:r w:rsidR="00194CF3">
        <w:rPr>
          <w:rFonts w:ascii="Arial" w:hAnsi="Arial" w:cs="Arial"/>
          <w:sz w:val="18"/>
          <w:szCs w:val="18"/>
        </w:rPr>
        <w:t xml:space="preserve">morebitne </w:t>
      </w:r>
      <w:r w:rsidRPr="00410DB6">
        <w:rPr>
          <w:rFonts w:ascii="Arial" w:hAnsi="Arial" w:cs="Arial"/>
          <w:sz w:val="18"/>
          <w:szCs w:val="18"/>
        </w:rPr>
        <w:t>poškodbe, ki so nastale tekom izvajanja del, na svoje stroške.</w:t>
      </w:r>
    </w:p>
    <w:p w14:paraId="0C9051D9" w14:textId="43D56DD3"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blaga z montažo, zagonom in šolanjem morajo biti v skladu z zahtevami naročnika, razvidnimi iz </w:t>
      </w:r>
      <w:r w:rsidR="00194CF3">
        <w:rPr>
          <w:rFonts w:ascii="Arial" w:hAnsi="Arial" w:cs="Arial"/>
          <w:sz w:val="18"/>
          <w:szCs w:val="18"/>
        </w:rPr>
        <w:t>razpisne dokumentacije in njenih prilog</w:t>
      </w:r>
      <w:r w:rsidRPr="00410DB6">
        <w:rPr>
          <w:rFonts w:ascii="Arial" w:hAnsi="Arial" w:cs="Arial"/>
          <w:sz w:val="18"/>
          <w:szCs w:val="18"/>
        </w:rPr>
        <w:t>.</w:t>
      </w:r>
    </w:p>
    <w:p w14:paraId="17A0B618" w14:textId="591CF0DD" w:rsidR="00410DB6" w:rsidRPr="00410DB6" w:rsidRDefault="00410DB6" w:rsidP="00410DB6">
      <w:pPr>
        <w:spacing w:before="225" w:after="225" w:line="240" w:lineRule="auto"/>
        <w:jc w:val="both"/>
        <w:rPr>
          <w:rFonts w:ascii="Arial" w:hAnsi="Arial" w:cs="Arial"/>
          <w:b/>
          <w:color w:val="000000"/>
          <w:sz w:val="18"/>
          <w:szCs w:val="18"/>
        </w:rPr>
      </w:pPr>
      <w:r w:rsidRPr="00410DB6">
        <w:rPr>
          <w:rFonts w:ascii="Arial" w:hAnsi="Arial" w:cs="Arial"/>
          <w:b/>
          <w:color w:val="000000"/>
          <w:sz w:val="18"/>
          <w:szCs w:val="18"/>
        </w:rPr>
        <w:t>Skrajni rok izvedbe vseh del</w:t>
      </w:r>
      <w:r w:rsidRPr="00790054">
        <w:rPr>
          <w:rFonts w:ascii="Arial" w:hAnsi="Arial" w:cs="Arial"/>
          <w:b/>
          <w:color w:val="000000"/>
          <w:sz w:val="18"/>
          <w:szCs w:val="18"/>
        </w:rPr>
        <w:t xml:space="preserve">: </w:t>
      </w:r>
      <w:r w:rsidR="00790054" w:rsidRPr="00AB642F">
        <w:rPr>
          <w:rFonts w:ascii="Arial" w:hAnsi="Arial" w:cs="Arial"/>
          <w:b/>
          <w:sz w:val="18"/>
          <w:szCs w:val="18"/>
        </w:rPr>
        <w:t>7 mesecev</w:t>
      </w:r>
      <w:r w:rsidRPr="00AB642F">
        <w:rPr>
          <w:rFonts w:ascii="Arial" w:hAnsi="Arial" w:cs="Arial"/>
          <w:b/>
          <w:sz w:val="18"/>
          <w:szCs w:val="18"/>
        </w:rPr>
        <w:t xml:space="preserve"> od sklenitve pogodbe</w:t>
      </w:r>
      <w:r w:rsidR="00AB642F" w:rsidRPr="00AB642F">
        <w:rPr>
          <w:rFonts w:ascii="Arial" w:hAnsi="Arial" w:cs="Arial"/>
          <w:b/>
          <w:sz w:val="18"/>
          <w:szCs w:val="18"/>
        </w:rPr>
        <w:t xml:space="preserve"> </w:t>
      </w:r>
      <w:r w:rsidR="00AB642F" w:rsidRPr="00B33808">
        <w:rPr>
          <w:rFonts w:ascii="Arial" w:hAnsi="Arial" w:cs="Arial"/>
          <w:b/>
          <w:sz w:val="18"/>
          <w:szCs w:val="18"/>
        </w:rPr>
        <w:t>oz. najkasneje do 30.12.2025</w:t>
      </w:r>
      <w:r w:rsidRPr="00B33808">
        <w:rPr>
          <w:rFonts w:ascii="Arial" w:hAnsi="Arial" w:cs="Arial"/>
          <w:b/>
          <w:sz w:val="18"/>
          <w:szCs w:val="18"/>
        </w:rPr>
        <w:t>.</w:t>
      </w:r>
    </w:p>
    <w:tbl>
      <w:tblPr>
        <w:tblStyle w:val="NormalTablePHPDOCX"/>
        <w:tblW w:w="4945" w:type="pct"/>
        <w:tblInd w:w="108" w:type="dxa"/>
        <w:tblLook w:val="04A0" w:firstRow="1" w:lastRow="0" w:firstColumn="1" w:lastColumn="0" w:noHBand="0" w:noVBand="1"/>
      </w:tblPr>
      <w:tblGrid>
        <w:gridCol w:w="8958"/>
      </w:tblGrid>
      <w:tr w:rsidR="00133B3C" w14:paraId="7F10A334"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9346D0" w14:textId="772FD41B" w:rsidR="00133B3C" w:rsidRDefault="00C54E8D">
            <w:r>
              <w:rPr>
                <w:rFonts w:ascii="Arial" w:hAnsi="Arial" w:cs="Arial"/>
                <w:b/>
                <w:bCs/>
                <w:color w:val="000000"/>
                <w:position w:val="-2"/>
                <w:sz w:val="18"/>
                <w:szCs w:val="18"/>
                <w:shd w:val="clear" w:color="auto" w:fill="FFFFFF"/>
              </w:rPr>
              <w:t xml:space="preserve">Opis predmeta/postavke </w:t>
            </w:r>
            <w:r w:rsidR="00194CF3">
              <w:rPr>
                <w:rFonts w:ascii="Arial" w:hAnsi="Arial" w:cs="Arial"/>
                <w:b/>
                <w:bCs/>
                <w:color w:val="000000"/>
                <w:position w:val="-2"/>
                <w:sz w:val="18"/>
                <w:szCs w:val="18"/>
                <w:shd w:val="clear" w:color="auto" w:fill="FFFFFF"/>
              </w:rPr>
              <w:t>SKLOP 1</w:t>
            </w:r>
            <w:r>
              <w:rPr>
                <w:rFonts w:ascii="Arial" w:hAnsi="Arial" w:cs="Arial"/>
                <w:b/>
                <w:bCs/>
                <w:color w:val="000000"/>
                <w:position w:val="-2"/>
                <w:sz w:val="18"/>
                <w:szCs w:val="18"/>
                <w:shd w:val="clear" w:color="auto" w:fill="FFFFFF"/>
              </w:rPr>
              <w:t>: Dobava opreme</w:t>
            </w:r>
          </w:p>
        </w:tc>
      </w:tr>
    </w:tbl>
    <w:p w14:paraId="034F1483" w14:textId="7CFDF358" w:rsidR="008C7745" w:rsidRDefault="00C54E8D" w:rsidP="00541E76">
      <w:pPr>
        <w:spacing w:before="225" w:after="225"/>
        <w:jc w:val="both"/>
        <w:rPr>
          <w:rFonts w:ascii="Arial" w:hAnsi="Arial" w:cs="Arial"/>
          <w:color w:val="000000"/>
          <w:sz w:val="18"/>
          <w:szCs w:val="18"/>
        </w:rPr>
      </w:pPr>
      <w:r>
        <w:rPr>
          <w:rFonts w:ascii="Arial" w:hAnsi="Arial" w:cs="Arial"/>
          <w:color w:val="000000"/>
          <w:sz w:val="18"/>
          <w:szCs w:val="18"/>
        </w:rPr>
        <w:t xml:space="preserve">V </w:t>
      </w:r>
      <w:r w:rsidR="00194CF3" w:rsidRPr="00194CF3">
        <w:rPr>
          <w:rFonts w:ascii="Arial" w:hAnsi="Arial" w:cs="Arial"/>
          <w:color w:val="000000"/>
          <w:sz w:val="18"/>
          <w:szCs w:val="18"/>
        </w:rPr>
        <w:t>skladu z zahtevami naročnika, razvidnimi iz razpisne dokumentacije in njenih prilog</w:t>
      </w:r>
      <w:r w:rsidR="008C7745">
        <w:rPr>
          <w:rFonts w:ascii="Arial" w:hAnsi="Arial" w:cs="Arial"/>
          <w:color w:val="000000"/>
          <w:sz w:val="18"/>
          <w:szCs w:val="18"/>
        </w:rPr>
        <w:t>:</w:t>
      </w:r>
      <w:r w:rsidR="0001164F">
        <w:rPr>
          <w:rFonts w:ascii="Arial" w:hAnsi="Arial" w:cs="Arial"/>
          <w:color w:val="000000"/>
          <w:sz w:val="18"/>
          <w:szCs w:val="18"/>
        </w:rPr>
        <w:t xml:space="preserve"> </w:t>
      </w:r>
      <w:proofErr w:type="spellStart"/>
      <w:r w:rsidR="0001164F">
        <w:rPr>
          <w:rFonts w:ascii="Arial" w:hAnsi="Arial" w:cs="Arial"/>
          <w:color w:val="000000"/>
          <w:sz w:val="18"/>
          <w:szCs w:val="18"/>
        </w:rPr>
        <w:t>xls</w:t>
      </w:r>
      <w:proofErr w:type="spellEnd"/>
      <w:r w:rsidR="008C7745">
        <w:rPr>
          <w:rFonts w:ascii="Arial" w:hAnsi="Arial" w:cs="Arial"/>
          <w:color w:val="000000"/>
          <w:sz w:val="18"/>
          <w:szCs w:val="18"/>
        </w:rPr>
        <w:t xml:space="preserve"> dat.</w:t>
      </w:r>
      <w:r w:rsidR="0001164F">
        <w:rPr>
          <w:rFonts w:ascii="Arial" w:hAnsi="Arial" w:cs="Arial"/>
          <w:color w:val="000000"/>
          <w:sz w:val="18"/>
          <w:szCs w:val="18"/>
        </w:rPr>
        <w:t xml:space="preserve"> </w:t>
      </w:r>
      <w:r w:rsidR="008C7745">
        <w:rPr>
          <w:rFonts w:ascii="Arial" w:hAnsi="Arial" w:cs="Arial"/>
          <w:color w:val="000000"/>
          <w:sz w:val="18"/>
          <w:szCs w:val="18"/>
        </w:rPr>
        <w:t>»</w:t>
      </w:r>
      <w:r w:rsidR="00F54D71" w:rsidRPr="00F54D71">
        <w:rPr>
          <w:rFonts w:ascii="Arial" w:hAnsi="Arial" w:cs="Arial"/>
          <w:color w:val="000000"/>
          <w:sz w:val="18"/>
          <w:szCs w:val="18"/>
        </w:rPr>
        <w:t xml:space="preserve">Tehnične </w:t>
      </w:r>
      <w:proofErr w:type="spellStart"/>
      <w:r w:rsidR="00F54D71" w:rsidRPr="00F54D71">
        <w:rPr>
          <w:rFonts w:ascii="Arial" w:hAnsi="Arial" w:cs="Arial"/>
          <w:color w:val="000000"/>
          <w:sz w:val="18"/>
          <w:szCs w:val="18"/>
        </w:rPr>
        <w:t>specifikacije_popis</w:t>
      </w:r>
      <w:proofErr w:type="spellEnd"/>
      <w:r w:rsidR="00F54D71" w:rsidRPr="00F54D71">
        <w:rPr>
          <w:rFonts w:ascii="Arial" w:hAnsi="Arial" w:cs="Arial"/>
          <w:color w:val="000000"/>
          <w:sz w:val="18"/>
          <w:szCs w:val="18"/>
        </w:rPr>
        <w:t xml:space="preserve"> z </w:t>
      </w:r>
      <w:proofErr w:type="spellStart"/>
      <w:r w:rsidR="00F54D71" w:rsidRPr="00F54D71">
        <w:rPr>
          <w:rFonts w:ascii="Arial" w:hAnsi="Arial" w:cs="Arial"/>
          <w:color w:val="000000"/>
          <w:sz w:val="18"/>
          <w:szCs w:val="18"/>
        </w:rPr>
        <w:t>rekap</w:t>
      </w:r>
      <w:proofErr w:type="spellEnd"/>
      <w:r w:rsidR="00F54D71" w:rsidRPr="00F54D71">
        <w:rPr>
          <w:rFonts w:ascii="Arial" w:hAnsi="Arial" w:cs="Arial"/>
          <w:color w:val="000000"/>
          <w:sz w:val="18"/>
          <w:szCs w:val="18"/>
        </w:rPr>
        <w:t>. in skica umestitve</w:t>
      </w:r>
      <w:r w:rsidR="008C7745">
        <w:rPr>
          <w:rFonts w:ascii="Arial" w:hAnsi="Arial" w:cs="Arial"/>
          <w:color w:val="000000"/>
          <w:sz w:val="18"/>
          <w:szCs w:val="18"/>
        </w:rPr>
        <w:t>« (vsebuje strokovne zahteve, popis s predračunom in rekapitulacijo in načrt prostora – lokacije umestitve robota v prostor</w:t>
      </w:r>
      <w:r w:rsidR="0001164F">
        <w:rPr>
          <w:rFonts w:ascii="Arial" w:hAnsi="Arial" w:cs="Arial"/>
          <w:color w:val="000000"/>
          <w:sz w:val="18"/>
          <w:szCs w:val="18"/>
        </w:rPr>
        <w:t>)</w:t>
      </w:r>
      <w:r w:rsidR="008C7745">
        <w:rPr>
          <w:rFonts w:ascii="Arial" w:hAnsi="Arial" w:cs="Arial"/>
          <w:color w:val="000000"/>
          <w:sz w:val="18"/>
          <w:szCs w:val="18"/>
        </w:rPr>
        <w:t>.</w:t>
      </w:r>
    </w:p>
    <w:p w14:paraId="01742133" w14:textId="77777777" w:rsidR="008C7745" w:rsidRDefault="008C7745" w:rsidP="00541E76">
      <w:pPr>
        <w:spacing w:before="225" w:after="225"/>
        <w:jc w:val="both"/>
        <w:rPr>
          <w:rFonts w:ascii="Arial" w:hAnsi="Arial" w:cs="Arial"/>
          <w:color w:val="000000"/>
          <w:sz w:val="18"/>
          <w:szCs w:val="18"/>
        </w:rPr>
      </w:pPr>
      <w:r>
        <w:rPr>
          <w:rFonts w:ascii="Arial" w:hAnsi="Arial" w:cs="Arial"/>
          <w:color w:val="000000"/>
          <w:sz w:val="18"/>
          <w:szCs w:val="18"/>
        </w:rPr>
        <w:t>Postavka v</w:t>
      </w:r>
      <w:r w:rsidR="00145EB6">
        <w:rPr>
          <w:rFonts w:ascii="Arial" w:hAnsi="Arial" w:cs="Arial"/>
          <w:color w:val="000000"/>
          <w:sz w:val="18"/>
          <w:szCs w:val="18"/>
        </w:rPr>
        <w:t xml:space="preserve">ključuje najmanj naslednje: </w:t>
      </w:r>
    </w:p>
    <w:p w14:paraId="626C25D4"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dobavo, </w:t>
      </w:r>
    </w:p>
    <w:p w14:paraId="569A8D7E"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montažo, </w:t>
      </w:r>
    </w:p>
    <w:p w14:paraId="78BC52BF"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zagon, </w:t>
      </w:r>
    </w:p>
    <w:p w14:paraId="1658E121"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preizkus delovanja opreme </w:t>
      </w:r>
    </w:p>
    <w:p w14:paraId="44061FBD" w14:textId="28112B7D" w:rsidR="00133B3C" w:rsidRPr="008A372F" w:rsidRDefault="00145EB6" w:rsidP="007837FD">
      <w:pPr>
        <w:pStyle w:val="Odstavekseznama"/>
        <w:numPr>
          <w:ilvl w:val="0"/>
          <w:numId w:val="52"/>
        </w:numPr>
        <w:spacing w:before="225" w:after="225"/>
        <w:jc w:val="both"/>
      </w:pPr>
      <w:r w:rsidRPr="008A372F">
        <w:rPr>
          <w:rFonts w:ascii="Arial" w:hAnsi="Arial" w:cs="Arial"/>
          <w:sz w:val="18"/>
          <w:szCs w:val="18"/>
        </w:rPr>
        <w:t>v</w:t>
      </w:r>
      <w:r w:rsidR="00C54E8D" w:rsidRPr="008A372F">
        <w:rPr>
          <w:rFonts w:ascii="Arial" w:hAnsi="Arial" w:cs="Arial"/>
          <w:sz w:val="18"/>
          <w:szCs w:val="18"/>
        </w:rPr>
        <w:t xml:space="preserve">zdrževanje </w:t>
      </w:r>
      <w:r w:rsidR="008C7745" w:rsidRPr="008A372F">
        <w:rPr>
          <w:rFonts w:ascii="Arial" w:hAnsi="Arial" w:cs="Arial"/>
          <w:sz w:val="18"/>
          <w:szCs w:val="18"/>
        </w:rPr>
        <w:t>sistema</w:t>
      </w:r>
      <w:r w:rsidR="00C54E8D" w:rsidRPr="008A372F">
        <w:rPr>
          <w:rFonts w:ascii="Arial" w:hAnsi="Arial" w:cs="Arial"/>
          <w:sz w:val="18"/>
          <w:szCs w:val="18"/>
        </w:rPr>
        <w:t xml:space="preserve"> v času garancije</w:t>
      </w:r>
      <w:r w:rsidR="008C7745" w:rsidRPr="008A372F">
        <w:rPr>
          <w:rFonts w:ascii="Arial" w:hAnsi="Arial" w:cs="Arial"/>
          <w:sz w:val="18"/>
          <w:szCs w:val="18"/>
        </w:rPr>
        <w:t xml:space="preserve"> </w:t>
      </w:r>
      <w:r w:rsidR="008C7745" w:rsidRPr="008A372F">
        <w:rPr>
          <w:rFonts w:ascii="Arial" w:hAnsi="Arial" w:cs="Arial"/>
          <w:strike/>
          <w:color w:val="C00000"/>
          <w:sz w:val="18"/>
          <w:szCs w:val="18"/>
        </w:rPr>
        <w:t xml:space="preserve">po sistemu </w:t>
      </w:r>
      <w:proofErr w:type="spellStart"/>
      <w:r w:rsidR="008C7745" w:rsidRPr="008A372F">
        <w:rPr>
          <w:rFonts w:ascii="Arial" w:hAnsi="Arial" w:cs="Arial"/>
          <w:strike/>
          <w:color w:val="C00000"/>
          <w:sz w:val="18"/>
          <w:szCs w:val="18"/>
        </w:rPr>
        <w:t>all</w:t>
      </w:r>
      <w:proofErr w:type="spellEnd"/>
      <w:r w:rsidR="008C7745" w:rsidRPr="008A372F">
        <w:rPr>
          <w:rFonts w:ascii="Arial" w:hAnsi="Arial" w:cs="Arial"/>
          <w:strike/>
          <w:color w:val="C00000"/>
          <w:sz w:val="18"/>
          <w:szCs w:val="18"/>
        </w:rPr>
        <w:t xml:space="preserve"> </w:t>
      </w:r>
      <w:proofErr w:type="spellStart"/>
      <w:r w:rsidR="008C7745" w:rsidRPr="008A372F">
        <w:rPr>
          <w:rFonts w:ascii="Arial" w:hAnsi="Arial" w:cs="Arial"/>
          <w:strike/>
          <w:color w:val="C00000"/>
          <w:sz w:val="18"/>
          <w:szCs w:val="18"/>
        </w:rPr>
        <w:t>inclusive</w:t>
      </w:r>
      <w:proofErr w:type="spellEnd"/>
      <w:r w:rsidR="008C7745" w:rsidRPr="008A372F">
        <w:rPr>
          <w:rFonts w:ascii="Arial" w:hAnsi="Arial" w:cs="Arial"/>
          <w:color w:val="C00000"/>
          <w:sz w:val="18"/>
          <w:szCs w:val="18"/>
        </w:rPr>
        <w:t xml:space="preserve"> </w:t>
      </w:r>
      <w:r w:rsidR="008C7745" w:rsidRPr="008A372F">
        <w:rPr>
          <w:rFonts w:ascii="Arial" w:hAnsi="Arial" w:cs="Arial"/>
          <w:sz w:val="18"/>
          <w:szCs w:val="18"/>
        </w:rPr>
        <w:t>(na stroške izbranega izvajalca oz. v sklopu ponudbene cene opreme). i</w:t>
      </w:r>
      <w:r w:rsidR="00C54E8D" w:rsidRPr="008A372F">
        <w:rPr>
          <w:rFonts w:ascii="Arial" w:hAnsi="Arial" w:cs="Arial"/>
          <w:sz w:val="18"/>
          <w:szCs w:val="18"/>
        </w:rPr>
        <w:t>zbrani ponudnik je dolžan v času garancije opreme</w:t>
      </w:r>
      <w:r w:rsidR="008C7745" w:rsidRPr="008A372F">
        <w:rPr>
          <w:rFonts w:ascii="Arial" w:hAnsi="Arial" w:cs="Arial"/>
          <w:sz w:val="18"/>
          <w:szCs w:val="18"/>
        </w:rPr>
        <w:t xml:space="preserve"> (robotiziranega sistema) </w:t>
      </w:r>
      <w:r w:rsidR="00C54E8D" w:rsidRPr="008A372F">
        <w:rPr>
          <w:rFonts w:ascii="Arial" w:hAnsi="Arial" w:cs="Arial"/>
          <w:sz w:val="18"/>
          <w:szCs w:val="18"/>
        </w:rPr>
        <w:t>zagotavljati njeno brezhibno delovanje, in sicer mora v sklopu ponudbene cene v garancijskem obdobju zagotavljati:</w:t>
      </w:r>
    </w:p>
    <w:tbl>
      <w:tblPr>
        <w:tblStyle w:val="NormalTablePHPDOCX"/>
        <w:tblW w:w="0" w:type="auto"/>
        <w:tblInd w:w="108" w:type="dxa"/>
        <w:tblLook w:val="04A0" w:firstRow="1" w:lastRow="0" w:firstColumn="1" w:lastColumn="0" w:noHBand="0" w:noVBand="1"/>
      </w:tblPr>
      <w:tblGrid>
        <w:gridCol w:w="5647"/>
      </w:tblGrid>
      <w:tr w:rsidR="007265B6" w:rsidRPr="008A372F" w14:paraId="0772FA21" w14:textId="77777777">
        <w:tc>
          <w:tcPr>
            <w:tcW w:w="0" w:type="auto"/>
            <w:tcMar>
              <w:top w:w="0" w:type="auto"/>
              <w:bottom w:w="0" w:type="auto"/>
            </w:tcMar>
          </w:tcPr>
          <w:p w14:paraId="39FC6E4D" w14:textId="321A09AE" w:rsidR="00133B3C" w:rsidRPr="008A372F" w:rsidRDefault="00C54E8D" w:rsidP="003A6D77">
            <w:pPr>
              <w:numPr>
                <w:ilvl w:val="0"/>
                <w:numId w:val="5"/>
              </w:numPr>
              <w:spacing w:line="276" w:lineRule="auto"/>
              <w:rPr>
                <w:rFonts w:ascii="Arial" w:hAnsi="Arial" w:cs="Arial"/>
                <w:sz w:val="18"/>
                <w:szCs w:val="18"/>
              </w:rPr>
            </w:pPr>
            <w:r w:rsidRPr="008A372F">
              <w:rPr>
                <w:rFonts w:ascii="Arial" w:hAnsi="Arial" w:cs="Arial"/>
                <w:sz w:val="18"/>
                <w:szCs w:val="18"/>
              </w:rPr>
              <w:t>preventivno vzdrževanje po navodilih proizvajalca,</w:t>
            </w:r>
          </w:p>
          <w:p w14:paraId="2420553E" w14:textId="77777777" w:rsidR="00133B3C" w:rsidRPr="008A372F" w:rsidRDefault="00C54E8D" w:rsidP="003A6D77">
            <w:pPr>
              <w:numPr>
                <w:ilvl w:val="0"/>
                <w:numId w:val="5"/>
              </w:numPr>
              <w:spacing w:line="276" w:lineRule="auto"/>
              <w:rPr>
                <w:rFonts w:ascii="Arial" w:hAnsi="Arial" w:cs="Arial"/>
                <w:sz w:val="18"/>
                <w:szCs w:val="18"/>
              </w:rPr>
            </w:pPr>
            <w:r w:rsidRPr="008A372F">
              <w:rPr>
                <w:rFonts w:ascii="Arial" w:hAnsi="Arial" w:cs="Arial"/>
                <w:sz w:val="18"/>
                <w:szCs w:val="18"/>
              </w:rPr>
              <w:t>odpravo vseh napak, okvar. </w:t>
            </w:r>
          </w:p>
        </w:tc>
      </w:tr>
    </w:tbl>
    <w:p w14:paraId="60F265DB" w14:textId="77777777" w:rsidR="00133B3C" w:rsidRPr="008A372F" w:rsidRDefault="00C54E8D" w:rsidP="008C7745">
      <w:pPr>
        <w:spacing w:before="225" w:after="225"/>
        <w:ind w:left="1416"/>
        <w:jc w:val="both"/>
      </w:pPr>
      <w:r w:rsidRPr="008A372F">
        <w:rPr>
          <w:rFonts w:ascii="Arial" w:hAnsi="Arial" w:cs="Arial"/>
          <w:sz w:val="18"/>
          <w:szCs w:val="18"/>
        </w:rPr>
        <w:t>Pri tem mora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7265B6" w:rsidRPr="008A372F" w14:paraId="21928729" w14:textId="77777777">
        <w:tc>
          <w:tcPr>
            <w:tcW w:w="0" w:type="auto"/>
            <w:tcMar>
              <w:top w:w="0" w:type="auto"/>
              <w:bottom w:w="0" w:type="auto"/>
            </w:tcMar>
          </w:tcPr>
          <w:p w14:paraId="4E3A604B" w14:textId="1E831913" w:rsidR="00133B3C" w:rsidRPr="008A372F" w:rsidRDefault="00C54E8D" w:rsidP="003A6D77">
            <w:pPr>
              <w:numPr>
                <w:ilvl w:val="0"/>
                <w:numId w:val="6"/>
              </w:numPr>
              <w:spacing w:line="276" w:lineRule="auto"/>
              <w:rPr>
                <w:rFonts w:ascii="Arial" w:hAnsi="Arial" w:cs="Arial"/>
                <w:sz w:val="18"/>
                <w:szCs w:val="18"/>
              </w:rPr>
            </w:pPr>
            <w:r w:rsidRPr="008A372F">
              <w:rPr>
                <w:rFonts w:ascii="Arial" w:hAnsi="Arial" w:cs="Arial"/>
                <w:color w:val="C00000"/>
                <w:sz w:val="18"/>
                <w:szCs w:val="18"/>
              </w:rPr>
              <w:lastRenderedPageBreak/>
              <w:t>Dosegljivost servisa</w:t>
            </w:r>
            <w:r w:rsidR="005720F5" w:rsidRPr="008A372F">
              <w:rPr>
                <w:rFonts w:ascii="Arial" w:hAnsi="Arial" w:cs="Arial"/>
                <w:color w:val="C00000"/>
                <w:sz w:val="18"/>
                <w:szCs w:val="18"/>
              </w:rPr>
              <w:t xml:space="preserve"> neprekinjeno 24 ur (telefonska pomoč</w:t>
            </w:r>
            <w:r w:rsidR="00967965" w:rsidRPr="008A372F">
              <w:rPr>
                <w:rFonts w:ascii="Arial" w:hAnsi="Arial" w:cs="Arial"/>
                <w:color w:val="C00000"/>
                <w:sz w:val="18"/>
                <w:szCs w:val="18"/>
              </w:rPr>
              <w:t xml:space="preserve"> </w:t>
            </w:r>
            <w:r w:rsidR="005720F5" w:rsidRPr="008A372F">
              <w:rPr>
                <w:rFonts w:ascii="Arial" w:hAnsi="Arial" w:cs="Arial"/>
                <w:color w:val="C00000"/>
                <w:sz w:val="18"/>
                <w:szCs w:val="18"/>
              </w:rPr>
              <w:t>naročniku</w:t>
            </w:r>
            <w:r w:rsidR="00DF38C6" w:rsidRPr="008A372F">
              <w:rPr>
                <w:rFonts w:ascii="Arial" w:hAnsi="Arial" w:cs="Arial"/>
                <w:color w:val="C00000"/>
                <w:sz w:val="18"/>
                <w:szCs w:val="18"/>
              </w:rPr>
              <w:t xml:space="preserve"> v slovenskem jeziku</w:t>
            </w:r>
            <w:r w:rsidR="005720F5" w:rsidRPr="008A372F">
              <w:rPr>
                <w:rFonts w:ascii="Arial" w:hAnsi="Arial" w:cs="Arial"/>
                <w:color w:val="C00000"/>
                <w:sz w:val="18"/>
                <w:szCs w:val="18"/>
              </w:rPr>
              <w:t xml:space="preserve">) </w:t>
            </w:r>
            <w:r w:rsidRPr="008A372F">
              <w:rPr>
                <w:rFonts w:ascii="Arial" w:hAnsi="Arial" w:cs="Arial"/>
                <w:strike/>
                <w:color w:val="C00000"/>
                <w:sz w:val="18"/>
                <w:szCs w:val="18"/>
              </w:rPr>
              <w:t>najmanj v času od ponedeljka do petka od 7:00 do 17:00 ure</w:t>
            </w:r>
            <w:r w:rsidRPr="008A372F">
              <w:rPr>
                <w:rFonts w:ascii="Arial" w:hAnsi="Arial" w:cs="Arial"/>
                <w:sz w:val="18"/>
                <w:szCs w:val="18"/>
              </w:rPr>
              <w:t>;</w:t>
            </w:r>
          </w:p>
          <w:p w14:paraId="308D0001" w14:textId="069434A5" w:rsidR="00133B3C" w:rsidRPr="008A372F" w:rsidRDefault="00C54E8D" w:rsidP="003A6D77">
            <w:pPr>
              <w:numPr>
                <w:ilvl w:val="0"/>
                <w:numId w:val="6"/>
              </w:numPr>
              <w:spacing w:line="276" w:lineRule="auto"/>
              <w:rPr>
                <w:rFonts w:ascii="Arial" w:hAnsi="Arial" w:cs="Arial"/>
                <w:sz w:val="18"/>
                <w:szCs w:val="18"/>
              </w:rPr>
            </w:pPr>
            <w:r w:rsidRPr="008A372F">
              <w:rPr>
                <w:rFonts w:ascii="Arial" w:hAnsi="Arial" w:cs="Arial"/>
                <w:color w:val="C00000"/>
                <w:sz w:val="18"/>
                <w:szCs w:val="18"/>
              </w:rPr>
              <w:t>Odzivni čas:</w:t>
            </w:r>
            <w:r w:rsidR="004838C7" w:rsidRPr="008A372F">
              <w:rPr>
                <w:rFonts w:ascii="Arial" w:hAnsi="Arial" w:cs="Arial"/>
                <w:color w:val="C00000"/>
                <w:sz w:val="18"/>
                <w:szCs w:val="18"/>
              </w:rPr>
              <w:t xml:space="preserve"> 1 ura</w:t>
            </w:r>
            <w:r w:rsidRPr="008A372F">
              <w:rPr>
                <w:rFonts w:ascii="Arial" w:hAnsi="Arial" w:cs="Arial"/>
                <w:color w:val="C00000"/>
                <w:sz w:val="18"/>
                <w:szCs w:val="18"/>
              </w:rPr>
              <w:t xml:space="preserve"> </w:t>
            </w:r>
            <w:r w:rsidRPr="008A372F">
              <w:rPr>
                <w:rFonts w:ascii="Arial" w:hAnsi="Arial" w:cs="Arial"/>
                <w:strike/>
                <w:color w:val="C00000"/>
                <w:sz w:val="18"/>
                <w:szCs w:val="18"/>
              </w:rPr>
              <w:t>24 ur</w:t>
            </w:r>
            <w:r w:rsidRPr="008A372F">
              <w:rPr>
                <w:rFonts w:ascii="Arial" w:hAnsi="Arial" w:cs="Arial"/>
                <w:sz w:val="18"/>
                <w:szCs w:val="18"/>
              </w:rPr>
              <w:t xml:space="preserve"> po prejemu pisnega obvestila o okvari (po e-pošti), v nujnih primerih tudi telefonsko s strani pooblaščene osebe naročnika  (čas ko se servis odzove na sporočeno okvaro in prične z ugotavljanjem vzrokov okvare in odpravljanjem težav);</w:t>
            </w:r>
          </w:p>
          <w:p w14:paraId="2C45E947" w14:textId="0134372F" w:rsidR="00133B3C" w:rsidRPr="008A372F" w:rsidRDefault="00C54E8D" w:rsidP="003A6D77">
            <w:pPr>
              <w:numPr>
                <w:ilvl w:val="0"/>
                <w:numId w:val="6"/>
              </w:numPr>
              <w:spacing w:line="276" w:lineRule="auto"/>
              <w:rPr>
                <w:rFonts w:ascii="Arial" w:hAnsi="Arial" w:cs="Arial"/>
                <w:sz w:val="18"/>
                <w:szCs w:val="18"/>
              </w:rPr>
            </w:pPr>
            <w:r w:rsidRPr="008A372F">
              <w:rPr>
                <w:rFonts w:ascii="Arial" w:hAnsi="Arial" w:cs="Arial"/>
                <w:sz w:val="18"/>
                <w:szCs w:val="18"/>
              </w:rPr>
              <w:t xml:space="preserve">Časi za dobavo rezervnih delov in odpravo napak: </w:t>
            </w:r>
            <w:r w:rsidRPr="008A372F">
              <w:rPr>
                <w:rFonts w:ascii="Arial" w:hAnsi="Arial" w:cs="Arial"/>
                <w:color w:val="C00000"/>
                <w:sz w:val="18"/>
                <w:szCs w:val="18"/>
              </w:rPr>
              <w:t>največ</w:t>
            </w:r>
            <w:r w:rsidR="004838C7" w:rsidRPr="008A372F">
              <w:rPr>
                <w:rFonts w:ascii="Arial" w:hAnsi="Arial" w:cs="Arial"/>
                <w:color w:val="C00000"/>
                <w:sz w:val="18"/>
                <w:szCs w:val="18"/>
              </w:rPr>
              <w:t xml:space="preserve"> </w:t>
            </w:r>
            <w:r w:rsidR="00FF356C" w:rsidRPr="008A372F">
              <w:rPr>
                <w:rFonts w:ascii="Arial" w:hAnsi="Arial" w:cs="Arial"/>
                <w:color w:val="C00000"/>
                <w:sz w:val="18"/>
                <w:szCs w:val="18"/>
              </w:rPr>
              <w:t>24</w:t>
            </w:r>
            <w:r w:rsidR="004838C7" w:rsidRPr="008A372F">
              <w:rPr>
                <w:rFonts w:ascii="Arial" w:hAnsi="Arial" w:cs="Arial"/>
                <w:color w:val="C00000"/>
                <w:sz w:val="18"/>
                <w:szCs w:val="18"/>
              </w:rPr>
              <w:t xml:space="preserve"> ur</w:t>
            </w:r>
            <w:r w:rsidRPr="008A372F">
              <w:rPr>
                <w:rFonts w:ascii="Arial" w:hAnsi="Arial" w:cs="Arial"/>
                <w:color w:val="C00000"/>
                <w:sz w:val="18"/>
                <w:szCs w:val="18"/>
              </w:rPr>
              <w:t> </w:t>
            </w:r>
            <w:r w:rsidRPr="008A372F">
              <w:rPr>
                <w:rFonts w:ascii="Arial" w:hAnsi="Arial" w:cs="Arial"/>
                <w:strike/>
                <w:color w:val="C00000"/>
                <w:sz w:val="18"/>
                <w:szCs w:val="18"/>
              </w:rPr>
              <w:t>48 ur</w:t>
            </w:r>
            <w:r w:rsidRPr="008A372F">
              <w:rPr>
                <w:rFonts w:ascii="Arial" w:hAnsi="Arial" w:cs="Arial"/>
                <w:sz w:val="18"/>
                <w:szCs w:val="18"/>
              </w:rPr>
              <w:t xml:space="preserve"> po prejemu pisnega obvestila o okvari (po e-pošti) oz. v nujnih primerih tudi telefonsko s strani pooblaščene osebe naročnika oz. izjemoma več po predhodnem pisnem dogovoru s pooblaščeno osebo naročnika za nadzor nad izvajanjem pogodbe .</w:t>
            </w:r>
          </w:p>
          <w:p w14:paraId="4A75FC93" w14:textId="77777777" w:rsidR="00133B3C" w:rsidRPr="008A372F" w:rsidRDefault="00C54E8D" w:rsidP="003A6D77">
            <w:pPr>
              <w:numPr>
                <w:ilvl w:val="0"/>
                <w:numId w:val="6"/>
              </w:numPr>
              <w:spacing w:line="276" w:lineRule="auto"/>
              <w:rPr>
                <w:rFonts w:ascii="Arial" w:hAnsi="Arial" w:cs="Arial"/>
                <w:strike/>
                <w:sz w:val="18"/>
                <w:szCs w:val="18"/>
              </w:rPr>
            </w:pPr>
            <w:r w:rsidRPr="008A372F">
              <w:rPr>
                <w:rFonts w:ascii="Arial" w:hAnsi="Arial" w:cs="Arial"/>
                <w:strike/>
                <w:color w:val="C00000"/>
                <w:sz w:val="18"/>
                <w:szCs w:val="18"/>
              </w:rPr>
              <w:t>Če izvajalec ne odpravi napak v dogovorjenem roku, je dolžan izvajalec naročniku, v primeru, da bi zaradi daljših časov odprav napak le-ta utrpel škodo, kriti nastale stroške, če bi naročnik to zahteval.</w:t>
            </w:r>
          </w:p>
          <w:p w14:paraId="11130424" w14:textId="5D17604C" w:rsidR="00FF356C" w:rsidRPr="008A372F" w:rsidRDefault="00FF356C" w:rsidP="003A6D77">
            <w:pPr>
              <w:numPr>
                <w:ilvl w:val="0"/>
                <w:numId w:val="6"/>
              </w:numPr>
              <w:spacing w:line="276" w:lineRule="auto"/>
              <w:rPr>
                <w:rFonts w:ascii="Arial" w:hAnsi="Arial" w:cs="Arial"/>
                <w:sz w:val="18"/>
                <w:szCs w:val="18"/>
              </w:rPr>
            </w:pPr>
            <w:r w:rsidRPr="008A372F">
              <w:rPr>
                <w:rFonts w:ascii="Arial" w:hAnsi="Arial" w:cs="Arial"/>
                <w:color w:val="C00000"/>
                <w:sz w:val="18"/>
                <w:szCs w:val="18"/>
              </w:rPr>
              <w:t xml:space="preserve">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008C07B9" w:rsidRPr="008A372F">
              <w:rPr>
                <w:rFonts w:ascii="Arial" w:hAnsi="Arial" w:cs="Arial"/>
                <w:color w:val="C00000"/>
                <w:sz w:val="18"/>
                <w:szCs w:val="18"/>
              </w:rPr>
              <w:t xml:space="preserve">ročnega </w:t>
            </w:r>
            <w:r w:rsidRPr="008A372F">
              <w:rPr>
                <w:rFonts w:ascii="Arial" w:hAnsi="Arial" w:cs="Arial"/>
                <w:color w:val="C00000"/>
                <w:sz w:val="18"/>
                <w:szCs w:val="18"/>
              </w:rPr>
              <w:t>pre</w:t>
            </w:r>
            <w:r w:rsidR="008C07B9" w:rsidRPr="008A372F">
              <w:rPr>
                <w:rFonts w:ascii="Arial" w:hAnsi="Arial" w:cs="Arial"/>
                <w:color w:val="C00000"/>
                <w:sz w:val="18"/>
                <w:szCs w:val="18"/>
              </w:rPr>
              <w:t>v</w:t>
            </w:r>
            <w:r w:rsidRPr="008A372F">
              <w:rPr>
                <w:rFonts w:ascii="Arial" w:hAnsi="Arial" w:cs="Arial"/>
                <w:color w:val="C00000"/>
                <w:sz w:val="18"/>
                <w:szCs w:val="18"/>
              </w:rPr>
              <w:t>zem</w:t>
            </w:r>
            <w:r w:rsidR="008C07B9" w:rsidRPr="008A372F">
              <w:rPr>
                <w:rFonts w:ascii="Arial" w:hAnsi="Arial" w:cs="Arial"/>
                <w:color w:val="C00000"/>
                <w:sz w:val="18"/>
                <w:szCs w:val="18"/>
              </w:rPr>
              <w:t>a</w:t>
            </w:r>
            <w:r w:rsidRPr="008A372F">
              <w:rPr>
                <w:rFonts w:ascii="Arial" w:hAnsi="Arial" w:cs="Arial"/>
                <w:color w:val="C00000"/>
                <w:sz w:val="18"/>
                <w:szCs w:val="18"/>
              </w:rPr>
              <w:t xml:space="preserve"> in izdaje zdravil v času nedelovanja sistema, stroške nadomestnega skladišča zdravil zaradi nezmožnosti hrambe v robotskem sistemu zaradi nedelovanja sistema,…).  </w:t>
            </w:r>
          </w:p>
        </w:tc>
      </w:tr>
    </w:tbl>
    <w:p w14:paraId="0B8C7A6A" w14:textId="77777777" w:rsidR="006E6C2E" w:rsidRPr="008A372F" w:rsidRDefault="006E6C2E" w:rsidP="004838C7">
      <w:pPr>
        <w:spacing w:after="0" w:line="240" w:lineRule="auto"/>
        <w:rPr>
          <w:rFonts w:ascii="Arial" w:eastAsia="Aptos" w:hAnsi="Arial" w:cs="Arial"/>
          <w:color w:val="0070C0"/>
          <w:sz w:val="20"/>
          <w:szCs w:val="20"/>
          <w:lang w:eastAsia="sl-SI"/>
        </w:rPr>
      </w:pPr>
    </w:p>
    <w:p w14:paraId="5921605D" w14:textId="5A43E06F" w:rsidR="004838C7" w:rsidRPr="008A372F" w:rsidRDefault="00960B13" w:rsidP="004838C7">
      <w:pPr>
        <w:spacing w:after="0" w:line="240" w:lineRule="auto"/>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 xml:space="preserve">Ponudnik je </w:t>
      </w:r>
      <w:bookmarkStart w:id="2" w:name="_Hlk189640507"/>
      <w:r w:rsidRPr="008A372F">
        <w:rPr>
          <w:rFonts w:ascii="Arial" w:eastAsia="Aptos" w:hAnsi="Arial" w:cs="Arial"/>
          <w:color w:val="C00000"/>
          <w:sz w:val="20"/>
          <w:szCs w:val="20"/>
          <w:lang w:eastAsia="sl-SI"/>
        </w:rPr>
        <w:t xml:space="preserve">dolžan </w:t>
      </w:r>
      <w:r w:rsidR="002F425F" w:rsidRPr="008A372F">
        <w:rPr>
          <w:rFonts w:ascii="Arial" w:eastAsia="Aptos" w:hAnsi="Arial" w:cs="Arial"/>
          <w:color w:val="C00000"/>
          <w:sz w:val="20"/>
          <w:szCs w:val="20"/>
          <w:lang w:eastAsia="sl-SI"/>
        </w:rPr>
        <w:t xml:space="preserve">skladno s Pravilnikom o varnosti in zdravju pri uporabi delovne opreme </w:t>
      </w:r>
      <w:bookmarkEnd w:id="2"/>
      <w:r w:rsidR="002F425F" w:rsidRPr="008A372F">
        <w:rPr>
          <w:rFonts w:ascii="Arial" w:eastAsia="Aptos" w:hAnsi="Arial" w:cs="Arial"/>
          <w:color w:val="C00000"/>
          <w:sz w:val="20"/>
          <w:szCs w:val="20"/>
          <w:lang w:eastAsia="sl-SI"/>
        </w:rPr>
        <w:t xml:space="preserve">(Uradni list RS, št. 101/04 in 43/11 – ZVZD-1) </w:t>
      </w:r>
      <w:r w:rsidRPr="008A372F">
        <w:rPr>
          <w:rFonts w:ascii="Arial" w:eastAsia="Aptos" w:hAnsi="Arial" w:cs="Arial"/>
          <w:color w:val="C00000"/>
          <w:sz w:val="20"/>
          <w:szCs w:val="20"/>
          <w:lang w:eastAsia="sl-SI"/>
        </w:rPr>
        <w:t xml:space="preserve">pred prvim zagonom stroja zagotoviti prvi pregled in preizkus stroja ter </w:t>
      </w:r>
      <w:r w:rsidR="002F425F" w:rsidRPr="008A372F">
        <w:rPr>
          <w:rFonts w:ascii="Arial" w:eastAsia="Aptos" w:hAnsi="Arial" w:cs="Arial"/>
          <w:color w:val="C00000"/>
          <w:sz w:val="20"/>
          <w:szCs w:val="20"/>
          <w:lang w:eastAsia="sl-SI"/>
        </w:rPr>
        <w:t>izd</w:t>
      </w:r>
      <w:r w:rsidRPr="008A372F">
        <w:rPr>
          <w:rFonts w:ascii="Arial" w:eastAsia="Aptos" w:hAnsi="Arial" w:cs="Arial"/>
          <w:color w:val="C00000"/>
          <w:sz w:val="20"/>
          <w:szCs w:val="20"/>
          <w:lang w:eastAsia="sl-SI"/>
        </w:rPr>
        <w:t>a</w:t>
      </w:r>
      <w:r w:rsidR="002F425F" w:rsidRPr="008A372F">
        <w:rPr>
          <w:rFonts w:ascii="Arial" w:eastAsia="Aptos" w:hAnsi="Arial" w:cs="Arial"/>
          <w:color w:val="C00000"/>
          <w:sz w:val="20"/>
          <w:szCs w:val="20"/>
          <w:lang w:eastAsia="sl-SI"/>
        </w:rPr>
        <w:t>ti</w:t>
      </w:r>
      <w:r w:rsidRPr="008A372F">
        <w:rPr>
          <w:rFonts w:ascii="Arial" w:eastAsia="Aptos" w:hAnsi="Arial" w:cs="Arial"/>
          <w:color w:val="C00000"/>
          <w:sz w:val="20"/>
          <w:szCs w:val="20"/>
          <w:lang w:eastAsia="sl-SI"/>
        </w:rPr>
        <w:t xml:space="preserve"> potrdilo, da je delovna oprema pravilno nameščena in da deluje v skladu s predpisi.</w:t>
      </w:r>
      <w:r w:rsidR="006E6C2E" w:rsidRPr="008A372F">
        <w:rPr>
          <w:rFonts w:ascii="Arial" w:eastAsia="Aptos" w:hAnsi="Arial" w:cs="Arial"/>
          <w:color w:val="C00000"/>
          <w:sz w:val="20"/>
          <w:szCs w:val="20"/>
          <w:lang w:eastAsia="sl-SI"/>
        </w:rPr>
        <w:t xml:space="preserve"> V kolikor ponudnik sam ni ustrezno usposobljen (registriran, pooblaščen) mora izvajalca prvega pregleda in preizkusa prijaviti v ponudbi kot podizvajalca.</w:t>
      </w:r>
    </w:p>
    <w:p w14:paraId="2B45C8B4" w14:textId="77777777" w:rsidR="00960B13" w:rsidRPr="008A372F" w:rsidRDefault="00960B13" w:rsidP="004838C7">
      <w:pPr>
        <w:spacing w:after="0" w:line="240" w:lineRule="auto"/>
        <w:rPr>
          <w:rFonts w:ascii="Arial" w:eastAsia="Aptos" w:hAnsi="Arial" w:cs="Arial"/>
          <w:color w:val="0070C0"/>
          <w:sz w:val="20"/>
          <w:szCs w:val="20"/>
          <w:lang w:eastAsia="sl-SI"/>
        </w:rPr>
      </w:pPr>
    </w:p>
    <w:p w14:paraId="6B40A50D" w14:textId="2B24FEAF" w:rsidR="00EB5F48" w:rsidRPr="008A372F" w:rsidRDefault="00EB5F48" w:rsidP="00DF38C6">
      <w:pPr>
        <w:spacing w:after="0" w:line="240" w:lineRule="auto"/>
        <w:jc w:val="both"/>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Vsa ponujena oprema mora biti nova, nerabljena, iz redne proizvodnje, tehnološko sodobna ter izdelana skladno s tehničnimi predpisi veljavnimi v EU</w:t>
      </w:r>
      <w:r w:rsidR="00DF38C6" w:rsidRPr="008A372F">
        <w:rPr>
          <w:rFonts w:ascii="Arial" w:eastAsia="Aptos" w:hAnsi="Arial" w:cs="Arial"/>
          <w:color w:val="C00000"/>
          <w:sz w:val="20"/>
          <w:szCs w:val="20"/>
          <w:lang w:eastAsia="sl-SI"/>
        </w:rPr>
        <w:t xml:space="preserve"> in</w:t>
      </w:r>
      <w:r w:rsidRPr="008A372F">
        <w:rPr>
          <w:rFonts w:ascii="Arial" w:eastAsia="Aptos" w:hAnsi="Arial" w:cs="Arial"/>
          <w:color w:val="C00000"/>
          <w:sz w:val="20"/>
          <w:szCs w:val="20"/>
          <w:lang w:eastAsia="sl-SI"/>
        </w:rPr>
        <w:t xml:space="preserve"> ustreza vsem tehničnim in kakovostnim zahtevam naročnika, navedenim v Specifikaciji zahtev naročnika in v ostalih delih te dokumentacije o javnem naročilu.</w:t>
      </w:r>
      <w:r w:rsidR="00DF38C6" w:rsidRPr="008A372F">
        <w:rPr>
          <w:rFonts w:ascii="Arial" w:eastAsia="Aptos" w:hAnsi="Arial" w:cs="Arial"/>
          <w:color w:val="C00000"/>
          <w:sz w:val="20"/>
          <w:szCs w:val="20"/>
          <w:lang w:eastAsia="sl-SI"/>
        </w:rPr>
        <w:t xml:space="preserve"> Kot dokazilo mora ponudnik v ponudbi predložiti </w:t>
      </w:r>
      <w:r w:rsidRPr="008A372F">
        <w:rPr>
          <w:rFonts w:ascii="Arial" w:eastAsia="Aptos" w:hAnsi="Arial" w:cs="Arial"/>
          <w:color w:val="C00000"/>
          <w:sz w:val="20"/>
          <w:szCs w:val="20"/>
          <w:lang w:eastAsia="sl-SI"/>
        </w:rPr>
        <w:t>priloge iz katerih je razvidno, da blago izpolnjuje vse strokovne zahteve naročnika:</w:t>
      </w:r>
      <w:r w:rsidR="00DF38C6" w:rsidRPr="008A372F">
        <w:rPr>
          <w:rFonts w:ascii="Arial" w:eastAsia="Aptos" w:hAnsi="Arial" w:cs="Arial"/>
          <w:color w:val="C00000"/>
          <w:sz w:val="20"/>
          <w:szCs w:val="20"/>
          <w:lang w:eastAsia="sl-SI"/>
        </w:rPr>
        <w:t xml:space="preserve"> </w:t>
      </w:r>
      <w:r w:rsidRPr="008A372F">
        <w:rPr>
          <w:rFonts w:ascii="Arial" w:eastAsia="Aptos" w:hAnsi="Arial" w:cs="Arial"/>
          <w:color w:val="C00000"/>
          <w:sz w:val="20"/>
          <w:szCs w:val="20"/>
          <w:lang w:eastAsia="sl-SI"/>
        </w:rPr>
        <w:t>opisi opreme/</w:t>
      </w:r>
      <w:proofErr w:type="spellStart"/>
      <w:r w:rsidRPr="008A372F">
        <w:rPr>
          <w:rFonts w:ascii="Arial" w:eastAsia="Aptos" w:hAnsi="Arial" w:cs="Arial"/>
          <w:color w:val="C00000"/>
          <w:sz w:val="20"/>
          <w:szCs w:val="20"/>
          <w:lang w:eastAsia="sl-SI"/>
        </w:rPr>
        <w:t>prospektni</w:t>
      </w:r>
      <w:proofErr w:type="spellEnd"/>
      <w:r w:rsidRPr="008A372F">
        <w:rPr>
          <w:rFonts w:ascii="Arial" w:eastAsia="Aptos" w:hAnsi="Arial" w:cs="Arial"/>
          <w:color w:val="C00000"/>
          <w:sz w:val="20"/>
          <w:szCs w:val="20"/>
          <w:lang w:eastAsia="sl-SI"/>
        </w:rPr>
        <w:t xml:space="preserve">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7442334F" w14:textId="77777777" w:rsidR="00DF38C6" w:rsidRPr="008A372F" w:rsidRDefault="00DF38C6" w:rsidP="00EB5F48">
      <w:pPr>
        <w:spacing w:after="0" w:line="240" w:lineRule="auto"/>
        <w:rPr>
          <w:rFonts w:ascii="Arial" w:eastAsia="Aptos" w:hAnsi="Arial" w:cs="Arial"/>
          <w:color w:val="C00000"/>
          <w:sz w:val="20"/>
          <w:szCs w:val="20"/>
          <w:lang w:eastAsia="sl-SI"/>
        </w:rPr>
      </w:pPr>
    </w:p>
    <w:p w14:paraId="18D0FA97" w14:textId="53E0DB19" w:rsidR="00EB5F48" w:rsidRPr="008A372F" w:rsidRDefault="00EB5F48" w:rsidP="00EB5F48">
      <w:pPr>
        <w:spacing w:after="0" w:line="240" w:lineRule="auto"/>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 xml:space="preserve">Če bo naročnik ob pregledovanju in ocenjevanju ponudb menil, da je treba del ponudbe (npr. </w:t>
      </w:r>
      <w:proofErr w:type="spellStart"/>
      <w:r w:rsidRPr="008A372F">
        <w:rPr>
          <w:rFonts w:ascii="Arial" w:eastAsia="Aptos" w:hAnsi="Arial" w:cs="Arial"/>
          <w:color w:val="C00000"/>
          <w:sz w:val="20"/>
          <w:szCs w:val="20"/>
          <w:lang w:eastAsia="sl-SI"/>
        </w:rPr>
        <w:t>prospektni</w:t>
      </w:r>
      <w:proofErr w:type="spellEnd"/>
      <w:r w:rsidRPr="008A372F">
        <w:rPr>
          <w:rFonts w:ascii="Arial" w:eastAsia="Aptos" w:hAnsi="Arial" w:cs="Arial"/>
          <w:color w:val="C00000"/>
          <w:sz w:val="20"/>
          <w:szCs w:val="20"/>
          <w:lang w:eastAsia="sl-SI"/>
        </w:rPr>
        <w:t xml:space="preserve"> material, tehnične značilnosti, tehnična dokumentacija, navodila...), ki ni predložena v slovenskem jeziku, prevesti v slovenski jezik, bo prevod v določenem roku naložil ponudniku na njegove stroške.</w:t>
      </w:r>
      <w:r w:rsidR="00DF38C6" w:rsidRPr="008A372F">
        <w:rPr>
          <w:rFonts w:ascii="Arial" w:eastAsia="Aptos" w:hAnsi="Arial" w:cs="Arial"/>
          <w:color w:val="C00000"/>
          <w:sz w:val="20"/>
          <w:szCs w:val="20"/>
          <w:lang w:eastAsia="sl-SI"/>
        </w:rPr>
        <w:t xml:space="preserve"> </w:t>
      </w:r>
      <w:r w:rsidRPr="008A372F">
        <w:rPr>
          <w:rFonts w:ascii="Arial" w:eastAsia="Aptos" w:hAnsi="Arial" w:cs="Arial"/>
          <w:color w:val="C00000"/>
          <w:sz w:val="20"/>
          <w:szCs w:val="20"/>
          <w:lang w:eastAsia="sl-SI"/>
        </w:rPr>
        <w:t>Iz priložene dokumentacije, mora biti jasno razvidno izpolnjevanje vseh tehničnih zahtev naročnika (natančno označena dokazila tehničnih karakteristik, po enakem vrstnem redu kot si sledijo posamezne točke zahtevane specifikacije predmeta naročila).</w:t>
      </w:r>
      <w:r w:rsidR="00DF38C6" w:rsidRPr="008A372F">
        <w:rPr>
          <w:rFonts w:ascii="Arial" w:eastAsia="Aptos" w:hAnsi="Arial" w:cs="Arial"/>
          <w:color w:val="C00000"/>
          <w:sz w:val="20"/>
          <w:szCs w:val="20"/>
          <w:lang w:eastAsia="sl-SI"/>
        </w:rPr>
        <w:t xml:space="preserve"> </w:t>
      </w:r>
      <w:r w:rsidRPr="008A372F">
        <w:rPr>
          <w:rFonts w:ascii="Arial" w:eastAsia="Aptos" w:hAnsi="Arial" w:cs="Arial"/>
          <w:color w:val="C00000"/>
          <w:sz w:val="20"/>
          <w:szCs w:val="20"/>
          <w:lang w:eastAsia="sl-SI"/>
        </w:rPr>
        <w:t xml:space="preserve">Če ponudnik ne razpolaga dokumentacijo v slovenskem ali angleškem jeziku, mora k ponudbi priložiti opis blaga v slovenskem jezik iz priložene </w:t>
      </w:r>
      <w:proofErr w:type="spellStart"/>
      <w:r w:rsidRPr="008A372F">
        <w:rPr>
          <w:rFonts w:ascii="Arial" w:eastAsia="Aptos" w:hAnsi="Arial" w:cs="Arial"/>
          <w:color w:val="C00000"/>
          <w:sz w:val="20"/>
          <w:szCs w:val="20"/>
          <w:lang w:eastAsia="sl-SI"/>
        </w:rPr>
        <w:t>prospektne</w:t>
      </w:r>
      <w:proofErr w:type="spellEnd"/>
      <w:r w:rsidRPr="008A372F">
        <w:rPr>
          <w:rFonts w:ascii="Arial" w:eastAsia="Aptos" w:hAnsi="Arial" w:cs="Arial"/>
          <w:color w:val="C00000"/>
          <w:sz w:val="20"/>
          <w:szCs w:val="20"/>
          <w:lang w:eastAsia="sl-SI"/>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023543B9" w14:textId="77777777" w:rsidR="00EB5F48" w:rsidRPr="008A372F" w:rsidRDefault="00EB5F48" w:rsidP="004838C7">
      <w:pPr>
        <w:spacing w:after="0" w:line="240" w:lineRule="auto"/>
        <w:rPr>
          <w:rFonts w:ascii="Arial" w:eastAsia="Aptos" w:hAnsi="Arial" w:cs="Arial"/>
          <w:color w:val="C00000"/>
          <w:sz w:val="20"/>
          <w:szCs w:val="20"/>
          <w:lang w:eastAsia="sl-SI"/>
        </w:rPr>
      </w:pPr>
    </w:p>
    <w:p w14:paraId="063D8A33" w14:textId="77777777" w:rsidR="00EB5F48" w:rsidRPr="008A372F" w:rsidRDefault="00EB5F48" w:rsidP="004838C7">
      <w:pPr>
        <w:spacing w:after="0" w:line="240" w:lineRule="auto"/>
        <w:rPr>
          <w:rFonts w:ascii="Arial" w:eastAsia="Aptos" w:hAnsi="Arial" w:cs="Arial"/>
          <w:color w:val="C00000"/>
          <w:sz w:val="20"/>
          <w:szCs w:val="20"/>
          <w:lang w:eastAsia="sl-SI"/>
        </w:rPr>
      </w:pPr>
    </w:p>
    <w:p w14:paraId="19DD1FA5" w14:textId="5073D19E" w:rsidR="004838C7" w:rsidRPr="008A372F" w:rsidRDefault="004838C7" w:rsidP="004838C7">
      <w:pPr>
        <w:spacing w:after="0" w:line="240" w:lineRule="auto"/>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 xml:space="preserve">Vsa ponujena oprema/blago mora imeti CE certifikat, s katerim izkazuje varnost, kakovost in uporabnost ponujene opreme v skladu s smernicami  direktive 93/42/EEC ter za vse ponujeno blago razpolaga z izjavami o skladnosti - </w:t>
      </w:r>
      <w:proofErr w:type="spellStart"/>
      <w:r w:rsidRPr="008A372F">
        <w:rPr>
          <w:rFonts w:ascii="Arial" w:eastAsia="Aptos" w:hAnsi="Arial" w:cs="Arial"/>
          <w:color w:val="C00000"/>
          <w:sz w:val="20"/>
          <w:szCs w:val="20"/>
          <w:lang w:eastAsia="sl-SI"/>
        </w:rPr>
        <w:t>declaration</w:t>
      </w:r>
      <w:proofErr w:type="spellEnd"/>
      <w:r w:rsidRPr="008A372F">
        <w:rPr>
          <w:rFonts w:ascii="Arial" w:eastAsia="Aptos" w:hAnsi="Arial" w:cs="Arial"/>
          <w:color w:val="C00000"/>
          <w:sz w:val="20"/>
          <w:szCs w:val="20"/>
          <w:lang w:eastAsia="sl-SI"/>
        </w:rPr>
        <w:t xml:space="preserve"> </w:t>
      </w:r>
      <w:proofErr w:type="spellStart"/>
      <w:r w:rsidRPr="008A372F">
        <w:rPr>
          <w:rFonts w:ascii="Arial" w:eastAsia="Aptos" w:hAnsi="Arial" w:cs="Arial"/>
          <w:color w:val="C00000"/>
          <w:sz w:val="20"/>
          <w:szCs w:val="20"/>
          <w:lang w:eastAsia="sl-SI"/>
        </w:rPr>
        <w:t>of</w:t>
      </w:r>
      <w:proofErr w:type="spellEnd"/>
      <w:r w:rsidRPr="008A372F">
        <w:rPr>
          <w:rFonts w:ascii="Arial" w:eastAsia="Aptos" w:hAnsi="Arial" w:cs="Arial"/>
          <w:color w:val="C00000"/>
          <w:sz w:val="20"/>
          <w:szCs w:val="20"/>
          <w:lang w:eastAsia="sl-SI"/>
        </w:rPr>
        <w:t xml:space="preserve"> </w:t>
      </w:r>
      <w:proofErr w:type="spellStart"/>
      <w:r w:rsidRPr="008A372F">
        <w:rPr>
          <w:rFonts w:ascii="Arial" w:eastAsia="Aptos" w:hAnsi="Arial" w:cs="Arial"/>
          <w:color w:val="C00000"/>
          <w:sz w:val="20"/>
          <w:szCs w:val="20"/>
          <w:lang w:eastAsia="sl-SI"/>
        </w:rPr>
        <w:t>conformity</w:t>
      </w:r>
      <w:proofErr w:type="spellEnd"/>
      <w:r w:rsidRPr="008A372F">
        <w:rPr>
          <w:rFonts w:ascii="Arial" w:eastAsia="Aptos" w:hAnsi="Arial" w:cs="Arial"/>
          <w:color w:val="C00000"/>
          <w:sz w:val="20"/>
          <w:szCs w:val="20"/>
          <w:lang w:eastAsia="sl-SI"/>
        </w:rPr>
        <w:t>.</w:t>
      </w:r>
    </w:p>
    <w:p w14:paraId="5313CA31" w14:textId="77777777" w:rsidR="004838C7" w:rsidRPr="008A372F" w:rsidRDefault="004838C7" w:rsidP="004838C7">
      <w:pPr>
        <w:spacing w:after="0" w:line="240" w:lineRule="auto"/>
        <w:rPr>
          <w:rFonts w:ascii="Arial" w:eastAsia="Aptos" w:hAnsi="Arial" w:cs="Arial"/>
          <w:color w:val="0070C0"/>
          <w:sz w:val="20"/>
          <w:szCs w:val="20"/>
          <w:lang w:eastAsia="sl-SI"/>
        </w:rPr>
      </w:pPr>
      <w:r w:rsidRPr="008A372F">
        <w:rPr>
          <w:rFonts w:ascii="Arial" w:eastAsia="Aptos" w:hAnsi="Arial" w:cs="Arial"/>
          <w:color w:val="0070C0"/>
          <w:sz w:val="20"/>
          <w:szCs w:val="20"/>
          <w:lang w:eastAsia="sl-SI"/>
        </w:rPr>
        <w:t> </w:t>
      </w:r>
    </w:p>
    <w:p w14:paraId="39409E0E" w14:textId="7B3DD13F" w:rsidR="004838C7" w:rsidRPr="008A372F" w:rsidRDefault="004838C7" w:rsidP="004838C7">
      <w:pPr>
        <w:spacing w:after="0" w:line="240" w:lineRule="auto"/>
        <w:rPr>
          <w:rFonts w:ascii="Arial" w:eastAsia="Aptos" w:hAnsi="Arial" w:cs="Arial"/>
          <w:color w:val="0070C0"/>
          <w:sz w:val="20"/>
          <w:szCs w:val="20"/>
          <w:lang w:eastAsia="sl-SI"/>
        </w:rPr>
      </w:pPr>
      <w:r w:rsidRPr="008A372F">
        <w:rPr>
          <w:rFonts w:ascii="Arial" w:eastAsia="Aptos" w:hAnsi="Arial" w:cs="Arial"/>
          <w:color w:val="C00000"/>
          <w:sz w:val="20"/>
          <w:szCs w:val="20"/>
          <w:lang w:eastAsia="sl-SI"/>
        </w:rPr>
        <w:t xml:space="preserve">Ponujeni sistem mora izkazovati ustrezno kakovost, ki jo ponudnik izkaže s predložitvijo referenc za ponujeno opremo (enak model kot jo ponuja ponudnik v tem javnem naročilu!) v zadnjih 3 letih (dec </w:t>
      </w:r>
      <w:r w:rsidRPr="008A372F">
        <w:rPr>
          <w:rFonts w:ascii="Arial" w:eastAsia="Aptos" w:hAnsi="Arial" w:cs="Arial"/>
          <w:color w:val="C00000"/>
          <w:sz w:val="20"/>
          <w:szCs w:val="20"/>
          <w:lang w:eastAsia="sl-SI"/>
        </w:rPr>
        <w:lastRenderedPageBreak/>
        <w:t xml:space="preserve">2021 – dec 2024) – da je bila ponujena oprema oz. robotizirani sistem uspešno dobavljen in montiran v vsaj 2 zdravstvenih ustanovah (bolnišnice ali klinike)  </w:t>
      </w:r>
      <w:r w:rsidRPr="008A372F">
        <w:rPr>
          <w:rFonts w:ascii="Arial" w:eastAsia="Aptos" w:hAnsi="Arial" w:cs="Arial"/>
          <w:strike/>
          <w:color w:val="C00000"/>
          <w:sz w:val="20"/>
          <w:szCs w:val="20"/>
          <w:lang w:eastAsia="sl-SI"/>
        </w:rPr>
        <w:t>ali lekarnah</w:t>
      </w:r>
      <w:r w:rsidRPr="008A372F">
        <w:rPr>
          <w:rFonts w:ascii="Arial" w:eastAsia="Aptos" w:hAnsi="Arial" w:cs="Arial"/>
          <w:color w:val="C00000"/>
          <w:sz w:val="20"/>
          <w:szCs w:val="20"/>
          <w:lang w:eastAsia="sl-SI"/>
        </w:rPr>
        <w:t xml:space="preserve"> v RS ali EU, kjer se oprema redno uporablja več kot 1 leto in so naročniki - investitorji z njenim delovanjem zadovoljni. Ponudnik </w:t>
      </w:r>
      <w:r w:rsidR="008A372F">
        <w:rPr>
          <w:rFonts w:ascii="Arial" w:eastAsia="Aptos" w:hAnsi="Arial" w:cs="Arial"/>
          <w:color w:val="C00000"/>
          <w:sz w:val="20"/>
          <w:szCs w:val="20"/>
          <w:lang w:eastAsia="sl-SI"/>
        </w:rPr>
        <w:t xml:space="preserve">v okviru ponudbe </w:t>
      </w:r>
      <w:r w:rsidRPr="008A372F">
        <w:rPr>
          <w:rFonts w:ascii="Arial" w:eastAsia="Aptos" w:hAnsi="Arial" w:cs="Arial"/>
          <w:color w:val="C00000"/>
          <w:sz w:val="20"/>
          <w:szCs w:val="20"/>
          <w:lang w:eastAsia="sl-SI"/>
        </w:rPr>
        <w:t>referenco predloži na za ta pripravljenem obrazcu v tej razpisni dokumentaciji ali drugem obrazcu, ki izkazuje vse podatke, ki jih zahteva naročnik v povezavi s to referenco</w:t>
      </w:r>
      <w:r w:rsidRPr="008A372F">
        <w:rPr>
          <w:rFonts w:ascii="Arial" w:eastAsia="Aptos" w:hAnsi="Arial" w:cs="Arial"/>
          <w:color w:val="0070C0"/>
          <w:sz w:val="20"/>
          <w:szCs w:val="20"/>
          <w:lang w:eastAsia="sl-SI"/>
        </w:rPr>
        <w:t>.</w:t>
      </w:r>
    </w:p>
    <w:p w14:paraId="4BE12CBF" w14:textId="77777777" w:rsidR="00194CF3" w:rsidRPr="008A372F" w:rsidRDefault="00194CF3" w:rsidP="00194CF3"/>
    <w:tbl>
      <w:tblPr>
        <w:tblStyle w:val="NormalTablePHPDOCX"/>
        <w:tblW w:w="4945" w:type="pct"/>
        <w:tblInd w:w="108" w:type="dxa"/>
        <w:tblLook w:val="04A0" w:firstRow="1" w:lastRow="0" w:firstColumn="1" w:lastColumn="0" w:noHBand="0" w:noVBand="1"/>
      </w:tblPr>
      <w:tblGrid>
        <w:gridCol w:w="8958"/>
      </w:tblGrid>
      <w:tr w:rsidR="00194CF3" w:rsidRPr="008A372F" w14:paraId="45FC8866" w14:textId="77777777" w:rsidTr="000F0AB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87E7288" w14:textId="745E81E1" w:rsidR="00194CF3" w:rsidRPr="008A372F" w:rsidRDefault="00194CF3" w:rsidP="000F0AB3">
            <w:r w:rsidRPr="008A372F">
              <w:rPr>
                <w:rFonts w:ascii="Arial" w:hAnsi="Arial" w:cs="Arial"/>
                <w:b/>
                <w:bCs/>
                <w:color w:val="000000"/>
                <w:position w:val="-2"/>
                <w:sz w:val="18"/>
                <w:szCs w:val="18"/>
                <w:shd w:val="clear" w:color="auto" w:fill="FFFFFF"/>
              </w:rPr>
              <w:t>Opis predmeta/postavke Sklop 2: Integracija v bolnišnični informacijski sistem</w:t>
            </w:r>
          </w:p>
        </w:tc>
      </w:tr>
    </w:tbl>
    <w:p w14:paraId="0A41A90E" w14:textId="62FF33F1" w:rsidR="00194CF3" w:rsidRPr="008A372F" w:rsidRDefault="00194CF3" w:rsidP="00A575CE">
      <w:pPr>
        <w:spacing w:before="225" w:after="225"/>
        <w:jc w:val="both"/>
        <w:rPr>
          <w:rFonts w:ascii="Arial" w:hAnsi="Arial" w:cs="Arial"/>
          <w:color w:val="000000"/>
          <w:sz w:val="18"/>
          <w:szCs w:val="18"/>
        </w:rPr>
      </w:pPr>
      <w:r w:rsidRPr="008A372F">
        <w:rPr>
          <w:rFonts w:ascii="Arial" w:hAnsi="Arial" w:cs="Arial"/>
          <w:color w:val="000000"/>
          <w:sz w:val="18"/>
          <w:szCs w:val="18"/>
        </w:rPr>
        <w:t xml:space="preserve">Izbrani ponudnik bo moral v sklopu ponudbene cene zagotoviti tudi integracijo robotiziranega sistema z bolnišničnim </w:t>
      </w:r>
      <w:r w:rsidRPr="008A372F">
        <w:rPr>
          <w:rFonts w:ascii="Arial" w:hAnsi="Arial" w:cs="Arial"/>
          <w:sz w:val="18"/>
          <w:szCs w:val="18"/>
        </w:rPr>
        <w:t xml:space="preserve">informacijskim sistemom: </w:t>
      </w:r>
      <w:r w:rsidR="007265B6" w:rsidRPr="008A372F">
        <w:rPr>
          <w:rFonts w:ascii="Arial" w:hAnsi="Arial" w:cs="Arial"/>
          <w:sz w:val="18"/>
          <w:szCs w:val="18"/>
        </w:rPr>
        <w:t>LIRPIS 21</w:t>
      </w:r>
      <w:r w:rsidRPr="008A372F">
        <w:rPr>
          <w:rFonts w:ascii="Arial" w:hAnsi="Arial" w:cs="Arial"/>
          <w:sz w:val="18"/>
          <w:szCs w:val="18"/>
        </w:rPr>
        <w:t xml:space="preserve"> </w:t>
      </w:r>
      <w:r w:rsidR="00A575CE" w:rsidRPr="008A372F">
        <w:rPr>
          <w:rFonts w:ascii="Arial" w:hAnsi="Arial" w:cs="Arial"/>
          <w:sz w:val="18"/>
          <w:szCs w:val="18"/>
        </w:rPr>
        <w:t xml:space="preserve">in v s tem v zvezi brezhibno delovanje robotiziranega sistema tudi v smislu </w:t>
      </w:r>
      <w:r w:rsidR="00A575CE" w:rsidRPr="008A372F">
        <w:rPr>
          <w:rFonts w:ascii="Arial" w:hAnsi="Arial" w:cs="Arial"/>
          <w:color w:val="000000"/>
          <w:sz w:val="18"/>
          <w:szCs w:val="18"/>
        </w:rPr>
        <w:t>pretoka vseh potrebnih podatkov med obema sistemoma</w:t>
      </w:r>
      <w:r w:rsidRPr="008A372F">
        <w:rPr>
          <w:rFonts w:ascii="Arial" w:hAnsi="Arial" w:cs="Arial"/>
          <w:color w:val="000000"/>
          <w:sz w:val="18"/>
          <w:szCs w:val="18"/>
        </w:rPr>
        <w:t xml:space="preserve">. </w:t>
      </w:r>
    </w:p>
    <w:p w14:paraId="7EEAF8CF" w14:textId="6532147F" w:rsidR="0001164F" w:rsidRPr="008A372F" w:rsidRDefault="0001164F" w:rsidP="00A575CE">
      <w:pPr>
        <w:spacing w:before="225" w:after="225"/>
        <w:jc w:val="both"/>
      </w:pPr>
      <w:r w:rsidRPr="008A372F">
        <w:rPr>
          <w:rFonts w:ascii="Arial" w:hAnsi="Arial" w:cs="Arial"/>
          <w:color w:val="000000"/>
          <w:sz w:val="18"/>
          <w:szCs w:val="18"/>
        </w:rPr>
        <w:t>V skladu z zahtevami naročnika, razvidnimi iz razpisne dokumentacije in njenih prilog (</w:t>
      </w:r>
      <w:proofErr w:type="spellStart"/>
      <w:r w:rsidRPr="008A372F">
        <w:rPr>
          <w:rFonts w:ascii="Arial" w:hAnsi="Arial" w:cs="Arial"/>
          <w:color w:val="000000"/>
          <w:sz w:val="18"/>
          <w:szCs w:val="18"/>
        </w:rPr>
        <w:t>xls</w:t>
      </w:r>
      <w:proofErr w:type="spellEnd"/>
      <w:r w:rsidRPr="008A372F">
        <w:rPr>
          <w:rFonts w:ascii="Arial" w:hAnsi="Arial" w:cs="Arial"/>
          <w:color w:val="000000"/>
          <w:sz w:val="18"/>
          <w:szCs w:val="18"/>
        </w:rPr>
        <w:t xml:space="preserve"> priloga </w:t>
      </w:r>
      <w:r w:rsidR="00F54D71" w:rsidRPr="008A372F">
        <w:rPr>
          <w:rFonts w:ascii="Arial" w:hAnsi="Arial" w:cs="Arial"/>
          <w:color w:val="000000"/>
          <w:sz w:val="18"/>
          <w:szCs w:val="18"/>
        </w:rPr>
        <w:t xml:space="preserve">Tehnične </w:t>
      </w:r>
      <w:proofErr w:type="spellStart"/>
      <w:r w:rsidR="00F54D71" w:rsidRPr="008A372F">
        <w:rPr>
          <w:rFonts w:ascii="Arial" w:hAnsi="Arial" w:cs="Arial"/>
          <w:color w:val="000000"/>
          <w:sz w:val="18"/>
          <w:szCs w:val="18"/>
        </w:rPr>
        <w:t>specifikacije_popis</w:t>
      </w:r>
      <w:proofErr w:type="spellEnd"/>
      <w:r w:rsidR="00F54D71" w:rsidRPr="008A372F">
        <w:rPr>
          <w:rFonts w:ascii="Arial" w:hAnsi="Arial" w:cs="Arial"/>
          <w:color w:val="000000"/>
          <w:sz w:val="18"/>
          <w:szCs w:val="18"/>
        </w:rPr>
        <w:t xml:space="preserve"> z </w:t>
      </w:r>
      <w:proofErr w:type="spellStart"/>
      <w:r w:rsidR="00F54D71" w:rsidRPr="008A372F">
        <w:rPr>
          <w:rFonts w:ascii="Arial" w:hAnsi="Arial" w:cs="Arial"/>
          <w:color w:val="000000"/>
          <w:sz w:val="18"/>
          <w:szCs w:val="18"/>
        </w:rPr>
        <w:t>rekap</w:t>
      </w:r>
      <w:proofErr w:type="spellEnd"/>
      <w:r w:rsidR="00F54D71" w:rsidRPr="008A372F">
        <w:rPr>
          <w:rFonts w:ascii="Arial" w:hAnsi="Arial" w:cs="Arial"/>
          <w:color w:val="000000"/>
          <w:sz w:val="18"/>
          <w:szCs w:val="18"/>
        </w:rPr>
        <w:t>. in skica umestitve</w:t>
      </w:r>
      <w:r w:rsidRPr="008A372F">
        <w:rPr>
          <w:rFonts w:ascii="Arial" w:hAnsi="Arial" w:cs="Arial"/>
          <w:color w:val="000000"/>
          <w:sz w:val="18"/>
          <w:szCs w:val="18"/>
        </w:rPr>
        <w:t>)</w:t>
      </w:r>
    </w:p>
    <w:tbl>
      <w:tblPr>
        <w:tblStyle w:val="NormalTablePHPDOCX"/>
        <w:tblW w:w="4945" w:type="pct"/>
        <w:tblInd w:w="108" w:type="dxa"/>
        <w:tblLook w:val="04A0" w:firstRow="1" w:lastRow="0" w:firstColumn="1" w:lastColumn="0" w:noHBand="0" w:noVBand="1"/>
      </w:tblPr>
      <w:tblGrid>
        <w:gridCol w:w="8958"/>
      </w:tblGrid>
      <w:tr w:rsidR="00133B3C" w:rsidRPr="008A372F" w14:paraId="0641587F"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E8062A" w14:textId="7410703E" w:rsidR="00133B3C" w:rsidRPr="008A372F" w:rsidRDefault="00C54E8D">
            <w:r w:rsidRPr="008A372F">
              <w:rPr>
                <w:rFonts w:ascii="Arial" w:hAnsi="Arial" w:cs="Arial"/>
                <w:b/>
                <w:bCs/>
                <w:color w:val="000000"/>
                <w:position w:val="-2"/>
                <w:sz w:val="18"/>
                <w:szCs w:val="18"/>
                <w:shd w:val="clear" w:color="auto" w:fill="FFFFFF"/>
              </w:rPr>
              <w:t xml:space="preserve">Opis predmeta/postavke </w:t>
            </w:r>
            <w:r w:rsidR="00194CF3" w:rsidRPr="008A372F">
              <w:rPr>
                <w:rFonts w:ascii="Arial" w:hAnsi="Arial" w:cs="Arial"/>
                <w:b/>
                <w:bCs/>
                <w:color w:val="000000"/>
                <w:position w:val="-2"/>
                <w:sz w:val="18"/>
                <w:szCs w:val="18"/>
                <w:shd w:val="clear" w:color="auto" w:fill="FFFFFF"/>
              </w:rPr>
              <w:t>Sklop 3</w:t>
            </w:r>
            <w:r w:rsidRPr="008A372F">
              <w:rPr>
                <w:rFonts w:ascii="Arial" w:hAnsi="Arial" w:cs="Arial"/>
                <w:b/>
                <w:bCs/>
                <w:color w:val="000000"/>
                <w:position w:val="-2"/>
                <w:sz w:val="18"/>
                <w:szCs w:val="18"/>
                <w:shd w:val="clear" w:color="auto" w:fill="FFFFFF"/>
              </w:rPr>
              <w:t xml:space="preserve">: Vzdrževanje opreme za dobo </w:t>
            </w:r>
            <w:r w:rsidR="00194CF3" w:rsidRPr="008A372F">
              <w:rPr>
                <w:rFonts w:ascii="Arial" w:hAnsi="Arial" w:cs="Arial"/>
                <w:b/>
                <w:bCs/>
                <w:color w:val="000000"/>
                <w:position w:val="-2"/>
                <w:sz w:val="18"/>
                <w:szCs w:val="18"/>
                <w:shd w:val="clear" w:color="auto" w:fill="FFFFFF"/>
              </w:rPr>
              <w:t>6</w:t>
            </w:r>
            <w:r w:rsidRPr="008A372F">
              <w:rPr>
                <w:rFonts w:ascii="Arial" w:hAnsi="Arial" w:cs="Arial"/>
                <w:b/>
                <w:bCs/>
                <w:color w:val="000000"/>
                <w:position w:val="-2"/>
                <w:sz w:val="18"/>
                <w:szCs w:val="18"/>
                <w:shd w:val="clear" w:color="auto" w:fill="FFFFFF"/>
              </w:rPr>
              <w:t xml:space="preserve"> let po poteku garancijske dobe</w:t>
            </w:r>
          </w:p>
        </w:tc>
      </w:tr>
    </w:tbl>
    <w:p w14:paraId="13ECAE72" w14:textId="0AA7AF60" w:rsidR="00133B3C" w:rsidRPr="008A372F" w:rsidRDefault="00C54E8D" w:rsidP="00541E76">
      <w:pPr>
        <w:spacing w:before="225" w:after="225"/>
        <w:jc w:val="both"/>
        <w:rPr>
          <w:rFonts w:ascii="Arial" w:hAnsi="Arial" w:cs="Arial"/>
          <w:color w:val="000000"/>
          <w:sz w:val="18"/>
          <w:szCs w:val="18"/>
        </w:rPr>
      </w:pPr>
      <w:r w:rsidRPr="008A372F">
        <w:rPr>
          <w:rFonts w:ascii="Arial" w:hAnsi="Arial" w:cs="Arial"/>
          <w:color w:val="000000"/>
          <w:sz w:val="18"/>
          <w:szCs w:val="18"/>
        </w:rPr>
        <w:t>Naročnik bo z izbranim ponudnikom sklenil pogodbo o vzdrževanju predmetne opreme po sistemu ALL INCLUSIVE za obdobje </w:t>
      </w:r>
      <w:r w:rsidR="002D15E0" w:rsidRPr="008A372F">
        <w:rPr>
          <w:rFonts w:ascii="Arial" w:hAnsi="Arial" w:cs="Arial"/>
          <w:color w:val="000000"/>
          <w:sz w:val="18"/>
          <w:szCs w:val="18"/>
        </w:rPr>
        <w:t>6</w:t>
      </w:r>
      <w:r w:rsidRPr="008A372F">
        <w:rPr>
          <w:rFonts w:ascii="Arial" w:hAnsi="Arial" w:cs="Arial"/>
          <w:color w:val="000000"/>
          <w:sz w:val="18"/>
          <w:szCs w:val="18"/>
        </w:rPr>
        <w:t xml:space="preserve"> let po izteku garancijske dobe. Ta pogodba bo začela veljati po preteku garancijskega roka.</w:t>
      </w:r>
    </w:p>
    <w:p w14:paraId="27DE5601" w14:textId="22247578" w:rsidR="0001164F" w:rsidRPr="008A372F" w:rsidRDefault="0001164F" w:rsidP="00541E76">
      <w:pPr>
        <w:spacing w:before="225" w:after="225"/>
        <w:jc w:val="both"/>
      </w:pPr>
      <w:r w:rsidRPr="008A372F">
        <w:rPr>
          <w:rFonts w:ascii="Arial" w:hAnsi="Arial" w:cs="Arial"/>
          <w:color w:val="000000"/>
          <w:sz w:val="18"/>
          <w:szCs w:val="18"/>
        </w:rPr>
        <w:t>V skladu z zahtevami naročnika, razvidnimi iz razpisne dokumentacije in njenih prilog (</w:t>
      </w:r>
      <w:proofErr w:type="spellStart"/>
      <w:r w:rsidRPr="008A372F">
        <w:rPr>
          <w:rFonts w:ascii="Arial" w:hAnsi="Arial" w:cs="Arial"/>
          <w:color w:val="000000"/>
          <w:sz w:val="18"/>
          <w:szCs w:val="18"/>
        </w:rPr>
        <w:t>xls</w:t>
      </w:r>
      <w:proofErr w:type="spellEnd"/>
      <w:r w:rsidRPr="008A372F">
        <w:rPr>
          <w:rFonts w:ascii="Arial" w:hAnsi="Arial" w:cs="Arial"/>
          <w:color w:val="000000"/>
          <w:sz w:val="18"/>
          <w:szCs w:val="18"/>
        </w:rPr>
        <w:t xml:space="preserve"> priloga </w:t>
      </w:r>
      <w:r w:rsidR="00F54D71" w:rsidRPr="008A372F">
        <w:rPr>
          <w:rFonts w:ascii="Arial" w:hAnsi="Arial" w:cs="Arial"/>
          <w:color w:val="000000"/>
          <w:sz w:val="18"/>
          <w:szCs w:val="18"/>
        </w:rPr>
        <w:t xml:space="preserve">Tehnične </w:t>
      </w:r>
      <w:proofErr w:type="spellStart"/>
      <w:r w:rsidR="00F54D71" w:rsidRPr="008A372F">
        <w:rPr>
          <w:rFonts w:ascii="Arial" w:hAnsi="Arial" w:cs="Arial"/>
          <w:color w:val="000000"/>
          <w:sz w:val="18"/>
          <w:szCs w:val="18"/>
        </w:rPr>
        <w:t>specifikacije_popis</w:t>
      </w:r>
      <w:proofErr w:type="spellEnd"/>
      <w:r w:rsidR="00F54D71" w:rsidRPr="008A372F">
        <w:rPr>
          <w:rFonts w:ascii="Arial" w:hAnsi="Arial" w:cs="Arial"/>
          <w:color w:val="000000"/>
          <w:sz w:val="18"/>
          <w:szCs w:val="18"/>
        </w:rPr>
        <w:t xml:space="preserve"> z </w:t>
      </w:r>
      <w:proofErr w:type="spellStart"/>
      <w:r w:rsidR="00F54D71" w:rsidRPr="008A372F">
        <w:rPr>
          <w:rFonts w:ascii="Arial" w:hAnsi="Arial" w:cs="Arial"/>
          <w:color w:val="000000"/>
          <w:sz w:val="18"/>
          <w:szCs w:val="18"/>
        </w:rPr>
        <w:t>rekap</w:t>
      </w:r>
      <w:proofErr w:type="spellEnd"/>
      <w:r w:rsidR="00F54D71" w:rsidRPr="008A372F">
        <w:rPr>
          <w:rFonts w:ascii="Arial" w:hAnsi="Arial" w:cs="Arial"/>
          <w:color w:val="000000"/>
          <w:sz w:val="18"/>
          <w:szCs w:val="18"/>
        </w:rPr>
        <w:t>. in skica umestitve</w:t>
      </w:r>
      <w:r w:rsidRPr="008A372F">
        <w:rPr>
          <w:rFonts w:ascii="Arial" w:hAnsi="Arial" w:cs="Arial"/>
          <w:color w:val="000000"/>
          <w:sz w:val="18"/>
          <w:szCs w:val="18"/>
        </w:rPr>
        <w:t>).</w:t>
      </w:r>
    </w:p>
    <w:p w14:paraId="79ED08A1" w14:textId="77777777" w:rsidR="00133B3C" w:rsidRPr="008A372F" w:rsidRDefault="00C54E8D" w:rsidP="00541E76">
      <w:pPr>
        <w:spacing w:before="225" w:after="225"/>
        <w:jc w:val="both"/>
      </w:pPr>
      <w:r w:rsidRPr="008A372F">
        <w:rPr>
          <w:rFonts w:ascii="Arial" w:hAnsi="Arial" w:cs="Arial"/>
          <w:color w:val="000000"/>
          <w:sz w:val="18"/>
          <w:szCs w:val="18"/>
        </w:rPr>
        <w:t>Izvajalec bo moral za vso dobavljeno opremo tudi v času po poteku 12 mesečne garancijske dobe zagotavljati tako preventivno vzdrževanje po specifikaciji proizvajalca opreme, kot tudi odpravo vseh napak oz. nepravilnosti v delovanju opreme, ki je predmet tega naročila, na stroške naročnika (v okviru cene mesečnih pavšalov).</w:t>
      </w:r>
    </w:p>
    <w:p w14:paraId="1570F1B1" w14:textId="77777777" w:rsidR="00133B3C" w:rsidRPr="008A372F" w:rsidRDefault="00C54E8D" w:rsidP="00541E76">
      <w:pPr>
        <w:spacing w:before="225" w:after="225"/>
        <w:jc w:val="both"/>
      </w:pPr>
      <w:r w:rsidRPr="008A372F">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133B3C" w:rsidRPr="008A372F" w14:paraId="10FF421E" w14:textId="77777777">
        <w:tc>
          <w:tcPr>
            <w:tcW w:w="0" w:type="auto"/>
            <w:tcMar>
              <w:top w:w="0" w:type="auto"/>
              <w:bottom w:w="0" w:type="auto"/>
            </w:tcMar>
          </w:tcPr>
          <w:p w14:paraId="4E81CEF6" w14:textId="33BDD144" w:rsidR="005720F5" w:rsidRPr="008A372F" w:rsidRDefault="005720F5" w:rsidP="005720F5">
            <w:pPr>
              <w:numPr>
                <w:ilvl w:val="0"/>
                <w:numId w:val="7"/>
              </w:numPr>
              <w:spacing w:line="276" w:lineRule="auto"/>
              <w:rPr>
                <w:rFonts w:ascii="Arial" w:hAnsi="Arial" w:cs="Arial"/>
                <w:sz w:val="18"/>
                <w:szCs w:val="18"/>
              </w:rPr>
            </w:pPr>
            <w:r w:rsidRPr="008A372F">
              <w:rPr>
                <w:rFonts w:ascii="Arial" w:hAnsi="Arial" w:cs="Arial"/>
                <w:color w:val="C00000"/>
                <w:sz w:val="18"/>
                <w:szCs w:val="18"/>
              </w:rPr>
              <w:t>Dosegljivost servisa neprekinjeno 24 ur (telefonska pomoč naročniku</w:t>
            </w:r>
            <w:r w:rsidR="00A277AC" w:rsidRPr="008A372F">
              <w:rPr>
                <w:rFonts w:ascii="Arial" w:hAnsi="Arial" w:cs="Arial"/>
                <w:color w:val="C00000"/>
                <w:sz w:val="18"/>
                <w:szCs w:val="18"/>
              </w:rPr>
              <w:t xml:space="preserve"> v slovenskem jeziku</w:t>
            </w:r>
            <w:r w:rsidRPr="008A372F">
              <w:rPr>
                <w:rFonts w:ascii="Arial" w:hAnsi="Arial" w:cs="Arial"/>
                <w:color w:val="C00000"/>
                <w:sz w:val="18"/>
                <w:szCs w:val="18"/>
              </w:rPr>
              <w:t xml:space="preserve">) </w:t>
            </w:r>
            <w:r w:rsidRPr="008A372F">
              <w:rPr>
                <w:rFonts w:ascii="Arial" w:hAnsi="Arial" w:cs="Arial"/>
                <w:strike/>
                <w:color w:val="C00000"/>
                <w:sz w:val="18"/>
                <w:szCs w:val="18"/>
              </w:rPr>
              <w:t>najmanj v času od ponedeljka do petka od 7:00 do 17:00 ure</w:t>
            </w:r>
            <w:r w:rsidRPr="008A372F">
              <w:rPr>
                <w:rFonts w:ascii="Arial" w:hAnsi="Arial" w:cs="Arial"/>
                <w:sz w:val="18"/>
                <w:szCs w:val="18"/>
              </w:rPr>
              <w:t>;</w:t>
            </w:r>
          </w:p>
          <w:p w14:paraId="519D106A" w14:textId="794AAB85"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 xml:space="preserve">Odzivni čas: </w:t>
            </w:r>
            <w:r w:rsidR="004838C7" w:rsidRPr="008A372F">
              <w:rPr>
                <w:rFonts w:ascii="Arial" w:hAnsi="Arial" w:cs="Arial"/>
                <w:color w:val="C00000"/>
                <w:sz w:val="18"/>
                <w:szCs w:val="18"/>
              </w:rPr>
              <w:t xml:space="preserve">1 ura </w:t>
            </w:r>
            <w:r w:rsidRPr="008A372F">
              <w:rPr>
                <w:rFonts w:ascii="Arial" w:hAnsi="Arial" w:cs="Arial"/>
                <w:strike/>
                <w:color w:val="C00000"/>
                <w:sz w:val="18"/>
                <w:szCs w:val="18"/>
              </w:rPr>
              <w:t>24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v nujnih primerih tudi telefonsko s strani pooblaščene osebe naročnika  (čas ko se servis odzove na sporočeno okvaro in prične z ugotavljanjem vzrokov okvare in odpravljanjem težav);</w:t>
            </w:r>
          </w:p>
          <w:p w14:paraId="118B80D0" w14:textId="04CC120B"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Časi za dobavo rezervnih delov in odpravo napak: največ</w:t>
            </w:r>
            <w:r w:rsidR="004838C7" w:rsidRPr="008A372F">
              <w:rPr>
                <w:rFonts w:ascii="Arial" w:hAnsi="Arial" w:cs="Arial"/>
                <w:color w:val="000000"/>
                <w:sz w:val="18"/>
                <w:szCs w:val="18"/>
              </w:rPr>
              <w:t xml:space="preserve"> </w:t>
            </w:r>
            <w:r w:rsidR="00FF356C" w:rsidRPr="008A372F">
              <w:rPr>
                <w:rFonts w:ascii="Arial" w:hAnsi="Arial" w:cs="Arial"/>
                <w:color w:val="C00000"/>
                <w:sz w:val="18"/>
                <w:szCs w:val="18"/>
              </w:rPr>
              <w:t>24</w:t>
            </w:r>
            <w:r w:rsidR="004838C7" w:rsidRPr="008A372F">
              <w:rPr>
                <w:rFonts w:ascii="Arial" w:hAnsi="Arial" w:cs="Arial"/>
                <w:color w:val="C00000"/>
                <w:sz w:val="18"/>
                <w:szCs w:val="18"/>
              </w:rPr>
              <w:t xml:space="preserve"> ur</w:t>
            </w:r>
            <w:r w:rsidRPr="008A372F">
              <w:rPr>
                <w:rFonts w:ascii="Arial" w:hAnsi="Arial" w:cs="Arial"/>
                <w:color w:val="C00000"/>
                <w:sz w:val="18"/>
                <w:szCs w:val="18"/>
              </w:rPr>
              <w:t xml:space="preserve">  </w:t>
            </w:r>
            <w:r w:rsidRPr="008A372F">
              <w:rPr>
                <w:rFonts w:ascii="Arial" w:hAnsi="Arial" w:cs="Arial"/>
                <w:strike/>
                <w:color w:val="C00000"/>
                <w:sz w:val="18"/>
                <w:szCs w:val="18"/>
              </w:rPr>
              <w:t>48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oz. v nujnih primerih tudi telefonsko s strani pooblaščene osebe naročnika oz. izjemoma več po predhodnem pisnem dogovoru s pooblaščeno osebo naročnika za nadzor nad izvajanjem pogodbe</w:t>
            </w:r>
            <w:r w:rsidR="004838C7" w:rsidRPr="008A372F">
              <w:rPr>
                <w:rFonts w:ascii="Arial" w:hAnsi="Arial" w:cs="Arial"/>
                <w:color w:val="000000"/>
                <w:sz w:val="18"/>
                <w:szCs w:val="18"/>
              </w:rPr>
              <w:t>;</w:t>
            </w:r>
          </w:p>
          <w:p w14:paraId="2FD957EC" w14:textId="4A0F0B7C"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V primeru, da okvare ni možno odpraviti v roku</w:t>
            </w:r>
            <w:r w:rsidRPr="008A372F">
              <w:rPr>
                <w:rFonts w:ascii="Arial" w:hAnsi="Arial" w:cs="Arial"/>
                <w:color w:val="C00000"/>
                <w:sz w:val="18"/>
                <w:szCs w:val="18"/>
              </w:rPr>
              <w:t xml:space="preserve"> </w:t>
            </w:r>
            <w:r w:rsidR="00FF356C" w:rsidRPr="008A372F">
              <w:rPr>
                <w:rFonts w:ascii="Arial" w:hAnsi="Arial" w:cs="Arial"/>
                <w:color w:val="C00000"/>
                <w:sz w:val="18"/>
                <w:szCs w:val="18"/>
              </w:rPr>
              <w:t>24</w:t>
            </w:r>
            <w:r w:rsidRPr="008A372F">
              <w:rPr>
                <w:rFonts w:ascii="Arial" w:hAnsi="Arial" w:cs="Arial"/>
                <w:color w:val="C00000"/>
                <w:sz w:val="18"/>
                <w:szCs w:val="18"/>
              </w:rPr>
              <w:t xml:space="preserve"> ur</w:t>
            </w:r>
            <w:r w:rsidR="00FF356C" w:rsidRPr="008A372F">
              <w:rPr>
                <w:rFonts w:ascii="Arial" w:hAnsi="Arial" w:cs="Arial"/>
                <w:color w:val="C00000"/>
                <w:sz w:val="18"/>
                <w:szCs w:val="18"/>
              </w:rPr>
              <w:t xml:space="preserve"> </w:t>
            </w:r>
            <w:r w:rsidR="00FF356C" w:rsidRPr="008A372F">
              <w:rPr>
                <w:rFonts w:ascii="Arial" w:hAnsi="Arial" w:cs="Arial"/>
                <w:strike/>
                <w:color w:val="C00000"/>
                <w:sz w:val="18"/>
                <w:szCs w:val="18"/>
              </w:rPr>
              <w:t>48 ur</w:t>
            </w:r>
            <w:r w:rsidRPr="008A372F">
              <w:rPr>
                <w:rFonts w:ascii="Arial" w:hAnsi="Arial" w:cs="Arial"/>
                <w:color w:val="000000"/>
                <w:sz w:val="18"/>
                <w:szCs w:val="18"/>
              </w:rPr>
              <w:t xml:space="preserve"> in se je izvajalec z naročnikom uskladil za daljši rok odprave napake, je dolžan izvajalec naročnika sproti obveščati o poteku odpravljanja okvare in terminom odprave napake;  </w:t>
            </w:r>
          </w:p>
          <w:p w14:paraId="400EC097" w14:textId="00B90201" w:rsidR="00133B3C" w:rsidRPr="008A372F" w:rsidRDefault="00FF356C" w:rsidP="005720F5">
            <w:pPr>
              <w:numPr>
                <w:ilvl w:val="0"/>
                <w:numId w:val="7"/>
              </w:numPr>
              <w:spacing w:line="276" w:lineRule="auto"/>
              <w:rPr>
                <w:rFonts w:ascii="Arial" w:hAnsi="Arial" w:cs="Arial"/>
                <w:color w:val="000000"/>
                <w:sz w:val="18"/>
                <w:szCs w:val="18"/>
              </w:rPr>
            </w:pPr>
            <w:r w:rsidRPr="008A372F">
              <w:rPr>
                <w:rFonts w:ascii="Arial" w:hAnsi="Arial" w:cs="Arial"/>
                <w:color w:val="C00000"/>
                <w:sz w:val="18"/>
                <w:szCs w:val="18"/>
              </w:rPr>
              <w:t xml:space="preserve">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008C07B9" w:rsidRPr="008A372F">
              <w:rPr>
                <w:rFonts w:ascii="Arial" w:hAnsi="Arial" w:cs="Arial"/>
                <w:color w:val="C00000"/>
                <w:sz w:val="18"/>
                <w:szCs w:val="18"/>
              </w:rPr>
              <w:t xml:space="preserve">ročnega </w:t>
            </w:r>
            <w:r w:rsidRPr="008A372F">
              <w:rPr>
                <w:rFonts w:ascii="Arial" w:hAnsi="Arial" w:cs="Arial"/>
                <w:color w:val="C00000"/>
                <w:sz w:val="18"/>
                <w:szCs w:val="18"/>
              </w:rPr>
              <w:t>pre</w:t>
            </w:r>
            <w:r w:rsidR="008C07B9" w:rsidRPr="008A372F">
              <w:rPr>
                <w:rFonts w:ascii="Arial" w:hAnsi="Arial" w:cs="Arial"/>
                <w:color w:val="C00000"/>
                <w:sz w:val="18"/>
                <w:szCs w:val="18"/>
              </w:rPr>
              <w:t>v</w:t>
            </w:r>
            <w:r w:rsidRPr="008A372F">
              <w:rPr>
                <w:rFonts w:ascii="Arial" w:hAnsi="Arial" w:cs="Arial"/>
                <w:color w:val="C00000"/>
                <w:sz w:val="18"/>
                <w:szCs w:val="18"/>
              </w:rPr>
              <w:t xml:space="preserve">zem in izdaje zdravil v času nedelovanja sistema, stroške nadomestnega skladišča zdravil zaradi nezmožnosti hrambe v robotskem sistemu zaradi nedelovanja sistema,…)  </w:t>
            </w:r>
          </w:p>
        </w:tc>
      </w:tr>
    </w:tbl>
    <w:p w14:paraId="2B982389" w14:textId="77777777" w:rsidR="00133B3C" w:rsidRPr="008A372F" w:rsidRDefault="00C54E8D" w:rsidP="00541E76">
      <w:pPr>
        <w:spacing w:before="225" w:after="225"/>
        <w:jc w:val="both"/>
      </w:pPr>
      <w:r w:rsidRPr="008A372F">
        <w:rPr>
          <w:rFonts w:ascii="Arial" w:hAnsi="Arial" w:cs="Arial"/>
          <w:color w:val="000000"/>
          <w:sz w:val="18"/>
          <w:szCs w:val="18"/>
        </w:rPr>
        <w:lastRenderedPageBreak/>
        <w:t>Cena vzdrževanja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 (</w:t>
      </w:r>
      <w:proofErr w:type="spellStart"/>
      <w:r w:rsidRPr="008A372F">
        <w:rPr>
          <w:rFonts w:ascii="Arial" w:hAnsi="Arial" w:cs="Arial"/>
          <w:color w:val="000000"/>
          <w:sz w:val="18"/>
          <w:szCs w:val="18"/>
        </w:rPr>
        <w:t>kpl</w:t>
      </w:r>
      <w:proofErr w:type="spellEnd"/>
      <w:r w:rsidRPr="008A372F">
        <w:rPr>
          <w:rFonts w:ascii="Arial" w:hAnsi="Arial" w:cs="Arial"/>
          <w:color w:val="000000"/>
          <w:sz w:val="18"/>
          <w:szCs w:val="18"/>
        </w:rPr>
        <w:t xml:space="preserve"> storitev) mora v mesečnem pavšalu zajemati </w:t>
      </w:r>
      <w:r w:rsidRPr="008A372F">
        <w:rPr>
          <w:rFonts w:ascii="Arial" w:hAnsi="Arial" w:cs="Arial"/>
          <w:b/>
          <w:bCs/>
          <w:color w:val="000000"/>
          <w:sz w:val="18"/>
          <w:szCs w:val="18"/>
        </w:rPr>
        <w:t>vse stroške</w:t>
      </w:r>
      <w:r w:rsidRPr="008A372F">
        <w:rPr>
          <w:rFonts w:ascii="Arial" w:hAnsi="Arial" w:cs="Arial"/>
          <w:color w:val="000000"/>
          <w:sz w:val="18"/>
          <w:szCs w:val="18"/>
        </w:rPr>
        <w:t xml:space="preserve"> (potrošni material, rezervne dele, delo, potni stroški, nadgradnje programske opreme sistema za izboljšanje delovanja sistema,…).</w:t>
      </w:r>
    </w:p>
    <w:p w14:paraId="0697FFD0" w14:textId="77777777" w:rsidR="00133B3C" w:rsidRPr="008A372F" w:rsidRDefault="00C54E8D" w:rsidP="00541E76">
      <w:pPr>
        <w:spacing w:before="225" w:after="225"/>
        <w:jc w:val="both"/>
      </w:pPr>
      <w:r w:rsidRPr="008A372F">
        <w:rPr>
          <w:rFonts w:ascii="Arial" w:hAnsi="Arial" w:cs="Arial"/>
          <w:color w:val="000000"/>
          <w:sz w:val="18"/>
          <w:szCs w:val="18"/>
        </w:rPr>
        <w:t>Naročnik bo plačeval storitve vzdrževanja, v roku 30 dni po prejemu posameznega računa, ki se izstavi do 5. v mesecu za pretekli mesec.</w:t>
      </w:r>
    </w:p>
    <w:p w14:paraId="103D7527" w14:textId="77777777" w:rsidR="00133B3C" w:rsidRPr="008A372F" w:rsidRDefault="00C54E8D" w:rsidP="00541E76">
      <w:pPr>
        <w:spacing w:before="225" w:after="225"/>
        <w:jc w:val="both"/>
      </w:pPr>
      <w:r w:rsidRPr="008A372F">
        <w:rPr>
          <w:rFonts w:ascii="Arial" w:hAnsi="Arial" w:cs="Arial"/>
          <w:b/>
          <w:bCs/>
          <w:color w:val="000000"/>
          <w:sz w:val="18"/>
          <w:szCs w:val="18"/>
        </w:rPr>
        <w:t>Redno preventivno vzdrževanje</w:t>
      </w:r>
    </w:p>
    <w:p w14:paraId="20C4218D" w14:textId="77777777" w:rsidR="00133B3C" w:rsidRPr="008A372F" w:rsidRDefault="00C54E8D" w:rsidP="00541E76">
      <w:pPr>
        <w:spacing w:before="225" w:after="225"/>
        <w:jc w:val="both"/>
      </w:pPr>
      <w:r w:rsidRPr="008A372F">
        <w:rPr>
          <w:rFonts w:ascii="Arial" w:hAnsi="Arial" w:cs="Arial"/>
          <w:color w:val="000000"/>
          <w:sz w:val="18"/>
          <w:szCs w:val="18"/>
        </w:rPr>
        <w:t xml:space="preserve">Vsi stroški morajo biti zajeti v ceni – mesečnem pavšalu za vzdrževanje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w:t>
      </w:r>
    </w:p>
    <w:p w14:paraId="1F47E389" w14:textId="0BB6FD90" w:rsidR="00133B3C" w:rsidRPr="008A372F" w:rsidRDefault="00C54E8D" w:rsidP="00541E76">
      <w:pPr>
        <w:spacing w:before="225" w:after="225"/>
        <w:jc w:val="both"/>
      </w:pPr>
      <w:r w:rsidRPr="008A372F">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w:t>
      </w:r>
      <w:r w:rsidR="00A575CE" w:rsidRPr="008A372F">
        <w:rPr>
          <w:rFonts w:ascii="Arial" w:hAnsi="Arial" w:cs="Arial"/>
          <w:color w:val="000000"/>
          <w:sz w:val="18"/>
          <w:szCs w:val="18"/>
        </w:rPr>
        <w:t>6</w:t>
      </w:r>
      <w:r w:rsidRPr="008A372F">
        <w:rPr>
          <w:rFonts w:ascii="Arial" w:hAnsi="Arial" w:cs="Arial"/>
          <w:color w:val="000000"/>
          <w:sz w:val="18"/>
          <w:szCs w:val="18"/>
        </w:rPr>
        <w:t xml:space="preserve"> letih </w:t>
      </w:r>
      <w:r w:rsidR="00A575CE" w:rsidRPr="008A372F">
        <w:rPr>
          <w:rFonts w:ascii="Arial" w:hAnsi="Arial" w:cs="Arial"/>
          <w:color w:val="000000"/>
          <w:sz w:val="18"/>
          <w:szCs w:val="18"/>
        </w:rPr>
        <w:t xml:space="preserve">po poteku </w:t>
      </w:r>
      <w:proofErr w:type="spellStart"/>
      <w:r w:rsidR="00A575CE" w:rsidRPr="008A372F">
        <w:rPr>
          <w:rFonts w:ascii="Arial" w:hAnsi="Arial" w:cs="Arial"/>
          <w:color w:val="000000"/>
          <w:sz w:val="18"/>
          <w:szCs w:val="18"/>
        </w:rPr>
        <w:t>garanc.dobe</w:t>
      </w:r>
      <w:proofErr w:type="spellEnd"/>
      <w:r w:rsidR="00A575CE" w:rsidRPr="008A372F">
        <w:rPr>
          <w:rFonts w:ascii="Arial" w:hAnsi="Arial" w:cs="Arial"/>
          <w:color w:val="000000"/>
          <w:sz w:val="18"/>
          <w:szCs w:val="18"/>
        </w:rPr>
        <w:t xml:space="preserve"> </w:t>
      </w:r>
      <w:r w:rsidRPr="008A372F">
        <w:rPr>
          <w:rFonts w:ascii="Arial" w:hAnsi="Arial" w:cs="Arial"/>
          <w:color w:val="000000"/>
          <w:sz w:val="18"/>
          <w:szCs w:val="18"/>
        </w:rPr>
        <w:t>ter specificirati rezervne dele, za katere proizvajalec predpisuje menjavo v okviru preventivnih servisov (ki so predpisani s strani proizvajalca opreme).</w:t>
      </w:r>
    </w:p>
    <w:p w14:paraId="23F0B2EC" w14:textId="77777777" w:rsidR="00133B3C" w:rsidRPr="008A372F" w:rsidRDefault="00C54E8D" w:rsidP="00541E76">
      <w:pPr>
        <w:spacing w:before="225" w:after="225"/>
        <w:jc w:val="both"/>
      </w:pPr>
      <w:r w:rsidRPr="008A372F">
        <w:rPr>
          <w:rFonts w:ascii="Arial" w:hAnsi="Arial" w:cs="Arial"/>
          <w:color w:val="000000"/>
          <w:sz w:val="18"/>
          <w:szCs w:val="18"/>
        </w:rPr>
        <w:t>Izvajanje storitev preventivnega vzdrževanja obsega redne preventivne servise aparatov/naprav, in sicer po specifikaciji proizvajalca.</w:t>
      </w:r>
    </w:p>
    <w:p w14:paraId="640CCB65" w14:textId="77777777" w:rsidR="00133B3C" w:rsidRPr="008A372F" w:rsidRDefault="00C54E8D" w:rsidP="00541E76">
      <w:pPr>
        <w:spacing w:before="225" w:after="225"/>
        <w:jc w:val="both"/>
      </w:pPr>
      <w:r w:rsidRPr="008A372F">
        <w:rPr>
          <w:rFonts w:ascii="Arial" w:hAnsi="Arial" w:cs="Arial"/>
          <w:color w:val="000000"/>
          <w:sz w:val="18"/>
          <w:szCs w:val="18"/>
        </w:rPr>
        <w:t xml:space="preserve">Redni preventivni servis obsega </w:t>
      </w:r>
      <w:r w:rsidRPr="008A372F">
        <w:rPr>
          <w:rFonts w:ascii="Arial" w:hAnsi="Arial" w:cs="Arial"/>
          <w:b/>
          <w:bCs/>
          <w:color w:val="000000"/>
          <w:sz w:val="18"/>
          <w:szCs w:val="18"/>
        </w:rPr>
        <w:t>najmanj</w:t>
      </w:r>
      <w:r w:rsidRPr="008A372F">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133B3C" w:rsidRPr="008A372F" w14:paraId="08EF250F" w14:textId="77777777">
        <w:tc>
          <w:tcPr>
            <w:tcW w:w="0" w:type="auto"/>
            <w:tcMar>
              <w:top w:w="0" w:type="auto"/>
              <w:bottom w:w="0" w:type="auto"/>
            </w:tcMar>
          </w:tcPr>
          <w:p w14:paraId="34619C4F"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pregled dejanskega stanja,</w:t>
            </w:r>
          </w:p>
          <w:p w14:paraId="1FB65353"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 xml:space="preserve">vsa potrebna dela, predpisana od proizvajalca ponujene opreme (kot </w:t>
            </w:r>
            <w:proofErr w:type="spellStart"/>
            <w:r w:rsidRPr="008A372F">
              <w:rPr>
                <w:rFonts w:ascii="Arial" w:hAnsi="Arial" w:cs="Arial"/>
                <w:color w:val="000000"/>
                <w:sz w:val="18"/>
                <w:szCs w:val="18"/>
              </w:rPr>
              <w:t>npr</w:t>
            </w:r>
            <w:proofErr w:type="spellEnd"/>
            <w:r w:rsidRPr="008A372F">
              <w:rPr>
                <w:rFonts w:ascii="Arial" w:hAnsi="Arial" w:cs="Arial"/>
                <w:color w:val="000000"/>
                <w:sz w:val="18"/>
                <w:szCs w:val="18"/>
              </w:rPr>
              <w:t>: pregled sistema, čiščenje in vsa ostala potrebna dela ter menjavo predpisanih delov, za nemoteno delovanje ponujene opreme v skladu z navodili proizvajalca opreme)</w:t>
            </w:r>
          </w:p>
          <w:p w14:paraId="30A75BB7"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preverjanje in optimizacijo opreme, vse potrebne konfiguracije, nastavitve strojne in programske opreme,</w:t>
            </w:r>
          </w:p>
          <w:p w14:paraId="1F7636AD"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odpravljanje morebitnih manjših pomanjkljivosti na opremi,</w:t>
            </w:r>
          </w:p>
          <w:p w14:paraId="151C515C"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pomoč in svetovanje naročniku,</w:t>
            </w:r>
          </w:p>
          <w:p w14:paraId="7A69E6F9"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preverjanje ustreznosti po kontrolnem listu,</w:t>
            </w:r>
          </w:p>
          <w:p w14:paraId="4BCED345"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izdaja pisne izjave o ustreznosti rezultatov delovanja naprave v skladu s predpisanimi normativi,</w:t>
            </w:r>
          </w:p>
          <w:p w14:paraId="588BDECC"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ostala dela po specifikaciji proizvajalca</w:t>
            </w:r>
          </w:p>
        </w:tc>
      </w:tr>
    </w:tbl>
    <w:p w14:paraId="596D67F8" w14:textId="77777777" w:rsidR="00133B3C" w:rsidRPr="008A372F" w:rsidRDefault="00C54E8D" w:rsidP="00541E76">
      <w:pPr>
        <w:spacing w:before="225" w:after="225"/>
        <w:jc w:val="both"/>
      </w:pPr>
      <w:r w:rsidRPr="008A372F">
        <w:rPr>
          <w:rFonts w:ascii="Arial" w:hAnsi="Arial" w:cs="Arial"/>
          <w:color w:val="000000"/>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553A85C9" w14:textId="77777777" w:rsidR="00133B3C" w:rsidRPr="008A372F" w:rsidRDefault="00C54E8D" w:rsidP="00541E76">
      <w:pPr>
        <w:spacing w:before="225" w:after="225"/>
        <w:jc w:val="both"/>
      </w:pPr>
      <w:r w:rsidRPr="008A372F">
        <w:rPr>
          <w:rFonts w:ascii="Arial" w:hAnsi="Arial" w:cs="Arial"/>
          <w:color w:val="000000"/>
          <w:sz w:val="18"/>
          <w:szCs w:val="18"/>
        </w:rPr>
        <w:t>Naročnik dopušča, da se preventivni pregled izvaja tudi v okviru izrednega vzdrževalnega posega.</w:t>
      </w:r>
    </w:p>
    <w:p w14:paraId="412B510D" w14:textId="77777777" w:rsidR="00133B3C" w:rsidRPr="008A372F" w:rsidRDefault="00C54E8D" w:rsidP="00541E76">
      <w:pPr>
        <w:spacing w:before="225" w:after="225"/>
        <w:jc w:val="both"/>
      </w:pPr>
      <w:r w:rsidRPr="008A372F">
        <w:rPr>
          <w:rFonts w:ascii="Arial" w:hAnsi="Arial" w:cs="Arial"/>
          <w:b/>
          <w:bCs/>
          <w:color w:val="000000"/>
          <w:sz w:val="18"/>
          <w:szCs w:val="18"/>
        </w:rPr>
        <w:t>Izredno vzdrževanje – odprava napak, okvar po izteku garancijskega roka</w:t>
      </w:r>
    </w:p>
    <w:p w14:paraId="35D1422E" w14:textId="1E30C971" w:rsidR="00133B3C" w:rsidRPr="008A372F" w:rsidRDefault="00C54E8D" w:rsidP="00541E76">
      <w:pPr>
        <w:spacing w:before="225" w:after="225"/>
        <w:jc w:val="both"/>
      </w:pPr>
      <w:r w:rsidRPr="008A372F">
        <w:rPr>
          <w:rFonts w:ascii="Arial" w:hAnsi="Arial" w:cs="Arial"/>
          <w:color w:val="000000"/>
          <w:sz w:val="18"/>
          <w:szCs w:val="18"/>
        </w:rPr>
        <w:t xml:space="preserve">Vsi stroški izrednega vzdrževanja morajo biti zajeti v ceni – mesečnem pavšalu za vzdrževanje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w:t>
      </w:r>
    </w:p>
    <w:p w14:paraId="37E4AC1D" w14:textId="77777777" w:rsidR="00133B3C" w:rsidRPr="008A372F" w:rsidRDefault="00C54E8D" w:rsidP="00541E76">
      <w:pPr>
        <w:spacing w:before="225" w:after="225"/>
        <w:jc w:val="both"/>
      </w:pPr>
      <w:r w:rsidRPr="008A372F">
        <w:rPr>
          <w:rFonts w:ascii="Arial" w:hAnsi="Arial" w:cs="Arial"/>
          <w:color w:val="000000"/>
          <w:sz w:val="18"/>
          <w:szCs w:val="18"/>
        </w:rPr>
        <w:t>Izbrani ponudnik bo moral zagotoviti servisiranje dobavljenega blaga (servis in rez. dele) pri s strani proizvajalca pooblaščenem in usposobljenem serviserju v RS ali EU (v primeru servisa iz tujine mora vsa komunikacija med servisom in naročnikom potekati izključno v slovenskem jeziku).</w:t>
      </w:r>
    </w:p>
    <w:p w14:paraId="5AABA05C" w14:textId="77777777" w:rsidR="00133B3C" w:rsidRPr="008A372F" w:rsidRDefault="00C54E8D" w:rsidP="00541E76">
      <w:pPr>
        <w:spacing w:before="225" w:after="225"/>
        <w:jc w:val="both"/>
      </w:pPr>
      <w:r w:rsidRPr="008A372F">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0533E2BC" w14:textId="2A3B01A1" w:rsidR="00133B3C" w:rsidRPr="00FF356C" w:rsidRDefault="00C54E8D" w:rsidP="00541E76">
      <w:pPr>
        <w:spacing w:before="225" w:after="225"/>
        <w:jc w:val="both"/>
        <w:rPr>
          <w:strike/>
          <w:color w:val="C00000"/>
        </w:rPr>
      </w:pPr>
      <w:r w:rsidRPr="008A372F">
        <w:rPr>
          <w:rFonts w:ascii="Arial" w:hAnsi="Arial" w:cs="Arial"/>
          <w:strike/>
          <w:color w:val="C00000"/>
          <w:sz w:val="18"/>
          <w:szCs w:val="18"/>
        </w:rPr>
        <w:t xml:space="preserve">Ponudnik mora ponudbi priložiti informativni cenik originalnih rezervnih delov za dobavljeno opremo za vse dele, katerih sedanja vrednost presega </w:t>
      </w:r>
      <w:r w:rsidR="00A575CE" w:rsidRPr="008A372F">
        <w:rPr>
          <w:rFonts w:ascii="Arial" w:hAnsi="Arial" w:cs="Arial"/>
          <w:b/>
          <w:bCs/>
          <w:strike/>
          <w:color w:val="C00000"/>
          <w:sz w:val="18"/>
          <w:szCs w:val="18"/>
        </w:rPr>
        <w:t>6</w:t>
      </w:r>
      <w:r w:rsidRPr="008A372F">
        <w:rPr>
          <w:rFonts w:ascii="Arial" w:hAnsi="Arial" w:cs="Arial"/>
          <w:b/>
          <w:bCs/>
          <w:strike/>
          <w:color w:val="C00000"/>
          <w:sz w:val="18"/>
          <w:szCs w:val="18"/>
        </w:rPr>
        <w:t>00,00 EUR brez DDV /kos</w:t>
      </w:r>
      <w:r w:rsidRPr="008A372F">
        <w:rPr>
          <w:rFonts w:ascii="Arial" w:hAnsi="Arial" w:cs="Arial"/>
          <w:strike/>
          <w:color w:val="C00000"/>
          <w:sz w:val="18"/>
          <w:szCs w:val="18"/>
        </w:rPr>
        <w:t xml:space="preserve"> (</w:t>
      </w:r>
      <w:r w:rsidR="00A575CE" w:rsidRPr="008A372F">
        <w:rPr>
          <w:rFonts w:ascii="Arial" w:hAnsi="Arial" w:cs="Arial"/>
          <w:strike/>
          <w:color w:val="C00000"/>
          <w:sz w:val="18"/>
          <w:szCs w:val="18"/>
        </w:rPr>
        <w:t xml:space="preserve">informativno, saj </w:t>
      </w:r>
      <w:r w:rsidRPr="008A372F">
        <w:rPr>
          <w:rFonts w:ascii="Arial" w:hAnsi="Arial" w:cs="Arial"/>
          <w:strike/>
          <w:color w:val="C00000"/>
          <w:sz w:val="18"/>
          <w:szCs w:val="18"/>
        </w:rPr>
        <w:t xml:space="preserve">morajo biti v času vzdrževalne pogodbe tudi vsi rezervni deli všteti v ceni mesečnega pavšala vzdrževanja po sistemu </w:t>
      </w:r>
      <w:proofErr w:type="spellStart"/>
      <w:r w:rsidRPr="008A372F">
        <w:rPr>
          <w:rFonts w:ascii="Arial" w:hAnsi="Arial" w:cs="Arial"/>
          <w:strike/>
          <w:color w:val="C00000"/>
          <w:sz w:val="18"/>
          <w:szCs w:val="18"/>
        </w:rPr>
        <w:t>All</w:t>
      </w:r>
      <w:proofErr w:type="spellEnd"/>
      <w:r w:rsidRPr="008A372F">
        <w:rPr>
          <w:rFonts w:ascii="Arial" w:hAnsi="Arial" w:cs="Arial"/>
          <w:strike/>
          <w:color w:val="C00000"/>
          <w:sz w:val="18"/>
          <w:szCs w:val="18"/>
        </w:rPr>
        <w:t xml:space="preserve"> </w:t>
      </w:r>
      <w:proofErr w:type="spellStart"/>
      <w:r w:rsidRPr="008A372F">
        <w:rPr>
          <w:rFonts w:ascii="Arial" w:hAnsi="Arial" w:cs="Arial"/>
          <w:strike/>
          <w:color w:val="C00000"/>
          <w:sz w:val="18"/>
          <w:szCs w:val="18"/>
        </w:rPr>
        <w:t>inclusive</w:t>
      </w:r>
      <w:proofErr w:type="spellEnd"/>
      <w:r w:rsidRPr="008A372F">
        <w:rPr>
          <w:rFonts w:ascii="Arial" w:hAnsi="Arial" w:cs="Arial"/>
          <w:strike/>
          <w:color w:val="C00000"/>
          <w:sz w:val="18"/>
          <w:szCs w:val="18"/>
        </w:rPr>
        <w:t>!).</w:t>
      </w:r>
    </w:p>
    <w:p w14:paraId="328DFCB2" w14:textId="78E25946" w:rsidR="00133B3C" w:rsidRPr="007265B6" w:rsidRDefault="00C54E8D" w:rsidP="00541E76">
      <w:pPr>
        <w:spacing w:before="225" w:after="225"/>
        <w:jc w:val="both"/>
      </w:pPr>
      <w:r w:rsidRPr="007265B6">
        <w:rPr>
          <w:rFonts w:ascii="Arial" w:hAnsi="Arial" w:cs="Arial"/>
          <w:sz w:val="18"/>
          <w:szCs w:val="18"/>
        </w:rPr>
        <w:lastRenderedPageBreak/>
        <w:t xml:space="preserve">Izredno vzdrževanje se izvaja na klic pooblaščene osebe naročnika, nato se v času odprave napake zagotoviti vzpostavitev aparature v fazo </w:t>
      </w:r>
      <w:r w:rsidR="002D15E0" w:rsidRPr="007265B6">
        <w:rPr>
          <w:rFonts w:ascii="Arial" w:hAnsi="Arial" w:cs="Arial"/>
          <w:sz w:val="18"/>
          <w:szCs w:val="18"/>
        </w:rPr>
        <w:t>brezhibnega</w:t>
      </w:r>
      <w:r w:rsidRPr="007265B6">
        <w:rPr>
          <w:rFonts w:ascii="Arial" w:hAnsi="Arial" w:cs="Arial"/>
          <w:sz w:val="18"/>
          <w:szCs w:val="18"/>
        </w:rPr>
        <w:t xml:space="preserve"> delovanja.</w:t>
      </w:r>
    </w:p>
    <w:p w14:paraId="0C240D90" w14:textId="77777777" w:rsidR="00133B3C" w:rsidRPr="007265B6" w:rsidRDefault="00C54E8D" w:rsidP="00541E76">
      <w:pPr>
        <w:spacing w:before="225" w:after="225"/>
        <w:jc w:val="both"/>
      </w:pPr>
      <w:r w:rsidRPr="007265B6">
        <w:rPr>
          <w:rFonts w:ascii="Arial" w:hAnsi="Arial" w:cs="Arial"/>
          <w:sz w:val="18"/>
          <w:szCs w:val="18"/>
        </w:rPr>
        <w:t>Po končanem izvajanju popravila mora izvajalec podati pisno izjavo o ustreznosti rezultatov delovanja naprave v skladu s predpisanimi normativi.</w:t>
      </w:r>
    </w:p>
    <w:p w14:paraId="5E28F912" w14:textId="77777777" w:rsidR="00133B3C" w:rsidRPr="007265B6" w:rsidRDefault="00C54E8D" w:rsidP="00541E76">
      <w:pPr>
        <w:spacing w:before="225" w:after="225"/>
        <w:jc w:val="both"/>
      </w:pPr>
      <w:r w:rsidRPr="007265B6">
        <w:rPr>
          <w:rFonts w:ascii="Arial" w:hAnsi="Arial" w:cs="Arial"/>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64E80460" w14:textId="77777777" w:rsidR="00133B3C" w:rsidRPr="007265B6" w:rsidRDefault="00C54E8D" w:rsidP="00541E76">
      <w:pPr>
        <w:spacing w:before="225" w:after="225"/>
        <w:jc w:val="both"/>
      </w:pPr>
      <w:r w:rsidRPr="007265B6">
        <w:rPr>
          <w:rFonts w:ascii="Arial" w:hAnsi="Arial" w:cs="Arial"/>
          <w:sz w:val="18"/>
          <w:szCs w:val="18"/>
        </w:rPr>
        <w:t>Izvajalec mora za svoje storitve in vse novo vgrajene dele zagotavljati garancijo najmanj 12 mesecev.</w:t>
      </w:r>
    </w:p>
    <w:p w14:paraId="33FCB2BD" w14:textId="34BA38E8" w:rsidR="00133B3C" w:rsidRPr="007265B6" w:rsidRDefault="00C54E8D" w:rsidP="00541E76">
      <w:pPr>
        <w:spacing w:before="225" w:after="225"/>
        <w:jc w:val="both"/>
      </w:pPr>
      <w:r w:rsidRPr="007265B6">
        <w:rPr>
          <w:rFonts w:ascii="Arial" w:hAnsi="Arial" w:cs="Arial"/>
          <w:b/>
          <w:bCs/>
          <w:sz w:val="18"/>
          <w:szCs w:val="18"/>
        </w:rPr>
        <w:t>Preventivno in servisno vzdrževanje se izvaja po principu »</w:t>
      </w:r>
      <w:proofErr w:type="spellStart"/>
      <w:r w:rsidRPr="007265B6">
        <w:rPr>
          <w:rFonts w:ascii="Arial" w:hAnsi="Arial" w:cs="Arial"/>
          <w:b/>
          <w:bCs/>
          <w:sz w:val="18"/>
          <w:szCs w:val="18"/>
        </w:rPr>
        <w:t>all</w:t>
      </w:r>
      <w:proofErr w:type="spellEnd"/>
      <w:r w:rsidRPr="007265B6">
        <w:rPr>
          <w:rFonts w:ascii="Arial" w:hAnsi="Arial" w:cs="Arial"/>
          <w:b/>
          <w:bCs/>
          <w:sz w:val="18"/>
          <w:szCs w:val="18"/>
        </w:rPr>
        <w:t xml:space="preserve"> </w:t>
      </w:r>
      <w:proofErr w:type="spellStart"/>
      <w:r w:rsidRPr="007265B6">
        <w:rPr>
          <w:rFonts w:ascii="Arial" w:hAnsi="Arial" w:cs="Arial"/>
          <w:b/>
          <w:bCs/>
          <w:sz w:val="18"/>
          <w:szCs w:val="18"/>
        </w:rPr>
        <w:t>inclusive</w:t>
      </w:r>
      <w:proofErr w:type="spellEnd"/>
      <w:r w:rsidRPr="007265B6">
        <w:rPr>
          <w:rFonts w:ascii="Arial" w:hAnsi="Arial" w:cs="Arial"/>
          <w:b/>
          <w:bCs/>
          <w:sz w:val="18"/>
          <w:szCs w:val="18"/>
        </w:rPr>
        <w:t>«, pri čemer je vključeno tudi izvajanje proaktivnega monitoringa, ki omogoča oddaljen dostop proizvajalca do aparature in vključuje spremljanje stanja aparature. Oddaljen dostop proizvajalca do opreme v Splošni bolnišnici Novo mesto mora biti v skladu z varnostno politiko Splošne bolnišnice Novo mesto za zunanje izvajalce. </w:t>
      </w:r>
    </w:p>
    <w:tbl>
      <w:tblPr>
        <w:tblStyle w:val="NormalTablePHPDOCX"/>
        <w:tblW w:w="2500" w:type="pct"/>
        <w:tblInd w:w="108" w:type="dxa"/>
        <w:tblLook w:val="04A0" w:firstRow="1" w:lastRow="0" w:firstColumn="1" w:lastColumn="0" w:noHBand="0" w:noVBand="1"/>
      </w:tblPr>
      <w:tblGrid>
        <w:gridCol w:w="4529"/>
      </w:tblGrid>
      <w:tr w:rsidR="00133B3C" w14:paraId="42A8929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061CAAA" w14:textId="77777777" w:rsidR="00133B3C" w:rsidRDefault="00C54E8D">
            <w:r>
              <w:rPr>
                <w:rFonts w:ascii="Arial" w:hAnsi="Arial" w:cs="Arial"/>
                <w:b/>
                <w:bCs/>
                <w:color w:val="000000"/>
                <w:position w:val="-2"/>
                <w:sz w:val="18"/>
                <w:szCs w:val="18"/>
                <w:shd w:val="clear" w:color="auto" w:fill="FFFFFF"/>
              </w:rPr>
              <w:t>Garancijska doba</w:t>
            </w:r>
          </w:p>
        </w:tc>
      </w:tr>
    </w:tbl>
    <w:p w14:paraId="580D1CA6" w14:textId="62EA61C1" w:rsidR="00133B3C" w:rsidRDefault="00C54E8D">
      <w:pPr>
        <w:spacing w:before="225" w:after="225" w:line="240" w:lineRule="auto"/>
        <w:jc w:val="both"/>
      </w:pPr>
      <w:r>
        <w:rPr>
          <w:rFonts w:ascii="Arial" w:hAnsi="Arial" w:cs="Arial"/>
          <w:color w:val="000000"/>
          <w:sz w:val="18"/>
          <w:szCs w:val="18"/>
        </w:rPr>
        <w:t>za opremo:</w:t>
      </w:r>
      <w:r w:rsidR="00A575CE">
        <w:rPr>
          <w:rFonts w:ascii="Arial" w:hAnsi="Arial" w:cs="Arial"/>
          <w:color w:val="000000"/>
          <w:sz w:val="18"/>
          <w:szCs w:val="18"/>
        </w:rPr>
        <w:t xml:space="preserve"> min.</w:t>
      </w:r>
      <w:r>
        <w:rPr>
          <w:rFonts w:ascii="Arial" w:hAnsi="Arial" w:cs="Arial"/>
          <w:color w:val="000000"/>
          <w:sz w:val="18"/>
          <w:szCs w:val="18"/>
        </w:rPr>
        <w:t> 12 mesecev</w:t>
      </w:r>
    </w:p>
    <w:p w14:paraId="1A1C9FD8" w14:textId="1CFB59B8" w:rsidR="00A575CE" w:rsidRPr="004C73F6" w:rsidRDefault="00F01EE1" w:rsidP="00F01EE1">
      <w:pPr>
        <w:pBdr>
          <w:top w:val="single" w:sz="4" w:space="1" w:color="auto"/>
          <w:left w:val="single" w:sz="4" w:space="4" w:color="auto"/>
          <w:bottom w:val="single" w:sz="4" w:space="1" w:color="auto"/>
          <w:right w:val="single" w:sz="4" w:space="4" w:color="auto"/>
        </w:pBdr>
        <w:rPr>
          <w:rFonts w:cs="Helvetica"/>
          <w:b/>
          <w:sz w:val="18"/>
          <w:szCs w:val="18"/>
          <w:shd w:val="clear" w:color="auto" w:fill="FFFFFF"/>
        </w:rPr>
      </w:pPr>
      <w:r w:rsidRPr="004C73F6">
        <w:rPr>
          <w:rFonts w:cs="Helvetica"/>
          <w:b/>
          <w:sz w:val="18"/>
          <w:szCs w:val="18"/>
          <w:shd w:val="clear" w:color="auto" w:fill="FFFFFF"/>
        </w:rPr>
        <w:t>Dodatne informacije ponudniko</w:t>
      </w:r>
      <w:r w:rsidR="00A575CE">
        <w:rPr>
          <w:rFonts w:cs="Helvetica"/>
          <w:b/>
          <w:sz w:val="18"/>
          <w:szCs w:val="18"/>
          <w:shd w:val="clear" w:color="auto" w:fill="FFFFFF"/>
        </w:rPr>
        <w:t>m</w:t>
      </w:r>
    </w:p>
    <w:p w14:paraId="3B5566CC" w14:textId="77777777" w:rsidR="00AC1F1E" w:rsidRPr="007265B6" w:rsidRDefault="00AC1F1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izkazovanje posamezne zahteve naročnika ni razvidno iz originalne dokumentacije ponujene opreme (</w:t>
      </w:r>
      <w:proofErr w:type="spellStart"/>
      <w:r w:rsidRPr="007265B6">
        <w:rPr>
          <w:rFonts w:ascii="Arial" w:hAnsi="Arial" w:cs="Arial"/>
          <w:sz w:val="18"/>
          <w:szCs w:val="18"/>
        </w:rPr>
        <w:t>prospektni</w:t>
      </w:r>
      <w:proofErr w:type="spellEnd"/>
      <w:r w:rsidRPr="007265B6">
        <w:rPr>
          <w:rFonts w:ascii="Arial" w:hAnsi="Arial" w:cs="Arial"/>
          <w:sz w:val="18"/>
          <w:szCs w:val="18"/>
        </w:rPr>
        <w:t xml:space="preserve"> material, teh.</w:t>
      </w:r>
      <w:r w:rsidR="00FD62FB" w:rsidRPr="007265B6">
        <w:rPr>
          <w:rFonts w:ascii="Arial" w:hAnsi="Arial" w:cs="Arial"/>
          <w:sz w:val="18"/>
          <w:szCs w:val="18"/>
        </w:rPr>
        <w:t xml:space="preserve"> </w:t>
      </w:r>
      <w:r w:rsidRPr="007265B6">
        <w:rPr>
          <w:rFonts w:ascii="Arial" w:hAnsi="Arial" w:cs="Arial"/>
          <w:sz w:val="18"/>
          <w:szCs w:val="18"/>
        </w:rPr>
        <w:t>dokumentacija) lahko ponudnik predloži izjavo proizvajalca o izpolnjevanju posamezne zahteve.</w:t>
      </w:r>
    </w:p>
    <w:p w14:paraId="4CE94F3F" w14:textId="76A05B55" w:rsidR="00944695" w:rsidRPr="007265B6" w:rsidRDefault="006C4588" w:rsidP="007837FD">
      <w:pPr>
        <w:pStyle w:val="Odstavekseznama"/>
        <w:numPr>
          <w:ilvl w:val="0"/>
          <w:numId w:val="42"/>
        </w:numPr>
        <w:jc w:val="both"/>
        <w:rPr>
          <w:rFonts w:ascii="Arial" w:hAnsi="Arial" w:cs="Arial"/>
          <w:sz w:val="18"/>
          <w:szCs w:val="18"/>
        </w:rPr>
      </w:pPr>
      <w:r w:rsidRPr="007265B6">
        <w:rPr>
          <w:rFonts w:ascii="Arial" w:hAnsi="Arial" w:cs="Arial"/>
          <w:sz w:val="18"/>
          <w:szCs w:val="18"/>
        </w:rPr>
        <w:t>Naročnik javno naročilo oddaja kot celoto, kar pomeni, da bo izbran in odgovor</w:t>
      </w:r>
      <w:r w:rsidR="002D15E0" w:rsidRPr="007265B6">
        <w:rPr>
          <w:rFonts w:ascii="Arial" w:hAnsi="Arial" w:cs="Arial"/>
          <w:sz w:val="18"/>
          <w:szCs w:val="18"/>
        </w:rPr>
        <w:t>e</w:t>
      </w:r>
      <w:r w:rsidRPr="007265B6">
        <w:rPr>
          <w:rFonts w:ascii="Arial" w:hAnsi="Arial" w:cs="Arial"/>
          <w:sz w:val="18"/>
          <w:szCs w:val="18"/>
        </w:rPr>
        <w:t>n za izvedbo en sam ponudnik</w:t>
      </w:r>
      <w:r w:rsidR="00FD62FB" w:rsidRPr="007265B6">
        <w:rPr>
          <w:rFonts w:ascii="Arial" w:hAnsi="Arial" w:cs="Arial"/>
          <w:sz w:val="18"/>
          <w:szCs w:val="18"/>
        </w:rPr>
        <w:t>,</w:t>
      </w:r>
      <w:r w:rsidRPr="007265B6">
        <w:rPr>
          <w:rFonts w:ascii="Arial" w:hAnsi="Arial" w:cs="Arial"/>
          <w:sz w:val="18"/>
          <w:szCs w:val="18"/>
        </w:rPr>
        <w:t xml:space="preserve"> tako za dobavo opreme z montažo</w:t>
      </w:r>
      <w:r w:rsidR="00A575CE" w:rsidRPr="007265B6">
        <w:rPr>
          <w:rFonts w:ascii="Arial" w:hAnsi="Arial" w:cs="Arial"/>
          <w:sz w:val="18"/>
          <w:szCs w:val="18"/>
        </w:rPr>
        <w:t xml:space="preserve"> kot za vzdrževanje</w:t>
      </w:r>
      <w:r w:rsidRPr="007265B6">
        <w:rPr>
          <w:rFonts w:ascii="Arial" w:hAnsi="Arial" w:cs="Arial"/>
          <w:sz w:val="18"/>
          <w:szCs w:val="18"/>
        </w:rPr>
        <w:t xml:space="preserve">. </w:t>
      </w:r>
    </w:p>
    <w:p w14:paraId="2D91EFDE" w14:textId="77777777" w:rsidR="00711D5E" w:rsidRPr="007265B6" w:rsidRDefault="00711D5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servisiranje opreme ne izvaja ponudnik sam, mora izvajalca vzdrževanja v ponudbi prijaviti kot partnerja v skupni ponudbi ali kot podizvajalca.</w:t>
      </w:r>
    </w:p>
    <w:p w14:paraId="52ABDDA1" w14:textId="64AF829D" w:rsidR="00901B7A" w:rsidRPr="007265B6" w:rsidRDefault="00901B7A" w:rsidP="007837FD">
      <w:pPr>
        <w:pStyle w:val="Odstavekseznama"/>
        <w:numPr>
          <w:ilvl w:val="0"/>
          <w:numId w:val="42"/>
        </w:numPr>
        <w:jc w:val="both"/>
        <w:rPr>
          <w:rFonts w:ascii="Arial" w:hAnsi="Arial" w:cs="Arial"/>
          <w:sz w:val="18"/>
          <w:szCs w:val="18"/>
        </w:rPr>
      </w:pPr>
      <w:r w:rsidRPr="007265B6">
        <w:rPr>
          <w:rFonts w:ascii="Arial" w:hAnsi="Arial" w:cs="Arial"/>
          <w:sz w:val="18"/>
          <w:szCs w:val="18"/>
        </w:rPr>
        <w:t xml:space="preserve">Proaktivni monitoring, ki omogoča oddaljen dostop proizvajalca se nanaša na </w:t>
      </w:r>
      <w:proofErr w:type="spellStart"/>
      <w:r w:rsidRPr="007265B6">
        <w:rPr>
          <w:rFonts w:ascii="Arial" w:hAnsi="Arial" w:cs="Arial"/>
          <w:sz w:val="18"/>
          <w:szCs w:val="18"/>
        </w:rPr>
        <w:t>all</w:t>
      </w:r>
      <w:proofErr w:type="spellEnd"/>
      <w:r w:rsidRPr="007265B6">
        <w:rPr>
          <w:rFonts w:ascii="Arial" w:hAnsi="Arial" w:cs="Arial"/>
          <w:sz w:val="18"/>
          <w:szCs w:val="18"/>
        </w:rPr>
        <w:t xml:space="preserve"> </w:t>
      </w:r>
      <w:proofErr w:type="spellStart"/>
      <w:r w:rsidRPr="007265B6">
        <w:rPr>
          <w:rFonts w:ascii="Arial" w:hAnsi="Arial" w:cs="Arial"/>
          <w:sz w:val="18"/>
          <w:szCs w:val="18"/>
        </w:rPr>
        <w:t>inclusive</w:t>
      </w:r>
      <w:proofErr w:type="spellEnd"/>
      <w:r w:rsidRPr="007265B6">
        <w:rPr>
          <w:rFonts w:ascii="Arial" w:hAnsi="Arial" w:cs="Arial"/>
          <w:sz w:val="18"/>
          <w:szCs w:val="18"/>
        </w:rPr>
        <w:t xml:space="preserve"> pogodbeno vzdrževanje</w:t>
      </w:r>
      <w:r w:rsidR="00FD62FB" w:rsidRPr="007265B6">
        <w:rPr>
          <w:rFonts w:ascii="Arial" w:hAnsi="Arial" w:cs="Arial"/>
          <w:sz w:val="18"/>
          <w:szCs w:val="18"/>
        </w:rPr>
        <w:t>.</w:t>
      </w:r>
    </w:p>
    <w:p w14:paraId="580DCCBA" w14:textId="77777777" w:rsidR="006B1623" w:rsidRPr="007265B6" w:rsidRDefault="006B1623" w:rsidP="007837FD">
      <w:pPr>
        <w:pStyle w:val="Odstavekseznama"/>
        <w:numPr>
          <w:ilvl w:val="0"/>
          <w:numId w:val="42"/>
        </w:numPr>
        <w:jc w:val="both"/>
        <w:rPr>
          <w:rFonts w:ascii="Arial" w:hAnsi="Arial" w:cs="Arial"/>
          <w:b/>
          <w:sz w:val="18"/>
          <w:szCs w:val="18"/>
        </w:rPr>
        <w:sectPr w:rsidR="006B1623" w:rsidRPr="007265B6" w:rsidSect="00D931BF">
          <w:pgSz w:w="11906" w:h="16838"/>
          <w:pgMar w:top="1418" w:right="1418" w:bottom="1418" w:left="1418" w:header="567" w:footer="680" w:gutter="0"/>
          <w:cols w:space="708"/>
          <w:docGrid w:linePitch="360"/>
        </w:sect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BB7C458" w14:textId="77777777" w:rsidR="005A526F" w:rsidRPr="00A17BFF" w:rsidRDefault="005A526F" w:rsidP="005A526F">
      <w:pPr>
        <w:pStyle w:val="Paragraf"/>
        <w:rPr>
          <w:rFonts w:ascii="Arial" w:hAnsi="Arial" w:cs="Arial"/>
        </w:rPr>
      </w:pPr>
    </w:p>
    <w:p w14:paraId="23F42276" w14:textId="77777777"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7DACF13" w14:textId="77777777" w:rsidR="00133B3C" w:rsidRDefault="00C54E8D">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C0ACEA2" w14:textId="77777777" w:rsidR="00133B3C" w:rsidRDefault="00C54E8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5A5FC02" w14:textId="77777777" w:rsidR="005A526F" w:rsidRPr="00A17BFF" w:rsidRDefault="005A526F" w:rsidP="005A526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33B3C" w14:paraId="704FA766" w14:textId="77777777" w:rsidTr="00192C8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5E13A"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77777777" w:rsidR="00133B3C" w:rsidRDefault="00C54E8D">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s prilogami: </w:t>
            </w:r>
          </w:p>
          <w:p w14:paraId="1A89DE57" w14:textId="77777777" w:rsidR="007904CE" w:rsidRPr="008A372F" w:rsidRDefault="007904CE" w:rsidP="007837FD">
            <w:pPr>
              <w:numPr>
                <w:ilvl w:val="0"/>
                <w:numId w:val="9"/>
              </w:numPr>
              <w:rPr>
                <w:rFonts w:ascii="Arial" w:hAnsi="Arial" w:cs="Arial"/>
                <w:sz w:val="18"/>
                <w:szCs w:val="18"/>
              </w:rPr>
            </w:pPr>
            <w:r w:rsidRPr="007904CE">
              <w:rPr>
                <w:rFonts w:ascii="Arial" w:hAnsi="Arial" w:cs="Arial"/>
                <w:sz w:val="18"/>
                <w:szCs w:val="18"/>
              </w:rPr>
              <w:t xml:space="preserve">Lasten predračun za vse postavke ponujene opreme, pri čemer je potrebno vse postavke </w:t>
            </w:r>
            <w:r w:rsidRPr="008A372F">
              <w:rPr>
                <w:rFonts w:ascii="Arial" w:hAnsi="Arial" w:cs="Arial"/>
                <w:sz w:val="18"/>
                <w:szCs w:val="18"/>
              </w:rPr>
              <w:t xml:space="preserve">količinsko in cenovno ovrednotiti, ter navesti podatek o modelu, </w:t>
            </w:r>
            <w:proofErr w:type="spellStart"/>
            <w:r w:rsidRPr="008A372F">
              <w:rPr>
                <w:rFonts w:ascii="Arial" w:hAnsi="Arial" w:cs="Arial"/>
                <w:sz w:val="18"/>
                <w:szCs w:val="18"/>
              </w:rPr>
              <w:t>kat.št</w:t>
            </w:r>
            <w:proofErr w:type="spellEnd"/>
            <w:r w:rsidRPr="008A372F">
              <w:rPr>
                <w:rFonts w:ascii="Arial" w:hAnsi="Arial" w:cs="Arial"/>
                <w:sz w:val="18"/>
                <w:szCs w:val="18"/>
              </w:rPr>
              <w:t>. in proizvajalcu;</w:t>
            </w:r>
          </w:p>
          <w:p w14:paraId="6CD6033D" w14:textId="7EB99A88" w:rsidR="00133B3C" w:rsidRPr="00FF356C" w:rsidRDefault="007904CE" w:rsidP="007837FD">
            <w:pPr>
              <w:numPr>
                <w:ilvl w:val="0"/>
                <w:numId w:val="9"/>
              </w:numPr>
              <w:rPr>
                <w:strike/>
              </w:rPr>
            </w:pPr>
            <w:r w:rsidRPr="008A372F">
              <w:rPr>
                <w:rFonts w:ascii="Arial" w:hAnsi="Arial" w:cs="Arial"/>
                <w:strike/>
                <w:color w:val="C00000"/>
                <w:sz w:val="18"/>
                <w:szCs w:val="18"/>
              </w:rPr>
              <w:t xml:space="preserve">informativni cenik rezervnih delov za opremo, za vse dele, katerih sedanja vrednost presega </w:t>
            </w:r>
            <w:r w:rsidR="00A575CE" w:rsidRPr="008A372F">
              <w:rPr>
                <w:rFonts w:ascii="Arial" w:hAnsi="Arial" w:cs="Arial"/>
                <w:strike/>
                <w:color w:val="C00000"/>
                <w:sz w:val="18"/>
                <w:szCs w:val="18"/>
              </w:rPr>
              <w:t>6</w:t>
            </w:r>
            <w:r w:rsidRPr="008A372F">
              <w:rPr>
                <w:rFonts w:ascii="Arial" w:hAnsi="Arial" w:cs="Arial"/>
                <w:strike/>
                <w:color w:val="C00000"/>
                <w:sz w:val="18"/>
                <w:szCs w:val="18"/>
              </w:rPr>
              <w:t>00,00 EUR brez DDV/kos.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77777777" w:rsidR="00133B3C" w:rsidRPr="00192C8E" w:rsidRDefault="00C54E8D">
            <w:pPr>
              <w:spacing w:before="135" w:after="135"/>
              <w:jc w:val="both"/>
              <w:textAlignment w:val="center"/>
              <w:rPr>
                <w:b/>
              </w:rPr>
            </w:pPr>
            <w:r w:rsidRPr="00192C8E">
              <w:rPr>
                <w:rFonts w:ascii="Arial" w:hAnsi="Arial" w:cs="Arial"/>
                <w:b/>
                <w:color w:val="000000"/>
                <w:position w:val="-2"/>
                <w:sz w:val="18"/>
                <w:szCs w:val="18"/>
              </w:rPr>
              <w:t xml:space="preserve">Prvo stran obrazca Ponudba iz katere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 xml:space="preserve">ponudbena cena, ponudnik pripne v razdelek »Predračun« v aplikaciji </w:t>
            </w:r>
            <w:proofErr w:type="spellStart"/>
            <w:r w:rsidRPr="00192C8E">
              <w:rPr>
                <w:rFonts w:ascii="Arial" w:hAnsi="Arial" w:cs="Arial"/>
                <w:b/>
                <w:color w:val="000000"/>
                <w:position w:val="-2"/>
                <w:sz w:val="18"/>
                <w:szCs w:val="18"/>
              </w:rPr>
              <w:t>eOddaja</w:t>
            </w:r>
            <w:proofErr w:type="spellEnd"/>
            <w:r w:rsidRPr="00192C8E">
              <w:rPr>
                <w:rFonts w:ascii="Arial" w:hAnsi="Arial" w:cs="Arial"/>
                <w:b/>
                <w:color w:val="000000"/>
                <w:position w:val="-2"/>
                <w:sz w:val="18"/>
                <w:szCs w:val="18"/>
              </w:rPr>
              <w:t>.</w:t>
            </w:r>
          </w:p>
        </w:tc>
      </w:tr>
      <w:tr w:rsidR="00133B3C" w14:paraId="1633A6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9CE7" w14:textId="77777777" w:rsidR="00133B3C" w:rsidRDefault="00C54E8D">
            <w:r>
              <w:rPr>
                <w:rFonts w:ascii="Arial" w:hAnsi="Arial" w:cs="Arial"/>
                <w:color w:val="000000"/>
                <w:position w:val="-2"/>
                <w:sz w:val="18"/>
                <w:szCs w:val="18"/>
              </w:rPr>
              <w:t>Krovna izjava</w:t>
            </w:r>
          </w:p>
          <w:p w14:paraId="2787F12F"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C5272"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23CF07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B002" w14:textId="77777777" w:rsidR="00133B3C" w:rsidRDefault="00C54E8D">
            <w:r>
              <w:rPr>
                <w:rFonts w:ascii="Arial" w:hAnsi="Arial" w:cs="Arial"/>
                <w:color w:val="000000"/>
                <w:position w:val="-2"/>
                <w:sz w:val="18"/>
                <w:szCs w:val="18"/>
              </w:rPr>
              <w:t>ESPD</w:t>
            </w:r>
          </w:p>
          <w:p w14:paraId="1AE11DC3"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F7DEF" w14:textId="77777777" w:rsidR="00133B3C" w:rsidRDefault="00C54E8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A575CE" w14:paraId="2BBE9E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77777777" w:rsidR="00A575CE" w:rsidRPr="007016C0" w:rsidRDefault="00A575CE" w:rsidP="00A575CE">
            <w:pPr>
              <w:rPr>
                <w:rFonts w:ascii="Arial" w:hAnsi="Arial" w:cs="Arial"/>
                <w:sz w:val="18"/>
                <w:szCs w:val="18"/>
              </w:rPr>
            </w:pPr>
            <w:r w:rsidRPr="007016C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A9A9A" w14:textId="77777777" w:rsidR="00A575CE" w:rsidRDefault="00A575CE" w:rsidP="00A575CE">
            <w:r>
              <w:rPr>
                <w:rFonts w:ascii="Arial" w:hAnsi="Arial" w:cs="Arial"/>
                <w:color w:val="000000"/>
                <w:position w:val="-2"/>
                <w:sz w:val="18"/>
                <w:szCs w:val="18"/>
              </w:rPr>
              <w:t>Seznam članov organov in zastopnikov gospodarskega subjekta</w:t>
            </w:r>
          </w:p>
          <w:p w14:paraId="5A376C43" w14:textId="77777777" w:rsidR="00A575CE" w:rsidRDefault="00A575CE" w:rsidP="00A575C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A575CE">
            <w:pPr>
              <w:spacing w:before="135" w:after="135"/>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A575C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15772FA9" w:rsidR="00133B3C" w:rsidRPr="007016C0" w:rsidRDefault="00597E30">
            <w:pPr>
              <w:rPr>
                <w:rFonts w:ascii="Arial" w:hAnsi="Arial" w:cs="Arial"/>
                <w:sz w:val="18"/>
                <w:szCs w:val="18"/>
              </w:rPr>
            </w:pPr>
            <w:r w:rsidRPr="007016C0">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5A3C3" w14:textId="77777777" w:rsidR="00133B3C" w:rsidRDefault="00C54E8D">
            <w:r>
              <w:rPr>
                <w:rFonts w:ascii="Arial" w:hAnsi="Arial" w:cs="Arial"/>
                <w:color w:val="000000"/>
                <w:position w:val="-2"/>
                <w:sz w:val="18"/>
                <w:szCs w:val="18"/>
              </w:rPr>
              <w:t>Izjava o lastniških deležih</w:t>
            </w:r>
          </w:p>
          <w:p w14:paraId="3DF8354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18D0E"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3DD651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0551BB63" w:rsidR="00133B3C" w:rsidRPr="007016C0" w:rsidRDefault="00597E30">
            <w:pPr>
              <w:rPr>
                <w:rFonts w:ascii="Arial" w:hAnsi="Arial" w:cs="Arial"/>
                <w:sz w:val="18"/>
                <w:szCs w:val="18"/>
              </w:rPr>
            </w:pPr>
            <w:r w:rsidRPr="007016C0">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B8341" w14:textId="77777777" w:rsidR="00133B3C" w:rsidRDefault="00C54E8D">
            <w:r>
              <w:rPr>
                <w:rFonts w:ascii="Arial" w:hAnsi="Arial" w:cs="Arial"/>
                <w:color w:val="000000"/>
                <w:position w:val="-2"/>
                <w:sz w:val="18"/>
                <w:szCs w:val="18"/>
              </w:rPr>
              <w:t>Izjava o nastopu s podizvajalci</w:t>
            </w:r>
          </w:p>
          <w:p w14:paraId="563754D1"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DA7AD" w14:textId="77777777" w:rsidR="00133B3C" w:rsidRDefault="00C54E8D">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dokumentacije. ESPD lahko </w:t>
            </w:r>
            <w:r>
              <w:rPr>
                <w:rFonts w:ascii="Arial" w:hAnsi="Arial" w:cs="Arial"/>
                <w:color w:val="000000"/>
                <w:position w:val="-2"/>
                <w:sz w:val="18"/>
                <w:szCs w:val="18"/>
              </w:rPr>
              <w:lastRenderedPageBreak/>
              <w:t>podizvajalci izpolnijo na Portalu javnih naročil.</w:t>
            </w:r>
          </w:p>
        </w:tc>
      </w:tr>
      <w:tr w:rsidR="00133B3C" w14:paraId="5C3B61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3F175C0" w:rsidR="00133B3C" w:rsidRPr="007016C0" w:rsidRDefault="00597E30">
            <w:pPr>
              <w:rPr>
                <w:rFonts w:ascii="Arial" w:hAnsi="Arial" w:cs="Arial"/>
                <w:sz w:val="18"/>
                <w:szCs w:val="18"/>
              </w:rPr>
            </w:pPr>
            <w:r w:rsidRPr="007016C0">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F487" w14:textId="77777777" w:rsidR="00133B3C" w:rsidRDefault="00C54E8D">
            <w:r>
              <w:rPr>
                <w:rFonts w:ascii="Arial" w:hAnsi="Arial" w:cs="Arial"/>
                <w:color w:val="000000"/>
                <w:position w:val="-2"/>
                <w:sz w:val="18"/>
                <w:szCs w:val="18"/>
              </w:rPr>
              <w:t>Izjava podizvajalca</w:t>
            </w:r>
          </w:p>
          <w:p w14:paraId="0E8DCDD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F638F"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0A640F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5B0C1278" w:rsidR="00133B3C" w:rsidRPr="007016C0" w:rsidRDefault="00597E30">
            <w:pPr>
              <w:rPr>
                <w:rFonts w:ascii="Arial" w:hAnsi="Arial" w:cs="Arial"/>
                <w:sz w:val="18"/>
                <w:szCs w:val="18"/>
              </w:rPr>
            </w:pPr>
            <w:r w:rsidRPr="007016C0">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77777777" w:rsidR="00133B3C" w:rsidRDefault="00C54E8D">
            <w:r>
              <w:rPr>
                <w:rFonts w:ascii="Arial" w:hAnsi="Arial" w:cs="Arial"/>
                <w:color w:val="000000"/>
                <w:position w:val="-2"/>
                <w:sz w:val="18"/>
                <w:szCs w:val="18"/>
              </w:rPr>
              <w:t>Izjava zastopnika podizvajalca v zvezi z izpolnjevanjem obveznih pogojev za podizvajalce</w:t>
            </w:r>
          </w:p>
          <w:p w14:paraId="1411ADE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31C5"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1ACD9B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A304D" w14:textId="77777777" w:rsidR="00133B3C" w:rsidRDefault="00C54E8D">
            <w:r>
              <w:rPr>
                <w:rFonts w:ascii="Arial" w:hAnsi="Arial" w:cs="Arial"/>
                <w:color w:val="000000"/>
                <w:position w:val="-2"/>
                <w:sz w:val="18"/>
                <w:szCs w:val="18"/>
              </w:rPr>
              <w:t>Izpolnjevanje vseh strokovnih zahtev naročnika, vse veljavne zakonodaje, predpisov, standardov</w:t>
            </w:r>
          </w:p>
          <w:p w14:paraId="5AABAC2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tc>
      </w:tr>
      <w:tr w:rsidR="00133B3C" w14:paraId="6D0449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2366"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E14F" w14:textId="77777777" w:rsidR="00133B3C" w:rsidRDefault="00C54E8D">
            <w:r>
              <w:rPr>
                <w:rFonts w:ascii="Arial" w:hAnsi="Arial" w:cs="Arial"/>
                <w:color w:val="000000"/>
                <w:position w:val="-2"/>
                <w:sz w:val="18"/>
                <w:szCs w:val="18"/>
              </w:rPr>
              <w:t>Sposobnost za opravljanje poklicne dejavnosti</w:t>
            </w:r>
          </w:p>
          <w:p w14:paraId="2A0B8B10"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2A5EE" w14:textId="77777777" w:rsidR="00133B3C" w:rsidRDefault="00133B3C"/>
        </w:tc>
      </w:tr>
      <w:tr w:rsidR="00133B3C" w14:paraId="372EF3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20913" w14:textId="5C2ADEE8" w:rsidR="00133B3C" w:rsidRPr="007016C0" w:rsidRDefault="00597E30">
            <w:pPr>
              <w:rPr>
                <w:rFonts w:ascii="Arial" w:hAnsi="Arial" w:cs="Arial"/>
                <w:sz w:val="18"/>
                <w:szCs w:val="18"/>
              </w:rPr>
            </w:pPr>
            <w:r w:rsidRPr="007016C0">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30A07" w14:textId="77777777" w:rsidR="00133B3C" w:rsidRDefault="00C54E8D">
            <w:r>
              <w:rPr>
                <w:rFonts w:ascii="Arial" w:hAnsi="Arial" w:cs="Arial"/>
                <w:color w:val="000000"/>
                <w:position w:val="-2"/>
                <w:sz w:val="18"/>
                <w:szCs w:val="18"/>
              </w:rPr>
              <w:t>Referenčna lista gospodarskega subjekta za opremo</w:t>
            </w:r>
          </w:p>
          <w:p w14:paraId="20346624"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F4461" w14:textId="77777777" w:rsidR="00133B3C" w:rsidRDefault="00C54E8D">
            <w:pPr>
              <w:spacing w:before="135" w:after="135"/>
              <w:jc w:val="both"/>
              <w:textAlignment w:val="center"/>
            </w:pPr>
            <w:r>
              <w:rPr>
                <w:rFonts w:ascii="Arial" w:hAnsi="Arial" w:cs="Arial"/>
                <w:color w:val="000000"/>
                <w:position w:val="-2"/>
                <w:sz w:val="18"/>
                <w:szCs w:val="18"/>
              </w:rPr>
              <w:t>Izpolnjen</w:t>
            </w:r>
            <w:r w:rsidR="00D44589">
              <w:rPr>
                <w:rFonts w:ascii="Arial" w:hAnsi="Arial" w:cs="Arial"/>
                <w:color w:val="000000"/>
                <w:position w:val="-2"/>
                <w:sz w:val="18"/>
                <w:szCs w:val="18"/>
              </w:rPr>
              <w:t>, podpisan, žigosan</w:t>
            </w:r>
            <w:r>
              <w:rPr>
                <w:rFonts w:ascii="Arial" w:hAnsi="Arial" w:cs="Arial"/>
                <w:color w:val="000000"/>
                <w:position w:val="-2"/>
                <w:sz w:val="18"/>
                <w:szCs w:val="18"/>
              </w:rPr>
              <w:t>.</w:t>
            </w:r>
          </w:p>
        </w:tc>
      </w:tr>
      <w:tr w:rsidR="00133B3C" w14:paraId="1859E9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48DA" w14:textId="7947B7E5" w:rsidR="00133B3C" w:rsidRPr="007016C0" w:rsidRDefault="007016C0">
            <w:pPr>
              <w:rPr>
                <w:rFonts w:ascii="Arial" w:hAnsi="Arial" w:cs="Arial"/>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69D14" w14:textId="77777777" w:rsidR="00192C8E" w:rsidRDefault="00C54E8D" w:rsidP="00192C8E">
            <w:r>
              <w:rPr>
                <w:rFonts w:ascii="Arial" w:hAnsi="Arial" w:cs="Arial"/>
                <w:color w:val="000000"/>
                <w:position w:val="-2"/>
                <w:sz w:val="18"/>
                <w:szCs w:val="18"/>
              </w:rPr>
              <w:t>Potrdilo o kakovosti opreme</w:t>
            </w:r>
            <w:r w:rsidR="00192C8E">
              <w:rPr>
                <w:rFonts w:ascii="Arial" w:hAnsi="Arial" w:cs="Arial"/>
                <w:color w:val="000000"/>
                <w:position w:val="-2"/>
                <w:sz w:val="18"/>
                <w:szCs w:val="18"/>
              </w:rPr>
              <w:t xml:space="preserve"> (Referenca za opremo)</w:t>
            </w:r>
          </w:p>
          <w:p w14:paraId="1834BF7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2F33B" w14:textId="77777777" w:rsidR="00133B3C" w:rsidRDefault="00C54E8D">
            <w:pPr>
              <w:spacing w:before="135" w:after="135"/>
              <w:jc w:val="both"/>
              <w:textAlignment w:val="center"/>
            </w:pPr>
            <w:r>
              <w:rPr>
                <w:rFonts w:ascii="Arial" w:hAnsi="Arial" w:cs="Arial"/>
                <w:color w:val="000000"/>
                <w:position w:val="-2"/>
                <w:sz w:val="18"/>
                <w:szCs w:val="18"/>
              </w:rPr>
              <w:t>Izpolnjen, potrjen s strani naročnika investitorja.</w:t>
            </w:r>
          </w:p>
        </w:tc>
      </w:tr>
      <w:tr w:rsidR="00133B3C" w14:paraId="1242FC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30073"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51745" w14:textId="77777777" w:rsidR="00133B3C" w:rsidRDefault="00C54E8D">
            <w:r>
              <w:rPr>
                <w:rFonts w:ascii="Arial" w:hAnsi="Arial" w:cs="Arial"/>
                <w:color w:val="000000"/>
                <w:position w:val="-2"/>
                <w:sz w:val="18"/>
                <w:szCs w:val="18"/>
              </w:rPr>
              <w:t>Pooblaščeni servis za opremo</w:t>
            </w:r>
          </w:p>
          <w:p w14:paraId="7D2A5D39"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74586" w14:textId="77777777" w:rsidR="00133B3C" w:rsidRDefault="00133B3C"/>
        </w:tc>
      </w:tr>
      <w:tr w:rsidR="00133B3C" w14:paraId="78DAA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2E8AE" w14:textId="37377F5E" w:rsidR="00133B3C" w:rsidRPr="007016C0" w:rsidRDefault="00597E30">
            <w:pPr>
              <w:rPr>
                <w:rFonts w:ascii="Arial" w:hAnsi="Arial" w:cs="Arial"/>
                <w:sz w:val="18"/>
                <w:szCs w:val="18"/>
              </w:rPr>
            </w:pPr>
            <w:r w:rsidRPr="007016C0">
              <w:rPr>
                <w:rFonts w:ascii="Arial" w:hAnsi="Arial" w:cs="Arial"/>
                <w:sz w:val="18"/>
                <w:szCs w:val="18"/>
              </w:rPr>
              <w:t>1</w:t>
            </w:r>
            <w:r w:rsidR="007016C0">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2A1C" w14:textId="77777777" w:rsidR="00133B3C" w:rsidRDefault="00C54E8D">
            <w:r>
              <w:rPr>
                <w:rFonts w:ascii="Arial" w:hAnsi="Arial" w:cs="Arial"/>
                <w:color w:val="000000"/>
                <w:position w:val="-2"/>
                <w:sz w:val="18"/>
                <w:szCs w:val="18"/>
              </w:rPr>
              <w:t>Referenčna lista gospodarskega subjekta za vzdrževanje</w:t>
            </w:r>
          </w:p>
          <w:p w14:paraId="4E9D5847"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0690C" w14:textId="77777777" w:rsidR="00133B3C" w:rsidRDefault="00D44589">
            <w:pPr>
              <w:spacing w:before="135" w:after="135"/>
              <w:jc w:val="both"/>
              <w:textAlignment w:val="center"/>
            </w:pPr>
            <w:r>
              <w:rPr>
                <w:rFonts w:ascii="Arial" w:hAnsi="Arial" w:cs="Arial"/>
                <w:color w:val="000000"/>
                <w:position w:val="-2"/>
                <w:sz w:val="18"/>
                <w:szCs w:val="18"/>
              </w:rPr>
              <w:t>Izpolnjen, podpisan, žigosan.</w:t>
            </w:r>
          </w:p>
        </w:tc>
      </w:tr>
      <w:tr w:rsidR="00133B3C" w14:paraId="7160C5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2056F" w14:textId="74D92D10" w:rsidR="00133B3C" w:rsidRPr="007016C0" w:rsidRDefault="007016C0">
            <w:pPr>
              <w:rPr>
                <w:rFonts w:ascii="Arial" w:hAnsi="Arial" w:cs="Arial"/>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775C7" w14:textId="77777777" w:rsidR="00133B3C" w:rsidRDefault="00C54E8D">
            <w:r>
              <w:rPr>
                <w:rFonts w:ascii="Arial" w:hAnsi="Arial" w:cs="Arial"/>
                <w:color w:val="000000"/>
                <w:position w:val="-2"/>
                <w:sz w:val="18"/>
                <w:szCs w:val="18"/>
              </w:rPr>
              <w:t>Potrdilo o dobro opravljenem delu</w:t>
            </w:r>
            <w:r w:rsidR="00931C88">
              <w:rPr>
                <w:rFonts w:ascii="Arial" w:hAnsi="Arial" w:cs="Arial"/>
                <w:color w:val="000000"/>
                <w:position w:val="-2"/>
                <w:sz w:val="18"/>
                <w:szCs w:val="18"/>
              </w:rPr>
              <w:t xml:space="preserve"> (Referenca za pooblaščeni servis za vzdrževanje opreme)</w:t>
            </w:r>
          </w:p>
          <w:p w14:paraId="320E0FE9"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53575" w14:textId="77777777" w:rsidR="00133B3C" w:rsidRDefault="00C54E8D">
            <w:pPr>
              <w:spacing w:before="135" w:after="135"/>
              <w:jc w:val="both"/>
              <w:textAlignment w:val="center"/>
            </w:pPr>
            <w:r>
              <w:rPr>
                <w:rFonts w:ascii="Arial" w:hAnsi="Arial" w:cs="Arial"/>
                <w:color w:val="000000"/>
                <w:position w:val="-2"/>
                <w:sz w:val="18"/>
                <w:szCs w:val="18"/>
              </w:rPr>
              <w:t xml:space="preserve">Izpolnjen, potrjen s strani naročnika </w:t>
            </w:r>
            <w:r w:rsidR="00D44589">
              <w:rPr>
                <w:rFonts w:ascii="Arial" w:hAnsi="Arial" w:cs="Arial"/>
                <w:color w:val="000000"/>
                <w:position w:val="-2"/>
                <w:sz w:val="18"/>
                <w:szCs w:val="18"/>
              </w:rPr>
              <w:t xml:space="preserve">– investitorja </w:t>
            </w:r>
            <w:r>
              <w:rPr>
                <w:rFonts w:ascii="Arial" w:hAnsi="Arial" w:cs="Arial"/>
                <w:color w:val="000000"/>
                <w:position w:val="-2"/>
                <w:sz w:val="18"/>
                <w:szCs w:val="18"/>
              </w:rPr>
              <w:t>posla.</w:t>
            </w:r>
          </w:p>
        </w:tc>
      </w:tr>
      <w:tr w:rsidR="00133B3C" w14:paraId="269FD6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4C63E"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5FD75" w14:textId="0261BFD4" w:rsidR="00133B3C" w:rsidRPr="001C57D3" w:rsidRDefault="00C54E8D">
            <w:pPr>
              <w:rPr>
                <w:strike/>
                <w:color w:val="C00000"/>
              </w:rPr>
            </w:pPr>
            <w:r>
              <w:rPr>
                <w:rFonts w:ascii="Arial" w:hAnsi="Arial" w:cs="Arial"/>
                <w:color w:val="000000"/>
                <w:position w:val="-2"/>
                <w:sz w:val="18"/>
                <w:szCs w:val="18"/>
              </w:rPr>
              <w:t>Vzorec pogodb</w:t>
            </w:r>
            <w:r w:rsidR="00D44589">
              <w:rPr>
                <w:rFonts w:ascii="Arial" w:hAnsi="Arial" w:cs="Arial"/>
                <w:color w:val="000000"/>
                <w:position w:val="-2"/>
                <w:sz w:val="18"/>
                <w:szCs w:val="18"/>
              </w:rPr>
              <w:t xml:space="preserve"> s prilogami</w:t>
            </w:r>
            <w:r>
              <w:rPr>
                <w:rFonts w:ascii="Arial" w:hAnsi="Arial" w:cs="Arial"/>
                <w:color w:val="000000"/>
                <w:position w:val="-2"/>
                <w:sz w:val="18"/>
                <w:szCs w:val="18"/>
              </w:rPr>
              <w:t xml:space="preserve">: Pogodba </w:t>
            </w:r>
            <w:r w:rsidRPr="001C57D3">
              <w:rPr>
                <w:rFonts w:ascii="Arial" w:hAnsi="Arial" w:cs="Arial"/>
                <w:strike/>
                <w:color w:val="C00000"/>
                <w:position w:val="-2"/>
                <w:sz w:val="18"/>
                <w:szCs w:val="18"/>
              </w:rPr>
              <w:t xml:space="preserve">o </w:t>
            </w:r>
            <w:r w:rsidR="00D44589" w:rsidRPr="001C57D3">
              <w:rPr>
                <w:rFonts w:ascii="Arial" w:hAnsi="Arial" w:cs="Arial"/>
                <w:strike/>
                <w:color w:val="C00000"/>
                <w:position w:val="-2"/>
                <w:sz w:val="18"/>
                <w:szCs w:val="18"/>
              </w:rPr>
              <w:t>pripravi prostorov in</w:t>
            </w:r>
            <w:r w:rsidR="00D44589">
              <w:rPr>
                <w:rFonts w:ascii="Arial" w:hAnsi="Arial" w:cs="Arial"/>
                <w:color w:val="000000"/>
                <w:position w:val="-2"/>
                <w:sz w:val="18"/>
                <w:szCs w:val="18"/>
              </w:rPr>
              <w:t xml:space="preserve"> </w:t>
            </w:r>
            <w:r w:rsidR="001C57D3">
              <w:rPr>
                <w:rFonts w:ascii="Arial" w:hAnsi="Arial" w:cs="Arial"/>
                <w:color w:val="000000"/>
                <w:position w:val="-2"/>
                <w:sz w:val="18"/>
                <w:szCs w:val="18"/>
              </w:rPr>
              <w:t xml:space="preserve">o </w:t>
            </w:r>
            <w:r>
              <w:rPr>
                <w:rFonts w:ascii="Arial" w:hAnsi="Arial" w:cs="Arial"/>
                <w:color w:val="000000"/>
                <w:position w:val="-2"/>
                <w:sz w:val="18"/>
                <w:szCs w:val="18"/>
              </w:rPr>
              <w:t xml:space="preserve">dobavi </w:t>
            </w:r>
            <w:r w:rsidRPr="00A277AC">
              <w:rPr>
                <w:rFonts w:ascii="Arial" w:hAnsi="Arial" w:cs="Arial"/>
                <w:strike/>
                <w:color w:val="C00000"/>
                <w:position w:val="-2"/>
                <w:sz w:val="18"/>
                <w:szCs w:val="18"/>
              </w:rPr>
              <w:t>medicinske</w:t>
            </w:r>
            <w:r>
              <w:rPr>
                <w:rFonts w:ascii="Arial" w:hAnsi="Arial" w:cs="Arial"/>
                <w:color w:val="000000"/>
                <w:position w:val="-2"/>
                <w:sz w:val="18"/>
                <w:szCs w:val="18"/>
              </w:rPr>
              <w:t xml:space="preserve"> opreme</w:t>
            </w:r>
            <w:r w:rsidR="00D44589">
              <w:rPr>
                <w:rFonts w:ascii="Arial" w:hAnsi="Arial" w:cs="Arial"/>
                <w:color w:val="000000"/>
                <w:position w:val="-2"/>
                <w:sz w:val="18"/>
                <w:szCs w:val="18"/>
              </w:rPr>
              <w:t xml:space="preserve"> ter vzdrževalna pogodba</w:t>
            </w:r>
            <w:r w:rsidR="00662E02" w:rsidRPr="001C57D3">
              <w:rPr>
                <w:rFonts w:ascii="Arial" w:hAnsi="Arial" w:cs="Arial"/>
                <w:strike/>
                <w:color w:val="C00000"/>
                <w:position w:val="-2"/>
                <w:sz w:val="18"/>
                <w:szCs w:val="18"/>
              </w:rPr>
              <w:t>, vključno s pogodbo o obdelavi osebnih podatkov.</w:t>
            </w:r>
          </w:p>
          <w:p w14:paraId="10594F8B"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D3966" w14:textId="77777777" w:rsidR="00133B3C" w:rsidRDefault="00931C88" w:rsidP="00931C88">
            <w:pPr>
              <w:spacing w:before="135" w:after="135"/>
              <w:jc w:val="both"/>
              <w:textAlignment w:val="center"/>
            </w:pPr>
            <w:r>
              <w:rPr>
                <w:rFonts w:ascii="Arial" w:hAnsi="Arial" w:cs="Arial"/>
                <w:color w:val="000000"/>
                <w:position w:val="-2"/>
                <w:sz w:val="18"/>
                <w:szCs w:val="18"/>
              </w:rPr>
              <w:t>Izpolnjen, parafiran</w:t>
            </w:r>
            <w:r w:rsidR="00C54E8D">
              <w:rPr>
                <w:rFonts w:ascii="Arial" w:hAnsi="Arial" w:cs="Arial"/>
                <w:color w:val="000000"/>
                <w:position w:val="-2"/>
                <w:sz w:val="18"/>
                <w:szCs w:val="18"/>
              </w:rPr>
              <w:t xml:space="preserve"> in žigosan.</w:t>
            </w:r>
          </w:p>
        </w:tc>
      </w:tr>
      <w:tr w:rsidR="00133B3C" w14:paraId="6EF157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1FFAC" w14:textId="5E81657A"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A5635" w14:textId="517E2D51" w:rsidR="00133B3C" w:rsidRPr="00B33808" w:rsidRDefault="00C54E8D">
            <w:r w:rsidRPr="00B33808">
              <w:rPr>
                <w:rFonts w:ascii="Arial" w:hAnsi="Arial" w:cs="Arial"/>
                <w:position w:val="-2"/>
                <w:sz w:val="18"/>
                <w:szCs w:val="18"/>
              </w:rPr>
              <w:t>Vzorec bančne garancije / kavcijskega zavarovanja za dobro izvedbo po kupoprodajni pogodbi</w:t>
            </w:r>
            <w:r w:rsidR="00667162" w:rsidRPr="00B33808">
              <w:rPr>
                <w:rFonts w:ascii="Arial" w:hAnsi="Arial" w:cs="Arial"/>
                <w:position w:val="-2"/>
                <w:sz w:val="18"/>
                <w:szCs w:val="18"/>
              </w:rPr>
              <w:t xml:space="preserve"> (za sklop 1 in za sklop 2)</w:t>
            </w:r>
          </w:p>
          <w:p w14:paraId="7789F83B" w14:textId="77777777" w:rsidR="00133B3C" w:rsidRPr="00B33808"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4EC7E"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6C811A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28B52" w14:textId="2D801C13"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79A3C" w14:textId="77777777" w:rsidR="00133B3C" w:rsidRPr="00B33808" w:rsidRDefault="00C54E8D">
            <w:r w:rsidRPr="00B33808">
              <w:rPr>
                <w:rFonts w:ascii="Arial" w:hAnsi="Arial" w:cs="Arial"/>
                <w:position w:val="-2"/>
                <w:sz w:val="18"/>
                <w:szCs w:val="18"/>
              </w:rPr>
              <w:t>Vzorec bančne garancije / kavcijskega zavarovanja za dobro izvedbo po vzdrževalni pogodbi</w:t>
            </w:r>
          </w:p>
          <w:p w14:paraId="1204DAA6" w14:textId="77777777" w:rsidR="00133B3C" w:rsidRPr="00B33808"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4C687"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4D466A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0A1D0" w14:textId="71BF87EA"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8888A" w14:textId="0DC0B5D1" w:rsidR="00133B3C" w:rsidRPr="00B33808" w:rsidRDefault="00C54E8D" w:rsidP="00667162">
            <w:r w:rsidRPr="00B33808">
              <w:rPr>
                <w:rFonts w:ascii="Arial" w:hAnsi="Arial" w:cs="Arial"/>
                <w:position w:val="-2"/>
                <w:sz w:val="18"/>
                <w:szCs w:val="18"/>
              </w:rPr>
              <w:t xml:space="preserve">Vzorec bančne garancije / kavcijskega zavarovanja za odpravo napak </w:t>
            </w:r>
            <w:r w:rsidR="00667162" w:rsidRPr="00B33808">
              <w:rPr>
                <w:rFonts w:ascii="Arial" w:hAnsi="Arial" w:cs="Arial"/>
                <w:position w:val="-2"/>
                <w:sz w:val="18"/>
                <w:szCs w:val="18"/>
              </w:rPr>
              <w:t>–</w:t>
            </w:r>
            <w:r w:rsidRPr="00B33808">
              <w:rPr>
                <w:rFonts w:ascii="Arial" w:hAnsi="Arial" w:cs="Arial"/>
                <w:position w:val="-2"/>
                <w:sz w:val="18"/>
                <w:szCs w:val="18"/>
              </w:rPr>
              <w:t xml:space="preserve"> oprema</w:t>
            </w:r>
            <w:r w:rsidR="00667162" w:rsidRPr="00B33808">
              <w:rPr>
                <w:rFonts w:ascii="Arial" w:hAnsi="Arial" w:cs="Arial"/>
                <w:position w:val="-2"/>
                <w:sz w:val="18"/>
                <w:szCs w:val="18"/>
              </w:rPr>
              <w:t xml:space="preserve"> (za sklop 1 in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F645" w14:textId="77777777" w:rsidR="00133B3C" w:rsidRDefault="00C54E8D">
            <w:pPr>
              <w:spacing w:before="135" w:after="135"/>
              <w:jc w:val="both"/>
              <w:textAlignment w:val="center"/>
            </w:pPr>
            <w:r>
              <w:rPr>
                <w:rFonts w:ascii="Arial" w:hAnsi="Arial" w:cs="Arial"/>
                <w:color w:val="000000"/>
                <w:position w:val="-2"/>
                <w:sz w:val="18"/>
                <w:szCs w:val="18"/>
              </w:rPr>
              <w:t>Parafiran.</w:t>
            </w:r>
          </w:p>
        </w:tc>
      </w:tr>
    </w:tbl>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77777777"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p>
    <w:p w14:paraId="50A8C95C"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p>
    <w:p w14:paraId="7641ADCD" w14:textId="641CAC81"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Na osnovi povabila za naročilo »</w:t>
      </w:r>
      <w:r w:rsidR="00CD60CA">
        <w:rPr>
          <w:rFonts w:ascii="Arial" w:eastAsia="Calibri" w:hAnsi="Arial" w:cs="Arial"/>
          <w:b/>
          <w:bCs/>
          <w:color w:val="000000"/>
          <w:sz w:val="18"/>
          <w:szCs w:val="18"/>
        </w:rPr>
        <w:t>Nakup robotiziranega sistema za pripravo, shranjevanje in razdeljevanje zdravil za lekarno SB NM</w:t>
      </w:r>
      <w:r w:rsidRPr="00A13CBC">
        <w:rPr>
          <w:rFonts w:ascii="Arial" w:eastAsia="Calibri" w:hAnsi="Arial" w:cs="Arial"/>
          <w:color w:val="000000"/>
          <w:sz w:val="18"/>
          <w:szCs w:val="18"/>
        </w:rPr>
        <w:t>« 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3"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3"/>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4"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4"/>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5"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5"/>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6"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6"/>
      <w:r w:rsidRPr="00A13CBC">
        <w:rPr>
          <w:rFonts w:ascii="Arial" w:eastAsia="Calibri" w:hAnsi="Arial" w:cs="Arial"/>
          <w:color w:val="000000"/>
          <w:sz w:val="18"/>
          <w:szCs w:val="18"/>
        </w:rPr>
        <w:t> z uporabo zmogljivosti naslednjih subjektov (navedite samo firme): _____________________________</w:t>
      </w:r>
    </w:p>
    <w:p w14:paraId="1C64628A"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295"/>
        <w:gridCol w:w="2687"/>
        <w:gridCol w:w="1877"/>
        <w:gridCol w:w="607"/>
        <w:gridCol w:w="1592"/>
      </w:tblGrid>
      <w:tr w:rsidR="00A13CBC" w:rsidRPr="00A13CBC" w14:paraId="04F73650" w14:textId="77777777" w:rsidTr="003026C0">
        <w:tc>
          <w:tcPr>
            <w:tcW w:w="126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E0D78" w14:textId="77777777" w:rsidR="00597E30" w:rsidRDefault="00597E30"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Sklop </w:t>
            </w:r>
            <w:r w:rsidR="00A13CBC" w:rsidRPr="00A13CBC">
              <w:rPr>
                <w:rFonts w:ascii="Arial" w:eastAsia="Calibri" w:hAnsi="Arial" w:cs="Arial"/>
                <w:color w:val="000000"/>
                <w:position w:val="-2"/>
                <w:sz w:val="18"/>
                <w:szCs w:val="18"/>
              </w:rPr>
              <w:t>1</w:t>
            </w:r>
            <w:r>
              <w:rPr>
                <w:rFonts w:ascii="Arial" w:eastAsia="Calibri" w:hAnsi="Arial" w:cs="Arial"/>
                <w:color w:val="000000"/>
                <w:position w:val="-2"/>
                <w:sz w:val="18"/>
                <w:szCs w:val="18"/>
              </w:rPr>
              <w:t>:</w:t>
            </w:r>
            <w:r w:rsidR="00A13CBC" w:rsidRPr="00A13CBC">
              <w:rPr>
                <w:rFonts w:ascii="Arial" w:eastAsia="Calibri" w:hAnsi="Arial" w:cs="Arial"/>
                <w:color w:val="000000"/>
                <w:position w:val="-2"/>
                <w:sz w:val="18"/>
                <w:szCs w:val="18"/>
              </w:rPr>
              <w:t xml:space="preserve"> </w:t>
            </w:r>
          </w:p>
          <w:p w14:paraId="1AEB4939" w14:textId="68AF3072" w:rsidR="00A13CBC" w:rsidRPr="00A13CBC" w:rsidRDefault="00597E30" w:rsidP="00A13CBC">
            <w:pPr>
              <w:rPr>
                <w:rFonts w:eastAsia="Calibri" w:cs="Times New Roman"/>
              </w:rPr>
            </w:pPr>
            <w:r>
              <w:rPr>
                <w:rFonts w:ascii="Arial" w:eastAsia="Calibri" w:hAnsi="Arial" w:cs="Arial"/>
                <w:color w:val="000000"/>
                <w:position w:val="-2"/>
                <w:sz w:val="18"/>
                <w:szCs w:val="18"/>
              </w:rPr>
              <w:t>1.</w:t>
            </w:r>
            <w:r w:rsidRPr="00A13CBC">
              <w:rPr>
                <w:rFonts w:ascii="Arial" w:eastAsia="Calibri" w:hAnsi="Arial" w:cs="Arial"/>
                <w:color w:val="000000"/>
                <w:position w:val="-2"/>
                <w:sz w:val="18"/>
                <w:szCs w:val="18"/>
              </w:rPr>
              <w:t>Dobava in montaža ter zagon opreme vključno s šolanjem </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4BE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xml:space="preserve">1 </w:t>
            </w:r>
            <w:proofErr w:type="spellStart"/>
            <w:r w:rsidRPr="00A13CBC">
              <w:rPr>
                <w:rFonts w:ascii="Arial" w:eastAsia="Calibri" w:hAnsi="Arial" w:cs="Arial"/>
                <w:color w:val="000000"/>
                <w:position w:val="-2"/>
                <w:sz w:val="18"/>
                <w:szCs w:val="18"/>
              </w:rPr>
              <w:t>kpl</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4AF0980C"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E88D5" w14:textId="7C777B5A" w:rsidR="00A13CBC" w:rsidRPr="00597E30" w:rsidRDefault="00597E30" w:rsidP="00A13CBC">
            <w:pPr>
              <w:rPr>
                <w:rFonts w:ascii="Arial" w:eastAsia="Calibri" w:hAnsi="Arial" w:cs="Arial"/>
                <w:sz w:val="18"/>
                <w:szCs w:val="18"/>
              </w:rPr>
            </w:pPr>
            <w:r w:rsidRPr="00597E30">
              <w:rPr>
                <w:rFonts w:ascii="Arial" w:eastAsia="Calibri" w:hAnsi="Arial" w:cs="Arial"/>
                <w:sz w:val="18"/>
                <w:szCs w:val="18"/>
              </w:rPr>
              <w:t>Sklop 2: Integracija z bolnišničnim informacijskim sistemom</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41F22"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xml:space="preserve">1 </w:t>
            </w:r>
            <w:proofErr w:type="spellStart"/>
            <w:r w:rsidRPr="00A13CBC">
              <w:rPr>
                <w:rFonts w:ascii="Arial" w:eastAsia="Calibri" w:hAnsi="Arial" w:cs="Arial"/>
                <w:color w:val="000000"/>
                <w:position w:val="-2"/>
                <w:sz w:val="18"/>
                <w:szCs w:val="18"/>
              </w:rPr>
              <w:t>kpl</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B275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0A26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F79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20F2185F"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8DCE4" w14:textId="20687572" w:rsidR="00A13CBC" w:rsidRPr="00A13CBC" w:rsidRDefault="00597E30" w:rsidP="00A13CBC">
            <w:pPr>
              <w:rPr>
                <w:rFonts w:eastAsia="Calibri" w:cs="Times New Roman"/>
              </w:rPr>
            </w:pPr>
            <w:r>
              <w:rPr>
                <w:rFonts w:ascii="Arial" w:eastAsia="Calibri" w:hAnsi="Arial" w:cs="Arial"/>
                <w:color w:val="000000"/>
                <w:position w:val="-2"/>
                <w:sz w:val="18"/>
                <w:szCs w:val="18"/>
              </w:rPr>
              <w:t>Sklop 3</w:t>
            </w:r>
            <w:r w:rsidR="00A13CBC" w:rsidRPr="00A13CBC">
              <w:rPr>
                <w:rFonts w:ascii="Arial" w:eastAsia="Calibri" w:hAnsi="Arial" w:cs="Arial"/>
                <w:color w:val="000000"/>
                <w:position w:val="-2"/>
                <w:sz w:val="18"/>
                <w:szCs w:val="18"/>
              </w:rPr>
              <w:t xml:space="preserve">. Vzdrževanje po izteku garancijske dobe po sistemu ALL INCLUSIVE, </w:t>
            </w:r>
            <w:r>
              <w:rPr>
                <w:rFonts w:ascii="Arial" w:eastAsia="Calibri" w:hAnsi="Arial" w:cs="Arial"/>
                <w:color w:val="000000"/>
                <w:position w:val="-2"/>
                <w:sz w:val="18"/>
                <w:szCs w:val="18"/>
              </w:rPr>
              <w:t>6</w:t>
            </w:r>
            <w:r w:rsidR="00A13CBC" w:rsidRPr="00A13CBC">
              <w:rPr>
                <w:rFonts w:ascii="Arial" w:eastAsia="Calibri" w:hAnsi="Arial" w:cs="Arial"/>
                <w:color w:val="000000"/>
                <w:position w:val="-2"/>
                <w:sz w:val="18"/>
                <w:szCs w:val="18"/>
              </w:rPr>
              <w:t xml:space="preserve"> let</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E192" w14:textId="68984B6E"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EM=mesečni pavšal, kol =</w:t>
            </w:r>
            <w:r w:rsidR="00597E30">
              <w:rPr>
                <w:rFonts w:ascii="Arial" w:eastAsia="Calibri" w:hAnsi="Arial" w:cs="Arial"/>
                <w:color w:val="000000"/>
                <w:position w:val="-2"/>
                <w:sz w:val="18"/>
                <w:szCs w:val="18"/>
              </w:rPr>
              <w:t>72</w:t>
            </w:r>
            <w:r w:rsidRPr="00A13CBC">
              <w:rPr>
                <w:rFonts w:ascii="Arial" w:eastAsia="Calibri" w:hAnsi="Arial" w:cs="Arial"/>
                <w:color w:val="000000"/>
                <w:position w:val="-2"/>
                <w:sz w:val="18"/>
                <w:szCs w:val="18"/>
              </w:rPr>
              <w:t xml:space="preserve"> mesecev</w:t>
            </w:r>
          </w:p>
          <w:p w14:paraId="45806BD1"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*cena/EM (pavšal) brez DDV=</w:t>
            </w:r>
          </w:p>
          <w:p w14:paraId="6AB4F93B"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______________EUR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A312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BEA5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A41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244CC1D" w14:textId="77777777" w:rsidTr="00355794">
        <w:tc>
          <w:tcPr>
            <w:tcW w:w="2750"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FB5D5" w14:textId="417988BD" w:rsidR="00A13CBC"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771CB13D" w14:textId="73D4771B" w:rsidR="00597E30" w:rsidRPr="00A13CBC" w:rsidRDefault="00597E30" w:rsidP="00A13CBC">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*premet ocenjevanja ponudb je skupna ponudbena cena za sklope 1,2 in3</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216F417B" w14:textId="76E8E702" w:rsidR="007042F9" w:rsidRDefault="007042F9" w:rsidP="003026C0">
      <w:pPr>
        <w:spacing w:after="0" w:line="240" w:lineRule="auto"/>
        <w:jc w:val="both"/>
        <w:rPr>
          <w:rFonts w:ascii="Arial" w:eastAsia="Calibri" w:hAnsi="Arial" w:cs="Arial"/>
          <w:color w:val="000000"/>
          <w:sz w:val="18"/>
          <w:szCs w:val="18"/>
        </w:rPr>
      </w:pPr>
      <w:r>
        <w:rPr>
          <w:rFonts w:ascii="Arial" w:eastAsia="Calibri" w:hAnsi="Arial" w:cs="Arial"/>
          <w:color w:val="000000"/>
          <w:sz w:val="18"/>
          <w:szCs w:val="18"/>
        </w:rPr>
        <w:t xml:space="preserve">* prepis iz rekapitulacije </w:t>
      </w:r>
      <w:proofErr w:type="spellStart"/>
      <w:r>
        <w:rPr>
          <w:rFonts w:ascii="Arial" w:eastAsia="Calibri" w:hAnsi="Arial" w:cs="Arial"/>
          <w:color w:val="000000"/>
          <w:sz w:val="18"/>
          <w:szCs w:val="18"/>
        </w:rPr>
        <w:t>xls</w:t>
      </w:r>
      <w:proofErr w:type="spellEnd"/>
      <w:r>
        <w:rPr>
          <w:rFonts w:ascii="Arial" w:eastAsia="Calibri" w:hAnsi="Arial" w:cs="Arial"/>
          <w:color w:val="000000"/>
          <w:sz w:val="18"/>
          <w:szCs w:val="18"/>
        </w:rPr>
        <w:t xml:space="preserve"> Specifikacij naročnika. </w:t>
      </w:r>
    </w:p>
    <w:p w14:paraId="34576647" w14:textId="219D0FAE" w:rsidR="00A13CBC" w:rsidRPr="00A13CBC" w:rsidRDefault="00A13CBC" w:rsidP="003026C0">
      <w:pPr>
        <w:spacing w:after="0" w:line="240" w:lineRule="auto"/>
        <w:jc w:val="both"/>
        <w:rPr>
          <w:rFonts w:eastAsia="Calibri" w:cs="Times New Roman"/>
        </w:rPr>
      </w:pPr>
      <w:r w:rsidRPr="00A13CBC">
        <w:rPr>
          <w:rFonts w:ascii="Arial" w:eastAsia="Calibri" w:hAnsi="Arial" w:cs="Arial"/>
          <w:color w:val="000000"/>
          <w:sz w:val="18"/>
          <w:szCs w:val="18"/>
        </w:rPr>
        <w:t>**Obvezne priloge:</w:t>
      </w:r>
    </w:p>
    <w:tbl>
      <w:tblPr>
        <w:tblStyle w:val="NormalTablePHPDOCX"/>
        <w:tblW w:w="0" w:type="auto"/>
        <w:tblInd w:w="108" w:type="dxa"/>
        <w:shd w:val="clear" w:color="auto" w:fill="CCCCCC"/>
        <w:tblLook w:val="04A0" w:firstRow="1" w:lastRow="0" w:firstColumn="1" w:lastColumn="0" w:noHBand="0" w:noVBand="1"/>
      </w:tblPr>
      <w:tblGrid>
        <w:gridCol w:w="8962"/>
      </w:tblGrid>
      <w:tr w:rsidR="00A13CBC" w:rsidRPr="00A13CBC" w14:paraId="3A9049C8" w14:textId="77777777" w:rsidTr="00355794">
        <w:tc>
          <w:tcPr>
            <w:tcW w:w="0" w:type="auto"/>
            <w:tcMar>
              <w:top w:w="0" w:type="auto"/>
              <w:bottom w:w="0" w:type="auto"/>
            </w:tcMar>
          </w:tcPr>
          <w:p w14:paraId="01B01C46" w14:textId="73B59130" w:rsidR="007042F9" w:rsidRPr="008A372F" w:rsidRDefault="007042F9" w:rsidP="007837FD">
            <w:pPr>
              <w:numPr>
                <w:ilvl w:val="0"/>
                <w:numId w:val="9"/>
              </w:numPr>
              <w:rPr>
                <w:rFonts w:ascii="Arial" w:eastAsia="Calibri" w:hAnsi="Arial" w:cs="Arial"/>
                <w:color w:val="000000"/>
                <w:sz w:val="18"/>
                <w:szCs w:val="18"/>
              </w:rPr>
            </w:pPr>
            <w:proofErr w:type="spellStart"/>
            <w:r w:rsidRPr="008A372F">
              <w:rPr>
                <w:rFonts w:ascii="Arial" w:eastAsia="Calibri" w:hAnsi="Arial" w:cs="Arial"/>
                <w:color w:val="000000"/>
                <w:sz w:val="18"/>
                <w:szCs w:val="18"/>
              </w:rPr>
              <w:t>xls</w:t>
            </w:r>
            <w:proofErr w:type="spellEnd"/>
            <w:r w:rsidRPr="008A372F">
              <w:rPr>
                <w:rFonts w:ascii="Arial" w:eastAsia="Calibri" w:hAnsi="Arial" w:cs="Arial"/>
                <w:color w:val="000000"/>
                <w:sz w:val="18"/>
                <w:szCs w:val="18"/>
              </w:rPr>
              <w:t xml:space="preserve"> Specifikacije naročnika, izpolnjeno, podpisano in žigosano.</w:t>
            </w:r>
          </w:p>
          <w:p w14:paraId="17FB814B" w14:textId="0D3D3F3F" w:rsidR="00A13CBC" w:rsidRPr="008A372F" w:rsidRDefault="00A13CBC" w:rsidP="007837FD">
            <w:pPr>
              <w:numPr>
                <w:ilvl w:val="0"/>
                <w:numId w:val="9"/>
              </w:numPr>
              <w:rPr>
                <w:rFonts w:ascii="Arial" w:eastAsia="Calibri" w:hAnsi="Arial" w:cs="Arial"/>
                <w:color w:val="000000"/>
                <w:sz w:val="18"/>
                <w:szCs w:val="18"/>
              </w:rPr>
            </w:pPr>
            <w:r w:rsidRPr="008A372F">
              <w:rPr>
                <w:rFonts w:ascii="Arial" w:eastAsia="Calibri" w:hAnsi="Arial" w:cs="Arial"/>
                <w:color w:val="000000"/>
                <w:sz w:val="18"/>
                <w:szCs w:val="18"/>
              </w:rPr>
              <w:t xml:space="preserve">Lasten predračun za vse postavke ponujene opreme, pri čemer je potrebno vse postavke količinsko in cenovno ovrednotiti, ter navesti podatek o modelu, </w:t>
            </w:r>
            <w:proofErr w:type="spellStart"/>
            <w:r w:rsidRPr="008A372F">
              <w:rPr>
                <w:rFonts w:ascii="Arial" w:eastAsia="Calibri" w:hAnsi="Arial" w:cs="Arial"/>
                <w:color w:val="000000"/>
                <w:sz w:val="18"/>
                <w:szCs w:val="18"/>
              </w:rPr>
              <w:t>kat.št</w:t>
            </w:r>
            <w:proofErr w:type="spellEnd"/>
            <w:r w:rsidRPr="008A372F">
              <w:rPr>
                <w:rFonts w:ascii="Arial" w:eastAsia="Calibri" w:hAnsi="Arial" w:cs="Arial"/>
                <w:color w:val="000000"/>
                <w:sz w:val="18"/>
                <w:szCs w:val="18"/>
              </w:rPr>
              <w:t>. in proizvajalcu;</w:t>
            </w:r>
          </w:p>
          <w:p w14:paraId="4654B428" w14:textId="483622D1" w:rsidR="00A13CBC" w:rsidRPr="008A372F" w:rsidRDefault="00A13CBC" w:rsidP="007837FD">
            <w:pPr>
              <w:numPr>
                <w:ilvl w:val="0"/>
                <w:numId w:val="9"/>
              </w:numPr>
              <w:rPr>
                <w:rFonts w:ascii="Arial" w:eastAsia="Calibri" w:hAnsi="Arial" w:cs="Arial"/>
                <w:strike/>
                <w:color w:val="000000"/>
                <w:sz w:val="18"/>
                <w:szCs w:val="18"/>
              </w:rPr>
            </w:pPr>
            <w:r w:rsidRPr="008A372F">
              <w:rPr>
                <w:rFonts w:ascii="Arial" w:eastAsia="Calibri" w:hAnsi="Arial" w:cs="Arial"/>
                <w:strike/>
                <w:color w:val="C00000"/>
                <w:sz w:val="18"/>
                <w:szCs w:val="18"/>
              </w:rPr>
              <w:t xml:space="preserve">informativni cenik rezervnih delov za opremo, za vse dele, katerih sedanja vrednost presega </w:t>
            </w:r>
            <w:r w:rsidR="00597E30" w:rsidRPr="008A372F">
              <w:rPr>
                <w:rFonts w:ascii="Arial" w:eastAsia="Calibri" w:hAnsi="Arial" w:cs="Arial"/>
                <w:strike/>
                <w:color w:val="C00000"/>
                <w:sz w:val="18"/>
                <w:szCs w:val="18"/>
              </w:rPr>
              <w:t>6</w:t>
            </w:r>
            <w:r w:rsidRPr="008A372F">
              <w:rPr>
                <w:rFonts w:ascii="Arial" w:eastAsia="Calibri" w:hAnsi="Arial" w:cs="Arial"/>
                <w:strike/>
                <w:color w:val="C00000"/>
                <w:sz w:val="18"/>
                <w:szCs w:val="18"/>
              </w:rPr>
              <w:t>00,00 EUR brez DDV/kos.</w:t>
            </w:r>
          </w:p>
        </w:tc>
      </w:tr>
    </w:tbl>
    <w:p w14:paraId="013D867E" w14:textId="77777777" w:rsidR="003026C0" w:rsidRDefault="003026C0" w:rsidP="00A13CBC">
      <w:pPr>
        <w:spacing w:before="225" w:after="225" w:line="240" w:lineRule="auto"/>
        <w:jc w:val="both"/>
        <w:rPr>
          <w:rFonts w:ascii="Arial" w:eastAsia="Calibri" w:hAnsi="Arial" w:cs="Arial"/>
          <w:b/>
          <w:bCs/>
          <w:color w:val="000000"/>
          <w:sz w:val="18"/>
          <w:szCs w:val="18"/>
        </w:rPr>
      </w:pPr>
    </w:p>
    <w:p w14:paraId="1E6C4F68" w14:textId="5B027746" w:rsidR="00213335" w:rsidRDefault="00213335" w:rsidP="0021333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Podatki glede izpolnjevanja kriterijev za dodelitev točk po merilih tehničnih prednosti  (ustrezno navesti DA / NE!): </w:t>
      </w:r>
    </w:p>
    <w:tbl>
      <w:tblPr>
        <w:tblStyle w:val="Tabelamrea"/>
        <w:tblW w:w="9634" w:type="dxa"/>
        <w:tblLook w:val="04A0" w:firstRow="1" w:lastRow="0" w:firstColumn="1" w:lastColumn="0" w:noHBand="0" w:noVBand="1"/>
      </w:tblPr>
      <w:tblGrid>
        <w:gridCol w:w="6866"/>
        <w:gridCol w:w="1376"/>
        <w:gridCol w:w="1392"/>
      </w:tblGrid>
      <w:tr w:rsidR="002D0D26" w14:paraId="53263BD2" w14:textId="18B18E62" w:rsidTr="0014420B">
        <w:tc>
          <w:tcPr>
            <w:tcW w:w="6866" w:type="dxa"/>
            <w:shd w:val="clear" w:color="auto" w:fill="F2F2F2" w:themeFill="background1" w:themeFillShade="F2"/>
          </w:tcPr>
          <w:p w14:paraId="3C2F1DC0" w14:textId="51BD70A9"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Tehnična prednost</w:t>
            </w:r>
          </w:p>
        </w:tc>
        <w:tc>
          <w:tcPr>
            <w:tcW w:w="1376" w:type="dxa"/>
            <w:shd w:val="clear" w:color="auto" w:fill="F2F2F2" w:themeFill="background1" w:themeFillShade="F2"/>
          </w:tcPr>
          <w:p w14:paraId="5DCB2687" w14:textId="77777777"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Izpolnjujemo: DA   / NE</w:t>
            </w:r>
          </w:p>
          <w:p w14:paraId="769527D6" w14:textId="6B113822" w:rsidR="00DC1EB8" w:rsidRDefault="00DC1EB8" w:rsidP="00DC1EB8">
            <w:pPr>
              <w:spacing w:before="225" w:after="225"/>
              <w:jc w:val="both"/>
              <w:rPr>
                <w:rFonts w:ascii="Arial" w:hAnsi="Arial" w:cs="Arial"/>
                <w:b/>
                <w:bCs/>
                <w:color w:val="000000"/>
                <w:sz w:val="18"/>
                <w:szCs w:val="18"/>
              </w:rPr>
            </w:pPr>
            <w:r>
              <w:rPr>
                <w:rFonts w:ascii="Arial" w:hAnsi="Arial" w:cs="Arial"/>
                <w:b/>
                <w:bCs/>
                <w:color w:val="000000"/>
                <w:sz w:val="18"/>
                <w:szCs w:val="18"/>
              </w:rPr>
              <w:t>Obvezna  tudi navedba podatka o tehnični prednosti</w:t>
            </w:r>
          </w:p>
        </w:tc>
        <w:tc>
          <w:tcPr>
            <w:tcW w:w="1392" w:type="dxa"/>
            <w:shd w:val="clear" w:color="auto" w:fill="F2F2F2" w:themeFill="background1" w:themeFillShade="F2"/>
          </w:tcPr>
          <w:p w14:paraId="3EA2C2DC" w14:textId="730CB002"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Priloženo dokazilo v ponudbi</w:t>
            </w:r>
          </w:p>
          <w:p w14:paraId="6EB00164" w14:textId="243A9E62"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DA  /  NE</w:t>
            </w:r>
          </w:p>
        </w:tc>
      </w:tr>
      <w:tr w:rsidR="002D0D26" w14:paraId="3786C970" w14:textId="71325794"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7CD1C386" w14:textId="16AFF09C" w:rsidR="002D0D26" w:rsidRPr="008A372F" w:rsidRDefault="002D0D26" w:rsidP="002D0D26">
            <w:pPr>
              <w:rPr>
                <w:rFonts w:ascii="Arial" w:hAnsi="Arial" w:cs="Arial"/>
                <w:color w:val="000000"/>
                <w:sz w:val="18"/>
                <w:szCs w:val="18"/>
              </w:rPr>
            </w:pPr>
            <w:r w:rsidRPr="008A372F">
              <w:rPr>
                <w:rFonts w:ascii="Arial" w:hAnsi="Arial" w:cs="Arial"/>
                <w:color w:val="C00000"/>
                <w:position w:val="-2"/>
                <w:sz w:val="18"/>
                <w:szCs w:val="18"/>
              </w:rPr>
              <w:t xml:space="preserve">Tehnična prednost 1 (TP1):  V kolikor ponudnik ponuja opcijo robotiziranega sistema z </w:t>
            </w:r>
            <w:proofErr w:type="spellStart"/>
            <w:r w:rsidRPr="008A372F">
              <w:rPr>
                <w:rFonts w:ascii="Arial" w:hAnsi="Arial" w:cs="Arial"/>
                <w:color w:val="C00000"/>
                <w:position w:val="-2"/>
                <w:sz w:val="18"/>
                <w:szCs w:val="18"/>
              </w:rPr>
              <w:t>redundančnostjo</w:t>
            </w:r>
            <w:proofErr w:type="spellEnd"/>
            <w:r w:rsidRPr="008A372F">
              <w:rPr>
                <w:rFonts w:ascii="Arial" w:hAnsi="Arial" w:cs="Arial"/>
                <w:color w:val="C00000"/>
                <w:position w:val="-2"/>
                <w:sz w:val="18"/>
                <w:szCs w:val="18"/>
              </w:rPr>
              <w:t xml:space="preserve"> z dvema popolnoma ločenima sistemoma, ki za naročnika pomeni višjo varnost, kot je doseganje </w:t>
            </w:r>
            <w:proofErr w:type="spellStart"/>
            <w:r w:rsidRPr="008A372F">
              <w:rPr>
                <w:rFonts w:ascii="Arial" w:hAnsi="Arial" w:cs="Arial"/>
                <w:color w:val="C00000"/>
                <w:position w:val="-2"/>
                <w:sz w:val="18"/>
                <w:szCs w:val="18"/>
              </w:rPr>
              <w:t>redundančnosti</w:t>
            </w:r>
            <w:proofErr w:type="spellEnd"/>
            <w:r w:rsidRPr="008A372F">
              <w:rPr>
                <w:rFonts w:ascii="Arial" w:hAnsi="Arial" w:cs="Arial"/>
                <w:color w:val="C00000"/>
                <w:position w:val="-2"/>
                <w:sz w:val="18"/>
                <w:szCs w:val="18"/>
              </w:rPr>
              <w:t xml:space="preserve"> s posameznimi komponentami znotraj enega sistema, saj se zdravila enakomerno vnašajo v dva ločena sistema in so še vedno na razpolago tudi v primeru, če pride do zastoja enega izmed sistemov (npr. v primeru "dalj časa trajajočega popravila enega izmed sistemov") s čimer so morebitni zastoji v oskrbi zdravil zmanjšani na minimum, bo naročnik to dodatno nagradil s točkami. </w:t>
            </w:r>
            <w:r w:rsidR="00A277AC" w:rsidRPr="008A372F">
              <w:rPr>
                <w:rFonts w:ascii="Arial" w:hAnsi="Arial" w:cs="Arial"/>
                <w:color w:val="C00000"/>
                <w:position w:val="-2"/>
                <w:sz w:val="18"/>
                <w:szCs w:val="18"/>
              </w:rPr>
              <w:t>Priloži se dokazilo: tehnična dokumentacija za opremo proizvajalca.</w:t>
            </w:r>
          </w:p>
        </w:tc>
        <w:tc>
          <w:tcPr>
            <w:tcW w:w="1376" w:type="dxa"/>
          </w:tcPr>
          <w:p w14:paraId="1646DC86" w14:textId="77777777" w:rsidR="002D0D26" w:rsidRDefault="002D0D26" w:rsidP="002D0D26">
            <w:pPr>
              <w:spacing w:before="225" w:after="225"/>
              <w:jc w:val="both"/>
              <w:rPr>
                <w:rFonts w:ascii="Arial" w:hAnsi="Arial" w:cs="Arial"/>
                <w:b/>
                <w:bCs/>
                <w:color w:val="000000"/>
                <w:sz w:val="18"/>
                <w:szCs w:val="18"/>
              </w:rPr>
            </w:pPr>
          </w:p>
        </w:tc>
        <w:tc>
          <w:tcPr>
            <w:tcW w:w="1392" w:type="dxa"/>
          </w:tcPr>
          <w:p w14:paraId="3356CB84" w14:textId="77777777" w:rsidR="002D0D26" w:rsidRDefault="002D0D26" w:rsidP="002D0D26">
            <w:pPr>
              <w:spacing w:before="225" w:after="225"/>
              <w:jc w:val="both"/>
              <w:rPr>
                <w:rFonts w:ascii="Arial" w:hAnsi="Arial" w:cs="Arial"/>
                <w:b/>
                <w:bCs/>
                <w:color w:val="000000"/>
                <w:sz w:val="18"/>
                <w:szCs w:val="18"/>
              </w:rPr>
            </w:pPr>
          </w:p>
        </w:tc>
      </w:tr>
      <w:tr w:rsidR="002D0D26" w14:paraId="2E2EF9F8" w14:textId="23CA5F72"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48EA8F79" w14:textId="556391C8" w:rsidR="002D0D26" w:rsidRPr="008A372F" w:rsidRDefault="002D0D26" w:rsidP="002D0D26">
            <w:pPr>
              <w:rPr>
                <w:rFonts w:ascii="Arial" w:hAnsi="Arial" w:cs="Arial"/>
                <w:color w:val="000000"/>
                <w:sz w:val="18"/>
                <w:szCs w:val="18"/>
              </w:rPr>
            </w:pPr>
            <w:r w:rsidRPr="008A372F">
              <w:rPr>
                <w:rFonts w:ascii="Arial" w:hAnsi="Arial" w:cs="Arial"/>
                <w:color w:val="C00000"/>
                <w:position w:val="-2"/>
                <w:sz w:val="18"/>
                <w:szCs w:val="18"/>
              </w:rPr>
              <w:t xml:space="preserve">Hitrost izdaje (iznosa) zdravil (TP2): sposobnost </w:t>
            </w:r>
            <w:proofErr w:type="spellStart"/>
            <w:r w:rsidRPr="008A372F">
              <w:rPr>
                <w:rFonts w:ascii="Arial" w:hAnsi="Arial" w:cs="Arial"/>
                <w:color w:val="C00000"/>
                <w:position w:val="-2"/>
                <w:sz w:val="18"/>
                <w:szCs w:val="18"/>
              </w:rPr>
              <w:t>izskladiščenja</w:t>
            </w:r>
            <w:proofErr w:type="spellEnd"/>
            <w:r w:rsidRPr="008A372F">
              <w:rPr>
                <w:rFonts w:ascii="Arial" w:hAnsi="Arial" w:cs="Arial"/>
                <w:color w:val="C00000"/>
                <w:position w:val="-2"/>
                <w:sz w:val="18"/>
                <w:szCs w:val="18"/>
              </w:rPr>
              <w:t xml:space="preserve"> vsake robotske roke  </w:t>
            </w:r>
            <w:r w:rsidRPr="008A372F">
              <w:rPr>
                <w:rFonts w:ascii="Arial" w:hAnsi="Arial" w:cs="Arial"/>
                <w:b/>
                <w:bCs/>
                <w:color w:val="C00000"/>
                <w:position w:val="-2"/>
                <w:sz w:val="18"/>
                <w:szCs w:val="18"/>
              </w:rPr>
              <w:t>za 1 pakiranje</w:t>
            </w:r>
            <w:r w:rsidRPr="008A372F">
              <w:rPr>
                <w:rFonts w:ascii="Arial" w:hAnsi="Arial" w:cs="Arial"/>
                <w:color w:val="C00000"/>
                <w:position w:val="-2"/>
                <w:sz w:val="18"/>
                <w:szCs w:val="18"/>
              </w:rPr>
              <w:t xml:space="preserve"> na eno direktno izdajno mesto v oficini (čas </w:t>
            </w:r>
            <w:proofErr w:type="spellStart"/>
            <w:r w:rsidRPr="008A372F">
              <w:rPr>
                <w:rFonts w:ascii="Arial" w:hAnsi="Arial" w:cs="Arial"/>
                <w:color w:val="C00000"/>
                <w:position w:val="-2"/>
                <w:sz w:val="18"/>
                <w:szCs w:val="18"/>
              </w:rPr>
              <w:t>izskladiščenja</w:t>
            </w:r>
            <w:proofErr w:type="spellEnd"/>
            <w:r w:rsidRPr="008A372F">
              <w:rPr>
                <w:rFonts w:ascii="Arial" w:hAnsi="Arial" w:cs="Arial"/>
                <w:color w:val="C00000"/>
                <w:position w:val="-2"/>
                <w:sz w:val="18"/>
                <w:szCs w:val="18"/>
              </w:rPr>
              <w:t xml:space="preserve"> se šteje od trenutka, ko se v informacijski sistem naročnika iz ene delovne postaje pošlje zahteva za izdajo pakiranj</w:t>
            </w:r>
            <w:r w:rsidR="00A277AC" w:rsidRPr="008A372F">
              <w:rPr>
                <w:rFonts w:ascii="Arial" w:hAnsi="Arial" w:cs="Arial"/>
                <w:color w:val="C00000"/>
                <w:position w:val="-2"/>
                <w:sz w:val="18"/>
                <w:szCs w:val="18"/>
              </w:rPr>
              <w:t>a</w:t>
            </w:r>
            <w:r w:rsidRPr="008A372F">
              <w:rPr>
                <w:rFonts w:ascii="Arial" w:hAnsi="Arial" w:cs="Arial"/>
                <w:color w:val="C00000"/>
                <w:position w:val="-2"/>
                <w:sz w:val="18"/>
                <w:szCs w:val="18"/>
              </w:rPr>
              <w:t>, do iznosa pakiranj</w:t>
            </w:r>
            <w:r w:rsidR="00A277AC" w:rsidRPr="008A372F">
              <w:rPr>
                <w:rFonts w:ascii="Arial" w:hAnsi="Arial" w:cs="Arial"/>
                <w:color w:val="C00000"/>
                <w:position w:val="-2"/>
                <w:sz w:val="18"/>
                <w:szCs w:val="18"/>
              </w:rPr>
              <w:t>a</w:t>
            </w:r>
            <w:r w:rsidRPr="008A372F">
              <w:rPr>
                <w:rFonts w:ascii="Arial" w:hAnsi="Arial" w:cs="Arial"/>
                <w:color w:val="C00000"/>
                <w:position w:val="-2"/>
                <w:sz w:val="18"/>
                <w:szCs w:val="18"/>
              </w:rPr>
              <w:t xml:space="preserve"> iz avtomatiziranega skladiščnega sistema) – priloži se dokazni posnetek.</w:t>
            </w:r>
          </w:p>
        </w:tc>
        <w:tc>
          <w:tcPr>
            <w:tcW w:w="1376" w:type="dxa"/>
          </w:tcPr>
          <w:p w14:paraId="698F013A" w14:textId="77777777" w:rsidR="002D0D26" w:rsidRDefault="002D0D26" w:rsidP="002D0D26">
            <w:pPr>
              <w:spacing w:before="225" w:after="225"/>
              <w:jc w:val="both"/>
              <w:rPr>
                <w:rFonts w:ascii="Arial" w:hAnsi="Arial" w:cs="Arial"/>
                <w:b/>
                <w:bCs/>
                <w:color w:val="000000"/>
                <w:sz w:val="18"/>
                <w:szCs w:val="18"/>
              </w:rPr>
            </w:pPr>
          </w:p>
        </w:tc>
        <w:tc>
          <w:tcPr>
            <w:tcW w:w="1392" w:type="dxa"/>
          </w:tcPr>
          <w:p w14:paraId="25BC5FBF" w14:textId="77777777" w:rsidR="002D0D26" w:rsidRDefault="002D0D26" w:rsidP="002D0D26">
            <w:pPr>
              <w:spacing w:before="225" w:after="225"/>
              <w:jc w:val="both"/>
              <w:rPr>
                <w:rFonts w:ascii="Arial" w:hAnsi="Arial" w:cs="Arial"/>
                <w:b/>
                <w:bCs/>
                <w:color w:val="000000"/>
                <w:sz w:val="18"/>
                <w:szCs w:val="18"/>
              </w:rPr>
            </w:pPr>
          </w:p>
        </w:tc>
      </w:tr>
      <w:tr w:rsidR="0014420B" w14:paraId="61ADEB2E" w14:textId="77777777"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749E83EA" w14:textId="77777777"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Glasnost delovanja robotiziranega sistema (TP3)</w:t>
            </w:r>
          </w:p>
          <w:p w14:paraId="6E9279A4" w14:textId="67842F90" w:rsidR="0014420B" w:rsidRPr="008A372F" w:rsidRDefault="0014420B" w:rsidP="0014420B">
            <w:pPr>
              <w:rPr>
                <w:rFonts w:ascii="Arial" w:hAnsi="Arial" w:cs="Arial"/>
                <w:color w:val="C00000"/>
                <w:position w:val="-2"/>
                <w:sz w:val="18"/>
                <w:szCs w:val="18"/>
              </w:rPr>
            </w:pPr>
            <w:proofErr w:type="spellStart"/>
            <w:r w:rsidRPr="008A372F">
              <w:rPr>
                <w:rFonts w:ascii="Arial" w:hAnsi="Arial" w:cs="Arial"/>
                <w:color w:val="C00000"/>
                <w:position w:val="-2"/>
                <w:sz w:val="18"/>
                <w:szCs w:val="18"/>
              </w:rPr>
              <w:t>Vkolikor</w:t>
            </w:r>
            <w:proofErr w:type="spellEnd"/>
            <w:r w:rsidRPr="008A372F">
              <w:rPr>
                <w:rFonts w:ascii="Arial" w:hAnsi="Arial" w:cs="Arial"/>
                <w:color w:val="C00000"/>
                <w:position w:val="-2"/>
                <w:sz w:val="18"/>
                <w:szCs w:val="18"/>
              </w:rPr>
              <w:t xml:space="preserve"> robotizirani sistem zagotavlja tišje delovanje od 65 </w:t>
            </w:r>
            <w:proofErr w:type="spellStart"/>
            <w:r w:rsidRPr="008A372F">
              <w:rPr>
                <w:rFonts w:ascii="Arial" w:hAnsi="Arial" w:cs="Arial"/>
                <w:color w:val="C00000"/>
                <w:position w:val="-2"/>
                <w:sz w:val="18"/>
                <w:szCs w:val="18"/>
              </w:rPr>
              <w:t>dB</w:t>
            </w:r>
            <w:proofErr w:type="spellEnd"/>
            <w:r w:rsidRPr="008A372F">
              <w:rPr>
                <w:rFonts w:ascii="Arial" w:hAnsi="Arial" w:cs="Arial"/>
                <w:color w:val="C00000"/>
                <w:position w:val="-2"/>
                <w:sz w:val="18"/>
                <w:szCs w:val="18"/>
              </w:rPr>
              <w:t>, bo naročnik tehnično prednost nagradil z dodatnimi točkami, saj je za uporabnike na deloviščih ob robotu nižji hrup manj moteč.</w:t>
            </w:r>
            <w:r w:rsidR="00CB211B" w:rsidRPr="008A372F">
              <w:rPr>
                <w:rFonts w:ascii="Arial" w:hAnsi="Arial" w:cs="Arial"/>
                <w:color w:val="C00000"/>
                <w:position w:val="-2"/>
                <w:sz w:val="18"/>
                <w:szCs w:val="18"/>
              </w:rPr>
              <w:t xml:space="preserve"> Priloži se dokazilo: tehnična dokumentacija za opremo proizvajalca.</w:t>
            </w:r>
          </w:p>
        </w:tc>
        <w:tc>
          <w:tcPr>
            <w:tcW w:w="1376" w:type="dxa"/>
          </w:tcPr>
          <w:p w14:paraId="0451706F" w14:textId="77777777" w:rsidR="0014420B" w:rsidRDefault="0014420B" w:rsidP="0014420B">
            <w:pPr>
              <w:spacing w:before="225" w:after="225"/>
              <w:jc w:val="both"/>
              <w:rPr>
                <w:rFonts w:ascii="Arial" w:hAnsi="Arial" w:cs="Arial"/>
                <w:b/>
                <w:bCs/>
                <w:color w:val="000000"/>
                <w:sz w:val="18"/>
                <w:szCs w:val="18"/>
              </w:rPr>
            </w:pPr>
          </w:p>
        </w:tc>
        <w:tc>
          <w:tcPr>
            <w:tcW w:w="1392" w:type="dxa"/>
          </w:tcPr>
          <w:p w14:paraId="4352FC82" w14:textId="77777777" w:rsidR="0014420B" w:rsidRDefault="0014420B" w:rsidP="0014420B">
            <w:pPr>
              <w:spacing w:before="225" w:after="225"/>
              <w:jc w:val="both"/>
              <w:rPr>
                <w:rFonts w:ascii="Arial" w:hAnsi="Arial" w:cs="Arial"/>
                <w:b/>
                <w:bCs/>
                <w:color w:val="000000"/>
                <w:sz w:val="18"/>
                <w:szCs w:val="18"/>
              </w:rPr>
            </w:pPr>
          </w:p>
        </w:tc>
      </w:tr>
      <w:tr w:rsidR="0014420B" w14:paraId="5C6C136B" w14:textId="77777777"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2B7B7E28" w14:textId="77777777"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Teža pakiranj (TP5)</w:t>
            </w:r>
          </w:p>
          <w:p w14:paraId="16487765" w14:textId="04640450"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Naročniku je pomembno, da čim več zdravil uskladišči v robotizirani sistem preko avtomatiziranega procesa. V kolikor robotizirani sistem omogoča avtomatizirani proces tudi za pakiranja s težo nad 500 g (osnovna zahteva!), bo naročnik tehnično prednost nagradil z dodatnimi točkami.</w:t>
            </w:r>
            <w:r w:rsidR="00CB211B" w:rsidRPr="008A372F">
              <w:rPr>
                <w:rFonts w:ascii="Arial" w:hAnsi="Arial" w:cs="Arial"/>
                <w:color w:val="C00000"/>
                <w:position w:val="-2"/>
                <w:sz w:val="18"/>
                <w:szCs w:val="18"/>
              </w:rPr>
              <w:t xml:space="preserve"> Priloži se dokazilo: tehnična dokumentacija za opremo proizvajalca.</w:t>
            </w:r>
          </w:p>
        </w:tc>
        <w:tc>
          <w:tcPr>
            <w:tcW w:w="1376" w:type="dxa"/>
          </w:tcPr>
          <w:p w14:paraId="7519161C" w14:textId="77777777" w:rsidR="0014420B" w:rsidRDefault="0014420B" w:rsidP="0014420B">
            <w:pPr>
              <w:spacing w:before="225" w:after="225"/>
              <w:jc w:val="both"/>
              <w:rPr>
                <w:rFonts w:ascii="Arial" w:hAnsi="Arial" w:cs="Arial"/>
                <w:b/>
                <w:bCs/>
                <w:color w:val="000000"/>
                <w:sz w:val="18"/>
                <w:szCs w:val="18"/>
              </w:rPr>
            </w:pPr>
          </w:p>
        </w:tc>
        <w:tc>
          <w:tcPr>
            <w:tcW w:w="1392" w:type="dxa"/>
          </w:tcPr>
          <w:p w14:paraId="5E7227C2" w14:textId="77777777" w:rsidR="0014420B" w:rsidRDefault="0014420B" w:rsidP="0014420B">
            <w:pPr>
              <w:spacing w:before="225" w:after="225"/>
              <w:jc w:val="both"/>
              <w:rPr>
                <w:rFonts w:ascii="Arial" w:hAnsi="Arial" w:cs="Arial"/>
                <w:b/>
                <w:bCs/>
                <w:color w:val="000000"/>
                <w:sz w:val="18"/>
                <w:szCs w:val="18"/>
              </w:rPr>
            </w:pPr>
          </w:p>
        </w:tc>
      </w:tr>
      <w:tr w:rsidR="0014420B" w14:paraId="1A975FF1" w14:textId="77777777"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49DF2C8A" w14:textId="77777777"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Dimenzije pakiranj (TP6)</w:t>
            </w:r>
          </w:p>
          <w:p w14:paraId="63E92FA3" w14:textId="65C6100F" w:rsidR="0014420B" w:rsidRPr="008A372F" w:rsidRDefault="0014420B" w:rsidP="00CB211B">
            <w:pPr>
              <w:rPr>
                <w:rFonts w:ascii="Arial" w:hAnsi="Arial" w:cs="Arial"/>
                <w:color w:val="C00000"/>
                <w:position w:val="-2"/>
                <w:sz w:val="18"/>
                <w:szCs w:val="18"/>
              </w:rPr>
            </w:pPr>
            <w:r w:rsidRPr="008A372F">
              <w:rPr>
                <w:rFonts w:ascii="Arial" w:hAnsi="Arial" w:cs="Arial"/>
                <w:color w:val="C00000"/>
                <w:position w:val="-2"/>
                <w:sz w:val="18"/>
                <w:szCs w:val="18"/>
              </w:rPr>
              <w:t>Naročniku je pomembno, da čim več zdravil uskladišči v robotizirani sistem preko avtomatiziranega procesa. V kolikor robotizirani sistem omogoča avtomatizirani proces tudi za dodatna pakiranja še manjših oz. še večjih dimenzij (izven osnovne zahteve naročnika), bo naročnik tehnično prednost nagradil z dodatnimi točkami.</w:t>
            </w:r>
            <w:r w:rsidR="00CB211B" w:rsidRPr="008A372F">
              <w:rPr>
                <w:rFonts w:ascii="Arial" w:hAnsi="Arial" w:cs="Arial"/>
                <w:color w:val="C00000"/>
                <w:position w:val="-2"/>
                <w:sz w:val="18"/>
                <w:szCs w:val="18"/>
              </w:rPr>
              <w:t xml:space="preserve"> Priloži se dokazilo: tehnična dokumentacija za opremo proizvajalca.</w:t>
            </w:r>
          </w:p>
        </w:tc>
        <w:tc>
          <w:tcPr>
            <w:tcW w:w="1376" w:type="dxa"/>
          </w:tcPr>
          <w:p w14:paraId="03D56FF0" w14:textId="77777777" w:rsidR="0014420B" w:rsidRDefault="0014420B" w:rsidP="0014420B">
            <w:pPr>
              <w:spacing w:before="225" w:after="225"/>
              <w:jc w:val="both"/>
              <w:rPr>
                <w:rFonts w:ascii="Arial" w:hAnsi="Arial" w:cs="Arial"/>
                <w:b/>
                <w:bCs/>
                <w:color w:val="000000"/>
                <w:sz w:val="18"/>
                <w:szCs w:val="18"/>
              </w:rPr>
            </w:pPr>
          </w:p>
        </w:tc>
        <w:tc>
          <w:tcPr>
            <w:tcW w:w="1392" w:type="dxa"/>
          </w:tcPr>
          <w:p w14:paraId="2E33F6FF" w14:textId="77777777" w:rsidR="0014420B" w:rsidRDefault="0014420B" w:rsidP="0014420B">
            <w:pPr>
              <w:spacing w:before="225" w:after="225"/>
              <w:jc w:val="both"/>
              <w:rPr>
                <w:rFonts w:ascii="Arial" w:hAnsi="Arial" w:cs="Arial"/>
                <w:b/>
                <w:bCs/>
                <w:color w:val="000000"/>
                <w:sz w:val="18"/>
                <w:szCs w:val="18"/>
              </w:rPr>
            </w:pPr>
          </w:p>
        </w:tc>
      </w:tr>
    </w:tbl>
    <w:p w14:paraId="4C6B6309" w14:textId="6C8D3BD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4EC320E4"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Ponudba velja najmanj 180 dni od roka za predložitev ponudb.</w:t>
      </w:r>
    </w:p>
    <w:p w14:paraId="2ED1B5C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Ponudba mora biti veljavna najmanj do navedenega roka. Prekratka veljavnost ponudbe pomeni razlog za zavrnitev ponudbe.</w:t>
      </w:r>
    </w:p>
    <w:p w14:paraId="3E36684F"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IV. Podatki o plačilu</w:t>
      </w:r>
    </w:p>
    <w:p w14:paraId="484C6535" w14:textId="6DC9B39A"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Plačila se opravijo na podlagi izdanih računov. Rok plačila je </w:t>
      </w:r>
      <w:r w:rsidR="00667162" w:rsidRPr="00B33808">
        <w:rPr>
          <w:rFonts w:ascii="Arial" w:eastAsia="Calibri" w:hAnsi="Arial" w:cs="Arial"/>
          <w:sz w:val="18"/>
          <w:szCs w:val="18"/>
        </w:rPr>
        <w:t xml:space="preserve">v </w:t>
      </w:r>
      <w:r w:rsidRPr="00B33808">
        <w:rPr>
          <w:rFonts w:ascii="Arial" w:eastAsia="Calibri" w:hAnsi="Arial" w:cs="Arial"/>
          <w:sz w:val="18"/>
          <w:szCs w:val="18"/>
        </w:rPr>
        <w:t>30</w:t>
      </w:r>
      <w:r w:rsidR="00597E30" w:rsidRPr="00B33808">
        <w:rPr>
          <w:rFonts w:ascii="Arial" w:eastAsia="Calibri" w:hAnsi="Arial" w:cs="Arial"/>
          <w:sz w:val="18"/>
          <w:szCs w:val="18"/>
        </w:rPr>
        <w:t xml:space="preserve"> dn</w:t>
      </w:r>
      <w:r w:rsidR="00667162" w:rsidRPr="00B33808">
        <w:rPr>
          <w:rFonts w:ascii="Arial" w:eastAsia="Calibri" w:hAnsi="Arial" w:cs="Arial"/>
          <w:sz w:val="18"/>
          <w:szCs w:val="18"/>
        </w:rPr>
        <w:t>eh</w:t>
      </w:r>
      <w:r w:rsidR="00597E30" w:rsidRPr="00B33808">
        <w:rPr>
          <w:rFonts w:ascii="Arial" w:eastAsia="Calibri" w:hAnsi="Arial" w:cs="Arial"/>
          <w:sz w:val="18"/>
          <w:szCs w:val="18"/>
        </w:rPr>
        <w:t xml:space="preserve"> za sklop 1</w:t>
      </w:r>
      <w:r w:rsidR="00667162" w:rsidRPr="00B33808">
        <w:rPr>
          <w:rFonts w:ascii="Arial" w:eastAsia="Calibri" w:hAnsi="Arial" w:cs="Arial"/>
          <w:sz w:val="18"/>
          <w:szCs w:val="18"/>
        </w:rPr>
        <w:t>,</w:t>
      </w:r>
      <w:r w:rsidR="00597E30" w:rsidRPr="00B33808">
        <w:rPr>
          <w:rFonts w:ascii="Arial" w:eastAsia="Calibri" w:hAnsi="Arial" w:cs="Arial"/>
          <w:sz w:val="18"/>
          <w:szCs w:val="18"/>
        </w:rPr>
        <w:t xml:space="preserve"> sklop 2 in sklop 3</w:t>
      </w:r>
      <w:r w:rsidRPr="00B33808">
        <w:rPr>
          <w:rFonts w:ascii="Arial" w:eastAsia="Calibri" w:hAnsi="Arial" w:cs="Arial"/>
          <w:sz w:val="18"/>
          <w:szCs w:val="18"/>
        </w:rPr>
        <w:t xml:space="preserve">  </w:t>
      </w:r>
      <w:r w:rsidRPr="00A13CBC">
        <w:rPr>
          <w:rFonts w:ascii="Arial" w:eastAsia="Calibri" w:hAnsi="Arial" w:cs="Arial"/>
          <w:color w:val="000000"/>
          <w:sz w:val="18"/>
          <w:szCs w:val="18"/>
        </w:rPr>
        <w:t>od datuma prejema pravilno izstavljenega  računa. Če naročnik izpodbija del zneska, je dolžan plačati nesporni del zneska. Roki plačil podizvajalcem so enaki kot za izvajalca. Izvajalec izstavi račun v elektronski obliki (</w:t>
      </w:r>
      <w:proofErr w:type="spellStart"/>
      <w:r w:rsidRPr="00A13CBC">
        <w:rPr>
          <w:rFonts w:ascii="Arial" w:eastAsia="Calibri" w:hAnsi="Arial" w:cs="Arial"/>
          <w:color w:val="000000"/>
          <w:sz w:val="18"/>
          <w:szCs w:val="18"/>
        </w:rPr>
        <w:t>eRačun</w:t>
      </w:r>
      <w:proofErr w:type="spellEnd"/>
      <w:r w:rsidRPr="00A13CBC">
        <w:rPr>
          <w:rFonts w:ascii="Arial" w:eastAsia="Calibri" w:hAnsi="Arial" w:cs="Arial"/>
          <w:color w:val="000000"/>
          <w:sz w:val="18"/>
          <w:szCs w:val="18"/>
        </w:rPr>
        <w:t xml:space="preserve">) preko spletnega portala </w:t>
      </w:r>
      <w:proofErr w:type="spellStart"/>
      <w:r w:rsidRPr="00A13CBC">
        <w:rPr>
          <w:rFonts w:ascii="Arial" w:eastAsia="Calibri" w:hAnsi="Arial" w:cs="Arial"/>
          <w:color w:val="000000"/>
          <w:sz w:val="18"/>
          <w:szCs w:val="18"/>
        </w:rPr>
        <w:t>UJPnet</w:t>
      </w:r>
      <w:proofErr w:type="spellEnd"/>
      <w:r w:rsidRPr="00A13CBC">
        <w:rPr>
          <w:rFonts w:ascii="Arial" w:eastAsia="Calibri" w:hAnsi="Arial" w:cs="Arial"/>
          <w:color w:val="000000"/>
          <w:sz w:val="18"/>
          <w:szCs w:val="18"/>
        </w:rPr>
        <w:t xml:space="preserve">. Kot uradni prejem računa se šteje datum vnosa računa v sistem </w:t>
      </w:r>
      <w:proofErr w:type="spellStart"/>
      <w:r w:rsidRPr="00A13CBC">
        <w:rPr>
          <w:rFonts w:ascii="Arial" w:eastAsia="Calibri" w:hAnsi="Arial" w:cs="Arial"/>
          <w:color w:val="000000"/>
          <w:sz w:val="18"/>
          <w:szCs w:val="18"/>
        </w:rPr>
        <w:t>UJPnet</w:t>
      </w:r>
      <w:proofErr w:type="spellEnd"/>
      <w:r w:rsidRPr="00A13CBC">
        <w:rPr>
          <w:rFonts w:ascii="Arial" w:eastAsia="Calibri" w:hAnsi="Arial" w:cs="Arial"/>
          <w:color w:val="000000"/>
          <w:sz w:val="18"/>
          <w:szCs w:val="18"/>
        </w:rPr>
        <w:t>.</w:t>
      </w:r>
    </w:p>
    <w:p w14:paraId="35D3792C"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DC5B7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26B62610" w14:textId="7D01DC20"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t> </w:t>
            </w:r>
          </w:p>
        </w:tc>
        <w:tc>
          <w:tcPr>
            <w:tcW w:w="5161" w:type="dxa"/>
            <w:tcMar>
              <w:top w:w="135" w:type="dxa"/>
              <w:bottom w:w="135" w:type="dxa"/>
            </w:tcMar>
            <w:vAlign w:val="center"/>
          </w:tcPr>
          <w:p w14:paraId="6F8E6CD0" w14:textId="77777777" w:rsidR="00597E30" w:rsidRDefault="00597E30" w:rsidP="00597E30"/>
          <w:p w14:paraId="22A53428" w14:textId="45F16032" w:rsidR="00597E30" w:rsidRPr="00A13CBC" w:rsidRDefault="00597E30" w:rsidP="00597E30">
            <w:pPr>
              <w:rPr>
                <w:rFonts w:eastAsia="Calibri" w:cs="Times New Roman"/>
              </w:rP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E8FEFBA" w14:textId="77777777" w:rsidR="002D0D26" w:rsidRDefault="002D0D26" w:rsidP="005A526F">
      <w:pPr>
        <w:spacing w:after="0"/>
        <w:jc w:val="right"/>
        <w:rPr>
          <w:rFonts w:ascii="Arial" w:hAnsi="Arial" w:cs="Arial"/>
          <w:sz w:val="18"/>
          <w:szCs w:val="18"/>
        </w:rPr>
      </w:pPr>
    </w:p>
    <w:p w14:paraId="7D11CD91" w14:textId="77777777" w:rsidR="002D0D26" w:rsidRDefault="002D0D26" w:rsidP="005A526F">
      <w:pPr>
        <w:spacing w:after="0"/>
        <w:jc w:val="right"/>
        <w:rPr>
          <w:rFonts w:ascii="Arial" w:hAnsi="Arial" w:cs="Arial"/>
          <w:sz w:val="18"/>
          <w:szCs w:val="18"/>
        </w:rPr>
      </w:pPr>
    </w:p>
    <w:p w14:paraId="69CF0411" w14:textId="77777777" w:rsidR="002D0D26" w:rsidRDefault="002D0D26" w:rsidP="005A526F">
      <w:pPr>
        <w:spacing w:after="0"/>
        <w:jc w:val="right"/>
        <w:rPr>
          <w:rFonts w:ascii="Arial" w:hAnsi="Arial" w:cs="Arial"/>
          <w:sz w:val="18"/>
          <w:szCs w:val="18"/>
        </w:rPr>
      </w:pPr>
    </w:p>
    <w:p w14:paraId="2335845A" w14:textId="77777777" w:rsidR="002D0D26" w:rsidRDefault="002D0D26" w:rsidP="005A526F">
      <w:pPr>
        <w:spacing w:after="0"/>
        <w:jc w:val="right"/>
        <w:rPr>
          <w:rFonts w:ascii="Arial" w:hAnsi="Arial" w:cs="Arial"/>
          <w:sz w:val="18"/>
          <w:szCs w:val="18"/>
        </w:rPr>
      </w:pPr>
    </w:p>
    <w:p w14:paraId="7EF526B0" w14:textId="77777777" w:rsidR="002D0D26" w:rsidRDefault="002D0D26" w:rsidP="005A526F">
      <w:pPr>
        <w:spacing w:after="0"/>
        <w:jc w:val="right"/>
        <w:rPr>
          <w:rFonts w:ascii="Arial" w:hAnsi="Arial" w:cs="Arial"/>
          <w:sz w:val="18"/>
          <w:szCs w:val="18"/>
        </w:rPr>
      </w:pPr>
    </w:p>
    <w:p w14:paraId="581476C9" w14:textId="77777777" w:rsidR="002D0D26" w:rsidRDefault="002D0D26" w:rsidP="005A526F">
      <w:pPr>
        <w:spacing w:after="0"/>
        <w:jc w:val="right"/>
        <w:rPr>
          <w:rFonts w:ascii="Arial" w:hAnsi="Arial" w:cs="Arial"/>
          <w:sz w:val="18"/>
          <w:szCs w:val="18"/>
        </w:rPr>
      </w:pPr>
    </w:p>
    <w:p w14:paraId="27AEA8C2" w14:textId="77777777" w:rsidR="002D0D26" w:rsidRDefault="002D0D26" w:rsidP="005A526F">
      <w:pPr>
        <w:spacing w:after="0"/>
        <w:jc w:val="right"/>
        <w:rPr>
          <w:rFonts w:ascii="Arial" w:hAnsi="Arial" w:cs="Arial"/>
          <w:sz w:val="18"/>
          <w:szCs w:val="18"/>
        </w:rPr>
      </w:pPr>
    </w:p>
    <w:p w14:paraId="24437C13" w14:textId="77777777" w:rsidR="002D0D26" w:rsidRDefault="002D0D26" w:rsidP="005A526F">
      <w:pPr>
        <w:spacing w:after="0"/>
        <w:jc w:val="right"/>
        <w:rPr>
          <w:rFonts w:ascii="Arial" w:hAnsi="Arial" w:cs="Arial"/>
          <w:sz w:val="18"/>
          <w:szCs w:val="18"/>
        </w:rPr>
      </w:pPr>
    </w:p>
    <w:p w14:paraId="10B7F464" w14:textId="77777777" w:rsidR="002D0D26" w:rsidRDefault="002D0D26" w:rsidP="005A526F">
      <w:pPr>
        <w:spacing w:after="0"/>
        <w:jc w:val="right"/>
        <w:rPr>
          <w:rFonts w:ascii="Arial" w:hAnsi="Arial" w:cs="Arial"/>
          <w:sz w:val="18"/>
          <w:szCs w:val="18"/>
        </w:rPr>
      </w:pPr>
    </w:p>
    <w:p w14:paraId="0F6FED5A" w14:textId="77777777" w:rsidR="002D0D26" w:rsidRDefault="002D0D26" w:rsidP="005A526F">
      <w:pPr>
        <w:spacing w:after="0"/>
        <w:jc w:val="right"/>
        <w:rPr>
          <w:rFonts w:ascii="Arial" w:hAnsi="Arial" w:cs="Arial"/>
          <w:sz w:val="18"/>
          <w:szCs w:val="18"/>
        </w:rPr>
      </w:pPr>
    </w:p>
    <w:p w14:paraId="6A62F0B9" w14:textId="77777777" w:rsidR="002D0D26" w:rsidRDefault="002D0D26" w:rsidP="005A526F">
      <w:pPr>
        <w:spacing w:after="0"/>
        <w:jc w:val="right"/>
        <w:rPr>
          <w:rFonts w:ascii="Arial" w:hAnsi="Arial" w:cs="Arial"/>
          <w:sz w:val="18"/>
          <w:szCs w:val="18"/>
        </w:rPr>
      </w:pPr>
    </w:p>
    <w:p w14:paraId="258D0638" w14:textId="77777777" w:rsidR="002D0D26" w:rsidRDefault="002D0D26" w:rsidP="005A526F">
      <w:pPr>
        <w:spacing w:after="0"/>
        <w:jc w:val="right"/>
        <w:rPr>
          <w:rFonts w:ascii="Arial" w:hAnsi="Arial" w:cs="Arial"/>
          <w:sz w:val="18"/>
          <w:szCs w:val="18"/>
        </w:rPr>
      </w:pPr>
    </w:p>
    <w:p w14:paraId="26FCD43D" w14:textId="77777777" w:rsidR="002D0D26" w:rsidRDefault="002D0D26" w:rsidP="005A526F">
      <w:pPr>
        <w:spacing w:after="0"/>
        <w:jc w:val="right"/>
        <w:rPr>
          <w:rFonts w:ascii="Arial" w:hAnsi="Arial" w:cs="Arial"/>
          <w:sz w:val="18"/>
          <w:szCs w:val="18"/>
        </w:rPr>
      </w:pPr>
    </w:p>
    <w:p w14:paraId="2354F33F" w14:textId="77777777" w:rsidR="002D0D26" w:rsidRDefault="002D0D26" w:rsidP="005A526F">
      <w:pPr>
        <w:spacing w:after="0"/>
        <w:jc w:val="right"/>
        <w:rPr>
          <w:rFonts w:ascii="Arial" w:hAnsi="Arial" w:cs="Arial"/>
          <w:sz w:val="18"/>
          <w:szCs w:val="18"/>
        </w:rPr>
      </w:pPr>
    </w:p>
    <w:p w14:paraId="0288678F" w14:textId="77777777" w:rsidR="002D0D26" w:rsidRDefault="002D0D26" w:rsidP="005A526F">
      <w:pPr>
        <w:spacing w:after="0"/>
        <w:jc w:val="right"/>
        <w:rPr>
          <w:rFonts w:ascii="Arial" w:hAnsi="Arial" w:cs="Arial"/>
          <w:sz w:val="18"/>
          <w:szCs w:val="18"/>
        </w:rPr>
      </w:pPr>
    </w:p>
    <w:p w14:paraId="0FF4D5A4" w14:textId="77777777" w:rsidR="002D0D26" w:rsidRDefault="002D0D26" w:rsidP="005A526F">
      <w:pPr>
        <w:spacing w:after="0"/>
        <w:jc w:val="right"/>
        <w:rPr>
          <w:rFonts w:ascii="Arial" w:hAnsi="Arial" w:cs="Arial"/>
          <w:sz w:val="18"/>
          <w:szCs w:val="18"/>
        </w:rPr>
      </w:pPr>
    </w:p>
    <w:p w14:paraId="32B71D3C" w14:textId="77777777" w:rsidR="002D0D26" w:rsidRDefault="002D0D26" w:rsidP="005A526F">
      <w:pPr>
        <w:spacing w:after="0"/>
        <w:jc w:val="right"/>
        <w:rPr>
          <w:rFonts w:ascii="Arial" w:hAnsi="Arial" w:cs="Arial"/>
          <w:sz w:val="18"/>
          <w:szCs w:val="18"/>
        </w:rPr>
      </w:pPr>
    </w:p>
    <w:p w14:paraId="53641373" w14:textId="77777777" w:rsidR="002D0D26" w:rsidRDefault="002D0D26" w:rsidP="005A526F">
      <w:pPr>
        <w:spacing w:after="0"/>
        <w:jc w:val="right"/>
        <w:rPr>
          <w:rFonts w:ascii="Arial" w:hAnsi="Arial" w:cs="Arial"/>
          <w:sz w:val="18"/>
          <w:szCs w:val="18"/>
        </w:rPr>
      </w:pPr>
    </w:p>
    <w:p w14:paraId="640D9AFD" w14:textId="3E5EDFF9"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6A149EB" w14:textId="77777777" w:rsidR="005A526F" w:rsidRDefault="005A526F" w:rsidP="005A526F">
      <w:pPr>
        <w:spacing w:after="120"/>
        <w:rPr>
          <w:rFonts w:ascii="Arial" w:hAnsi="Arial" w:cs="Arial"/>
        </w:rPr>
      </w:pPr>
    </w:p>
    <w:p w14:paraId="149D83DB" w14:textId="5736E109" w:rsidR="00133B3C" w:rsidRDefault="00C54E8D" w:rsidP="008C1B9D">
      <w:pPr>
        <w:spacing w:before="225" w:after="225"/>
        <w:jc w:val="both"/>
      </w:pPr>
      <w:r>
        <w:rPr>
          <w:rFonts w:ascii="Arial" w:hAnsi="Arial" w:cs="Arial"/>
          <w:color w:val="000000"/>
          <w:sz w:val="18"/>
          <w:szCs w:val="18"/>
        </w:rPr>
        <w:t>V zvezi z javnim naročilom »</w:t>
      </w:r>
      <w:r w:rsidR="00CD60CA">
        <w:rPr>
          <w:rFonts w:ascii="Arial" w:hAnsi="Arial" w:cs="Arial"/>
          <w:b/>
          <w:bCs/>
          <w:color w:val="000000"/>
          <w:sz w:val="18"/>
          <w:szCs w:val="18"/>
        </w:rPr>
        <w:t>Nakup robotiziranega sistema za pripravo, shranjevanje in razdeljevanje zdravil za lekarno SB NM</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0F0AB3">
        <w:tc>
          <w:tcPr>
            <w:tcW w:w="0" w:type="auto"/>
            <w:tcMar>
              <w:top w:w="0" w:type="auto"/>
              <w:bottom w:w="0" w:type="auto"/>
            </w:tcMar>
          </w:tcPr>
          <w:p w14:paraId="6FB3EA5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AA4DCE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77777777" w:rsidR="00597E30" w:rsidRPr="00667162" w:rsidRDefault="00597E30" w:rsidP="007837FD">
            <w:pPr>
              <w:numPr>
                <w:ilvl w:val="0"/>
                <w:numId w:val="49"/>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3B210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6FCF1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lastRenderedPageBreak/>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55242B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0F0AB3">
        <w:tc>
          <w:tcPr>
            <w:tcW w:w="0" w:type="auto"/>
            <w:tcMar>
              <w:top w:w="0" w:type="auto"/>
              <w:bottom w:w="0" w:type="auto"/>
            </w:tcMar>
          </w:tcPr>
          <w:p w14:paraId="321A5B2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139175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8D636FC"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6482977" w14:textId="560C7AF9" w:rsidR="00E84115" w:rsidRPr="00B33808" w:rsidRDefault="007837FD" w:rsidP="007837FD">
            <w:pPr>
              <w:numPr>
                <w:ilvl w:val="0"/>
                <w:numId w:val="50"/>
              </w:numPr>
              <w:jc w:val="both"/>
              <w:rPr>
                <w:rFonts w:ascii="Arial" w:hAnsi="Arial" w:cs="Arial"/>
                <w:sz w:val="18"/>
                <w:szCs w:val="18"/>
              </w:rPr>
            </w:pPr>
            <w:r w:rsidRPr="00B33808">
              <w:rPr>
                <w:rFonts w:ascii="Arial" w:hAnsi="Arial" w:cs="Arial"/>
                <w:sz w:val="18"/>
                <w:szCs w:val="18"/>
              </w:rPr>
              <w:t xml:space="preserve">imamo na dan izdaje bonitetne ocene, ki ni starejši od 30 dni pred </w:t>
            </w:r>
            <w:proofErr w:type="spellStart"/>
            <w:r w:rsidRPr="00B33808">
              <w:rPr>
                <w:rFonts w:ascii="Arial" w:hAnsi="Arial" w:cs="Arial"/>
                <w:sz w:val="18"/>
                <w:szCs w:val="18"/>
              </w:rPr>
              <w:t>rokom,določenim</w:t>
            </w:r>
            <w:proofErr w:type="spellEnd"/>
            <w:r w:rsidRPr="00B33808">
              <w:rPr>
                <w:rFonts w:ascii="Arial" w:hAnsi="Arial" w:cs="Arial"/>
                <w:sz w:val="18"/>
                <w:szCs w:val="18"/>
              </w:rPr>
              <w:t xml:space="preserve"> za oddajo ponudb po tem javnem naročilu, izkazano bonitetno oceno: SB1 do vključno SB6, izdano pri AJPES oz. bonitetno oceno BBB- ali boljšo izdano pri agenciji Standard &amp; </w:t>
            </w:r>
            <w:proofErr w:type="spellStart"/>
            <w:r w:rsidRPr="00B33808">
              <w:rPr>
                <w:rFonts w:ascii="Arial" w:hAnsi="Arial" w:cs="Arial"/>
                <w:sz w:val="18"/>
                <w:szCs w:val="18"/>
              </w:rPr>
              <w:t>Poor's</w:t>
            </w:r>
            <w:proofErr w:type="spellEnd"/>
            <w:r w:rsidRPr="00B33808">
              <w:rPr>
                <w:rFonts w:ascii="Arial" w:hAnsi="Arial" w:cs="Arial"/>
                <w:sz w:val="18"/>
                <w:szCs w:val="18"/>
              </w:rPr>
              <w:t xml:space="preserve"> ali </w:t>
            </w:r>
            <w:proofErr w:type="spellStart"/>
            <w:r w:rsidRPr="00B33808">
              <w:rPr>
                <w:rFonts w:ascii="Arial" w:hAnsi="Arial" w:cs="Arial"/>
                <w:sz w:val="18"/>
                <w:szCs w:val="18"/>
              </w:rPr>
              <w:t>Fitch</w:t>
            </w:r>
            <w:proofErr w:type="spellEnd"/>
            <w:r w:rsidRPr="00B33808">
              <w:rPr>
                <w:rFonts w:ascii="Arial" w:hAnsi="Arial" w:cs="Arial"/>
                <w:sz w:val="18"/>
                <w:szCs w:val="18"/>
              </w:rPr>
              <w:t xml:space="preserve">, ali bonitetno oceno Baa3 ali boljšo izdano pri agenciji </w:t>
            </w:r>
            <w:proofErr w:type="spellStart"/>
            <w:r w:rsidRPr="00B33808">
              <w:rPr>
                <w:rFonts w:ascii="Arial" w:hAnsi="Arial" w:cs="Arial"/>
                <w:sz w:val="18"/>
                <w:szCs w:val="18"/>
              </w:rPr>
              <w:t>Moodyʼs</w:t>
            </w:r>
            <w:proofErr w:type="spellEnd"/>
            <w:r w:rsidRPr="00B33808">
              <w:rPr>
                <w:rFonts w:ascii="Arial" w:hAnsi="Arial" w:cs="Arial"/>
                <w:sz w:val="18"/>
                <w:szCs w:val="18"/>
              </w:rPr>
              <w:t>;</w:t>
            </w:r>
          </w:p>
          <w:p w14:paraId="3F4AB5D2" w14:textId="674FCDF1" w:rsidR="00E84115" w:rsidRPr="00B33808" w:rsidRDefault="00D31426" w:rsidP="007837FD">
            <w:pPr>
              <w:pStyle w:val="Odstavekseznama"/>
              <w:numPr>
                <w:ilvl w:val="0"/>
                <w:numId w:val="50"/>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 xml:space="preserve">vključno z našim podjetjem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0A9A7E43" w:rsidR="007837FD" w:rsidRPr="00B33808" w:rsidRDefault="007837FD" w:rsidP="007837FD">
            <w:pPr>
              <w:pStyle w:val="Odstavekseznama"/>
              <w:numPr>
                <w:ilvl w:val="0"/>
                <w:numId w:val="50"/>
              </w:numPr>
              <w:jc w:val="both"/>
              <w:rPr>
                <w:rFonts w:ascii="Arial" w:hAnsi="Arial" w:cs="Arial"/>
                <w:sz w:val="18"/>
                <w:szCs w:val="18"/>
              </w:rPr>
            </w:pPr>
            <w:r w:rsidRPr="00B33808">
              <w:rPr>
                <w:rFonts w:ascii="Arial" w:hAnsi="Arial" w:cs="Arial"/>
                <w:sz w:val="18"/>
                <w:szCs w:val="18"/>
              </w:rPr>
              <w:t>zagotavljamo plačilni pogoj v 30 dneh datuma prejema posameznega pravilno izstavljenega računa.</w:t>
            </w:r>
          </w:p>
          <w:p w14:paraId="2C6ED1A9"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26E0A33"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F24E3C" w14:textId="2C8E92EE" w:rsidR="00133B3C" w:rsidRDefault="00C54E8D" w:rsidP="007837F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CD60CA">
        <w:rPr>
          <w:rFonts w:ascii="Arial" w:hAnsi="Arial" w:cs="Arial"/>
          <w:b/>
          <w:bCs/>
          <w:color w:val="000000"/>
          <w:sz w:val="18"/>
          <w:szCs w:val="18"/>
        </w:rPr>
        <w:t>Nakup robotiziranega sistema za pripravo, shranjevanje in razdeljevanje zdravil za lekarno SB NM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7DD5BD53" w14:textId="77777777" w:rsidR="00211276" w:rsidRDefault="00211276">
      <w:pPr>
        <w:spacing w:before="225" w:after="225" w:line="240" w:lineRule="auto"/>
        <w:jc w:val="both"/>
        <w:rPr>
          <w:rFonts w:ascii="Arial" w:hAnsi="Arial" w:cs="Arial"/>
          <w:color w:val="000000"/>
          <w:sz w:val="18"/>
          <w:szCs w:val="18"/>
        </w:rPr>
      </w:pPr>
    </w:p>
    <w:p w14:paraId="54306260" w14:textId="77777777" w:rsidR="00211276" w:rsidRDefault="00211276">
      <w:pPr>
        <w:spacing w:before="225" w:after="225" w:line="240" w:lineRule="auto"/>
        <w:jc w:val="both"/>
      </w:pPr>
    </w:p>
    <w:p w14:paraId="65FA65E9" w14:textId="7777777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F50AC1" w14:textId="77777777" w:rsidR="005A526F" w:rsidRDefault="005A526F" w:rsidP="005A526F">
      <w:pPr>
        <w:spacing w:after="120"/>
        <w:rPr>
          <w:rFonts w:ascii="Arial" w:hAnsi="Arial" w:cs="Arial"/>
        </w:rPr>
      </w:pPr>
    </w:p>
    <w:p w14:paraId="591D2110" w14:textId="77777777" w:rsidR="00597E30" w:rsidRDefault="00597E30" w:rsidP="00597E3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C818B04" w14:textId="77777777" w:rsidR="00133B3C" w:rsidRDefault="00133B3C" w:rsidP="00A7560B">
      <w:pPr>
        <w:sectPr w:rsidR="00133B3C" w:rsidSect="005A526F">
          <w:footerReference w:type="default" r:id="rId14"/>
          <w:pgSz w:w="11906" w:h="16838"/>
          <w:pgMar w:top="1418" w:right="1418" w:bottom="1418" w:left="1418" w:header="567" w:footer="596" w:gutter="0"/>
          <w:cols w:space="708"/>
          <w:docGrid w:linePitch="360"/>
        </w:sectPr>
      </w:pPr>
    </w:p>
    <w:p w14:paraId="0F9F518F" w14:textId="77777777" w:rsidR="00597E30" w:rsidRPr="00590863"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r>
        <w:rPr>
          <w:rFonts w:ascii="Arial" w:hAnsi="Arial" w:cs="Arial"/>
          <w:b/>
          <w:bCs/>
          <w:color w:val="000000"/>
          <w:sz w:val="18"/>
          <w:szCs w:val="18"/>
        </w:rPr>
        <w:t>SEZNAM ČLANOV ORGANOV IN ZASTOPNIKOV GOSPODARSKEGA SUBJEKTA</w:t>
      </w:r>
    </w:p>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0F0AB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0F0AB3">
            <w:r>
              <w:rPr>
                <w:rFonts w:ascii="Arial" w:hAnsi="Arial" w:cs="Arial"/>
                <w:color w:val="000000"/>
                <w:position w:val="-2"/>
                <w:sz w:val="18"/>
                <w:szCs w:val="18"/>
              </w:rPr>
              <w:t> </w:t>
            </w:r>
          </w:p>
        </w:tc>
      </w:tr>
      <w:tr w:rsidR="00597E30" w14:paraId="284A2E65"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0F0AB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0F0AB3">
            <w:r>
              <w:rPr>
                <w:rFonts w:ascii="Arial" w:hAnsi="Arial" w:cs="Arial"/>
                <w:color w:val="000000"/>
                <w:position w:val="-2"/>
                <w:sz w:val="18"/>
                <w:szCs w:val="18"/>
              </w:rPr>
              <w:t> </w:t>
            </w:r>
          </w:p>
        </w:tc>
      </w:tr>
      <w:tr w:rsidR="00597E30" w14:paraId="71658CB7"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0F0AB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0F0AB3">
            <w:r>
              <w:rPr>
                <w:rFonts w:ascii="Arial" w:hAnsi="Arial" w:cs="Arial"/>
                <w:color w:val="000000"/>
                <w:position w:val="-2"/>
                <w:sz w:val="18"/>
                <w:szCs w:val="18"/>
              </w:rPr>
              <w:t> </w:t>
            </w:r>
          </w:p>
        </w:tc>
      </w:tr>
      <w:tr w:rsidR="00597E30" w14:paraId="5F97CB87"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0F0AB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0F0AB3">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0F0AB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0F0AB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77777777" w:rsidR="00597E30" w:rsidRDefault="00597E30" w:rsidP="000F0AB3">
            <w:r>
              <w:rPr>
                <w:rFonts w:ascii="Arial" w:hAnsi="Arial" w:cs="Arial"/>
                <w:color w:val="000000"/>
                <w:position w:val="-2"/>
                <w:sz w:val="18"/>
                <w:szCs w:val="18"/>
              </w:rPr>
              <w:t>EMŠO*</w:t>
            </w:r>
          </w:p>
        </w:tc>
      </w:tr>
      <w:tr w:rsidR="00597E30" w14:paraId="4DCD98E7"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0F0AB3">
            <w:r>
              <w:rPr>
                <w:rFonts w:ascii="Arial" w:hAnsi="Arial" w:cs="Arial"/>
                <w:color w:val="000000"/>
                <w:position w:val="-2"/>
                <w:sz w:val="18"/>
                <w:szCs w:val="18"/>
              </w:rPr>
              <w:t> </w:t>
            </w:r>
          </w:p>
        </w:tc>
      </w:tr>
      <w:tr w:rsidR="00597E30" w14:paraId="4168262B"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0F0AB3">
            <w:r>
              <w:rPr>
                <w:rFonts w:ascii="Arial" w:hAnsi="Arial" w:cs="Arial"/>
                <w:color w:val="000000"/>
                <w:position w:val="-2"/>
                <w:sz w:val="18"/>
                <w:szCs w:val="18"/>
              </w:rPr>
              <w:t> </w:t>
            </w:r>
          </w:p>
        </w:tc>
      </w:tr>
      <w:tr w:rsidR="00597E30" w14:paraId="17BA00CA"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0F0AB3">
            <w:r>
              <w:rPr>
                <w:rFonts w:ascii="Arial" w:hAnsi="Arial" w:cs="Arial"/>
                <w:color w:val="000000"/>
                <w:position w:val="-2"/>
                <w:sz w:val="18"/>
                <w:szCs w:val="18"/>
              </w:rPr>
              <w:t> </w:t>
            </w:r>
          </w:p>
        </w:tc>
      </w:tr>
      <w:tr w:rsidR="00597E30" w14:paraId="612544DB"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0F0AB3">
            <w:r>
              <w:rPr>
                <w:rFonts w:ascii="Arial" w:hAnsi="Arial" w:cs="Arial"/>
                <w:color w:val="000000"/>
                <w:position w:val="-2"/>
                <w:sz w:val="18"/>
                <w:szCs w:val="18"/>
              </w:rPr>
              <w:t> </w:t>
            </w:r>
          </w:p>
        </w:tc>
      </w:tr>
      <w:tr w:rsidR="00597E30" w14:paraId="77543979"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0F0AB3">
            <w:r>
              <w:rPr>
                <w:rFonts w:ascii="Arial" w:hAnsi="Arial" w:cs="Arial"/>
                <w:color w:val="000000"/>
                <w:position w:val="-2"/>
                <w:sz w:val="18"/>
                <w:szCs w:val="18"/>
              </w:rPr>
              <w:t> </w:t>
            </w:r>
          </w:p>
        </w:tc>
      </w:tr>
      <w:tr w:rsidR="00597E30" w14:paraId="17FA088A"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0F0AB3">
            <w:r>
              <w:rPr>
                <w:rFonts w:ascii="Arial" w:hAnsi="Arial" w:cs="Arial"/>
                <w:color w:val="000000"/>
                <w:position w:val="-2"/>
                <w:sz w:val="18"/>
                <w:szCs w:val="18"/>
              </w:rPr>
              <w:t> </w:t>
            </w:r>
          </w:p>
        </w:tc>
      </w:tr>
      <w:tr w:rsidR="00597E30" w14:paraId="19EB864E"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0F0AB3">
            <w:r>
              <w:rPr>
                <w:rFonts w:ascii="Arial" w:hAnsi="Arial" w:cs="Arial"/>
                <w:color w:val="000000"/>
                <w:position w:val="-2"/>
                <w:sz w:val="18"/>
                <w:szCs w:val="18"/>
              </w:rPr>
              <w:t> </w:t>
            </w:r>
          </w:p>
        </w:tc>
      </w:tr>
      <w:tr w:rsidR="00597E30" w14:paraId="2422E4A1"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0F0AB3">
            <w:r>
              <w:rPr>
                <w:rFonts w:ascii="Arial" w:hAnsi="Arial" w:cs="Arial"/>
                <w:color w:val="000000"/>
                <w:position w:val="-2"/>
                <w:sz w:val="18"/>
                <w:szCs w:val="18"/>
              </w:rPr>
              <w:t> </w:t>
            </w:r>
          </w:p>
        </w:tc>
      </w:tr>
      <w:tr w:rsidR="00597E30" w14:paraId="739F6320"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0F0AB3">
            <w:r>
              <w:rPr>
                <w:rFonts w:ascii="Arial" w:hAnsi="Arial" w:cs="Arial"/>
                <w:color w:val="000000"/>
                <w:position w:val="-2"/>
                <w:sz w:val="18"/>
                <w:szCs w:val="18"/>
              </w:rPr>
              <w:t> </w:t>
            </w:r>
          </w:p>
        </w:tc>
      </w:tr>
    </w:tbl>
    <w:p w14:paraId="44AAC85F" w14:textId="77777777" w:rsidR="00597E30" w:rsidRDefault="00597E30" w:rsidP="00597E30">
      <w:pPr>
        <w:spacing w:before="225" w:after="225" w:line="240" w:lineRule="auto"/>
        <w:jc w:val="both"/>
      </w:pPr>
      <w:r>
        <w:rPr>
          <w:rFonts w:ascii="Arial" w:hAnsi="Arial" w:cs="Arial"/>
          <w:color w:val="000000"/>
          <w:sz w:val="18"/>
          <w:szCs w:val="18"/>
        </w:rPr>
        <w:t>* podatek je potreben za preverbo v e-Dosje</w:t>
      </w:r>
    </w:p>
    <w:p w14:paraId="66D5C731" w14:textId="77777777" w:rsidR="00597E30" w:rsidRDefault="00597E30" w:rsidP="00597E3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0F0AB3">
        <w:tc>
          <w:tcPr>
            <w:tcW w:w="2500" w:type="pct"/>
            <w:tcMar>
              <w:top w:w="75" w:type="dxa"/>
              <w:bottom w:w="75" w:type="dxa"/>
            </w:tcMar>
            <w:vAlign w:val="center"/>
          </w:tcPr>
          <w:p w14:paraId="3247851C" w14:textId="77777777" w:rsidR="00597E30" w:rsidRDefault="00597E30" w:rsidP="000F0AB3">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0F0AB3">
            <w:r>
              <w:rPr>
                <w:rFonts w:ascii="Arial" w:hAnsi="Arial" w:cs="Arial"/>
                <w:color w:val="000000"/>
                <w:position w:val="-2"/>
                <w:sz w:val="18"/>
                <w:szCs w:val="18"/>
              </w:rPr>
              <w:t>Ime in priimek: _____________________</w:t>
            </w:r>
          </w:p>
        </w:tc>
      </w:tr>
      <w:tr w:rsidR="00597E30" w14:paraId="163E04EA" w14:textId="77777777" w:rsidTr="000F0AB3">
        <w:tc>
          <w:tcPr>
            <w:tcW w:w="2500" w:type="pct"/>
            <w:tcMar>
              <w:top w:w="75" w:type="dxa"/>
              <w:bottom w:w="75" w:type="dxa"/>
            </w:tcMar>
            <w:vAlign w:val="center"/>
          </w:tcPr>
          <w:p w14:paraId="0ACE31DF" w14:textId="77777777" w:rsidR="00597E30" w:rsidRDefault="00597E30" w:rsidP="000F0AB3">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0F0AB3">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5"/>
          <w:pgSz w:w="11906" w:h="16838"/>
          <w:pgMar w:top="1418" w:right="1418" w:bottom="1418" w:left="1418" w:header="567" w:footer="596" w:gutter="0"/>
          <w:cols w:space="708"/>
          <w:docGrid w:linePitch="360"/>
        </w:sectPr>
      </w:pPr>
    </w:p>
    <w:p w14:paraId="345D276B" w14:textId="638C2E5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77777777"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77777777"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452EB1A7"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1A39872" w14:textId="4A815BD1" w:rsidR="00133B3C" w:rsidRDefault="00C54E8D">
      <w:pPr>
        <w:spacing w:before="225" w:after="225" w:line="240" w:lineRule="auto"/>
        <w:jc w:val="both"/>
      </w:pPr>
      <w:r>
        <w:rPr>
          <w:rFonts w:ascii="Arial" w:hAnsi="Arial" w:cs="Arial"/>
          <w:color w:val="000000"/>
          <w:sz w:val="18"/>
          <w:szCs w:val="18"/>
        </w:rPr>
        <w:t>V razpisu za izvedbo javnega naročila »</w:t>
      </w:r>
      <w:r w:rsidR="00CD60CA">
        <w:rPr>
          <w:rFonts w:ascii="Arial" w:hAnsi="Arial" w:cs="Arial"/>
          <w:b/>
          <w:bCs/>
          <w:color w:val="000000"/>
          <w:sz w:val="18"/>
          <w:szCs w:val="18"/>
        </w:rPr>
        <w:t>Nakup robotiziranega sistema za pripravo, shranjevanje in razdeljevanje zdravil za lekarno SB NM</w:t>
      </w:r>
      <w:r>
        <w:rPr>
          <w:rFonts w:ascii="Arial" w:hAnsi="Arial" w:cs="Arial"/>
          <w:color w:val="000000"/>
          <w:sz w:val="18"/>
          <w:szCs w:val="18"/>
        </w:rPr>
        <w:t>«,</w:t>
      </w:r>
    </w:p>
    <w:p w14:paraId="112EFE25" w14:textId="77777777" w:rsidR="00597E30" w:rsidRDefault="00597E30" w:rsidP="00597E30">
      <w:pPr>
        <w:spacing w:before="225" w:after="225" w:line="240" w:lineRule="auto"/>
        <w:jc w:val="both"/>
      </w:pPr>
      <w:r>
        <w:rPr>
          <w:rFonts w:ascii="Arial" w:hAnsi="Arial" w:cs="Arial"/>
          <w:color w:val="000000"/>
          <w:sz w:val="18"/>
          <w:szCs w:val="18"/>
        </w:rPr>
        <w:t>izjavljamo, da (ustrezno označi in izpolni):</w:t>
      </w:r>
    </w:p>
    <w:p w14:paraId="52D89C85" w14:textId="77777777" w:rsidR="00597E30" w:rsidRDefault="00597E30" w:rsidP="00597E30">
      <w:pPr>
        <w:spacing w:before="225" w:after="225" w:line="240" w:lineRule="auto"/>
        <w:jc w:val="both"/>
      </w:pPr>
      <w:r>
        <w:rPr>
          <w:rFonts w:ascii="Arial" w:hAnsi="Arial" w:cs="Arial"/>
          <w:b/>
          <w:bCs/>
          <w:color w:val="000000"/>
          <w:sz w:val="18"/>
          <w:szCs w:val="18"/>
        </w:rPr>
        <w:t>[   ] ne nastopamo s podizvajalci</w:t>
      </w:r>
    </w:p>
    <w:p w14:paraId="5AF9744E" w14:textId="77777777" w:rsidR="00597E30" w:rsidRDefault="00597E30" w:rsidP="00597E3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 xml:space="preserve">Podizvajalec 1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145EB6" w:rsidRDefault="00597E30" w:rsidP="000F0AB3">
            <w:pPr>
              <w:rPr>
                <w:sz w:val="16"/>
                <w:szCs w:val="16"/>
              </w:rPr>
            </w:pPr>
            <w:r w:rsidRPr="00145EB6">
              <w:rPr>
                <w:rFonts w:ascii="Arial" w:hAnsi="Arial" w:cs="Arial"/>
                <w:color w:val="000000"/>
                <w:position w:val="-2"/>
                <w:sz w:val="16"/>
                <w:szCs w:val="16"/>
              </w:rPr>
              <w:t> </w:t>
            </w:r>
          </w:p>
        </w:tc>
      </w:tr>
      <w:tr w:rsidR="00597E30"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77777777" w:rsidR="00597E30" w:rsidRPr="00145EB6" w:rsidRDefault="00597E30" w:rsidP="000F0AB3">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Opis del, ki jih bo izvedel podizvajalec: ____________________________________________________________</w:t>
            </w:r>
          </w:p>
          <w:p w14:paraId="6B816075" w14:textId="4B6D0224" w:rsidR="00597E30" w:rsidRPr="00145EB6" w:rsidRDefault="00597E30"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 </w:t>
            </w:r>
            <w:r w:rsidR="00145EB6" w:rsidRPr="00145EB6">
              <w:rPr>
                <w:rFonts w:ascii="Arial" w:hAnsi="Arial" w:cs="Arial"/>
                <w:color w:val="000000"/>
                <w:position w:val="-2"/>
                <w:sz w:val="16"/>
                <w:szCs w:val="16"/>
              </w:rPr>
              <w:t xml:space="preserve">Sklop 1 </w:t>
            </w:r>
            <w:r w:rsidRPr="00145EB6">
              <w:rPr>
                <w:rFonts w:ascii="Arial" w:hAnsi="Arial" w:cs="Arial"/>
                <w:color w:val="000000"/>
                <w:position w:val="-2"/>
                <w:sz w:val="16"/>
                <w:szCs w:val="16"/>
              </w:rPr>
              <w:t>Dobava</w:t>
            </w:r>
            <w:r w:rsidR="00145EB6" w:rsidRPr="00145EB6">
              <w:rPr>
                <w:rFonts w:ascii="Arial" w:hAnsi="Arial" w:cs="Arial"/>
                <w:color w:val="000000"/>
                <w:position w:val="-2"/>
                <w:sz w:val="16"/>
                <w:szCs w:val="16"/>
              </w:rPr>
              <w:t xml:space="preserve"> </w:t>
            </w:r>
            <w:r w:rsidRPr="00145EB6">
              <w:rPr>
                <w:rFonts w:ascii="Arial" w:hAnsi="Arial" w:cs="Arial"/>
                <w:color w:val="000000"/>
                <w:position w:val="-2"/>
                <w:sz w:val="16"/>
                <w:szCs w:val="16"/>
              </w:rPr>
              <w:t>opreme _______% končne skupne ponudbe vrednosti brez DDV za sklop ____, ki jo bo izvedel podizvajalec, kar znaša ___________EUR brez DDV</w:t>
            </w:r>
          </w:p>
          <w:p w14:paraId="4C63726E" w14:textId="0B0F097E" w:rsidR="00597E30" w:rsidRPr="00145EB6" w:rsidRDefault="00145EB6"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w:t>
            </w:r>
            <w:r w:rsidR="00597E30"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p w14:paraId="09933D20" w14:textId="1E29B7A3" w:rsidR="00145EB6" w:rsidRPr="00145EB6" w:rsidRDefault="00145EB6"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r w:rsidR="00597E30"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 xml:space="preserve">Podizvajalec 2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145EB6" w:rsidRDefault="00597E30" w:rsidP="000F0AB3">
            <w:pPr>
              <w:rPr>
                <w:sz w:val="16"/>
                <w:szCs w:val="16"/>
              </w:rPr>
            </w:pPr>
            <w:r w:rsidRPr="00145EB6">
              <w:rPr>
                <w:rFonts w:ascii="Arial" w:hAnsi="Arial" w:cs="Arial"/>
                <w:color w:val="000000"/>
                <w:position w:val="-2"/>
                <w:sz w:val="16"/>
                <w:szCs w:val="16"/>
              </w:rPr>
              <w:t> </w:t>
            </w:r>
          </w:p>
        </w:tc>
      </w:tr>
      <w:tr w:rsidR="00597E30"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7777777"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8D8486" w14:textId="77777777" w:rsidR="00145EB6"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1 Dobava opreme _______% končne skupne ponudbe vrednosti brez DDV za sklop ____, ki jo bo izvedel podizvajalec, kar znaša ___________EUR brez DDV</w:t>
            </w:r>
          </w:p>
          <w:p w14:paraId="6621BE1A" w14:textId="77777777" w:rsidR="00145EB6"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 _______% končne skupne ponudbe vrednosti brez DDV za sklop ____, ki jo bo izvedel podizvajalec, kar znaša ___________EUR brez DDV</w:t>
            </w:r>
          </w:p>
          <w:p w14:paraId="1CA2B873" w14:textId="3786D8D7" w:rsidR="00597E30"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bl>
    <w:p w14:paraId="4F3B358E" w14:textId="77777777" w:rsidR="00597E30" w:rsidRDefault="00597E30" w:rsidP="00597E3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Default="00597E30" w:rsidP="00597E3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14:paraId="73BAD13B" w14:textId="77777777" w:rsidTr="000F0AB3">
        <w:tc>
          <w:tcPr>
            <w:tcW w:w="4080" w:type="dxa"/>
            <w:tcMar>
              <w:top w:w="135" w:type="dxa"/>
              <w:bottom w:w="135" w:type="dxa"/>
            </w:tcMar>
            <w:vAlign w:val="center"/>
          </w:tcPr>
          <w:p w14:paraId="666B3743" w14:textId="77777777" w:rsidR="00597E30" w:rsidRDefault="00597E30" w:rsidP="000F0AB3">
            <w:r>
              <w:rPr>
                <w:rFonts w:ascii="Arial" w:hAnsi="Arial" w:cs="Arial"/>
                <w:color w:val="000000"/>
                <w:position w:val="-2"/>
                <w:sz w:val="18"/>
                <w:szCs w:val="18"/>
              </w:rPr>
              <w:t>Kraj in datum:</w:t>
            </w:r>
          </w:p>
        </w:tc>
        <w:tc>
          <w:tcPr>
            <w:tcW w:w="0" w:type="auto"/>
            <w:tcMar>
              <w:top w:w="135" w:type="dxa"/>
              <w:bottom w:w="135" w:type="dxa"/>
            </w:tcMar>
            <w:vAlign w:val="center"/>
          </w:tcPr>
          <w:p w14:paraId="3A33E3E6" w14:textId="77777777" w:rsidR="00597E30" w:rsidRDefault="00597E30" w:rsidP="000F0AB3">
            <w:r>
              <w:rPr>
                <w:rFonts w:ascii="Arial" w:hAnsi="Arial" w:cs="Arial"/>
                <w:color w:val="000000"/>
                <w:position w:val="-2"/>
                <w:sz w:val="18"/>
                <w:szCs w:val="18"/>
              </w:rPr>
              <w:t>Ime in priimek: _____________________</w:t>
            </w:r>
          </w:p>
        </w:tc>
      </w:tr>
      <w:tr w:rsidR="00597E30" w14:paraId="07B5D1B3" w14:textId="77777777" w:rsidTr="000F0AB3">
        <w:tc>
          <w:tcPr>
            <w:tcW w:w="4080" w:type="dxa"/>
            <w:tcMar>
              <w:top w:w="135" w:type="dxa"/>
              <w:bottom w:w="135" w:type="dxa"/>
            </w:tcMar>
            <w:vAlign w:val="center"/>
          </w:tcPr>
          <w:p w14:paraId="60F9CD1A" w14:textId="77777777" w:rsidR="00597E30" w:rsidRDefault="00597E30" w:rsidP="000F0AB3"/>
        </w:tc>
        <w:tc>
          <w:tcPr>
            <w:tcW w:w="0" w:type="auto"/>
            <w:tcMar>
              <w:top w:w="135" w:type="dxa"/>
              <w:bottom w:w="135" w:type="dxa"/>
            </w:tcMar>
            <w:vAlign w:val="center"/>
          </w:tcPr>
          <w:p w14:paraId="71CE057F" w14:textId="77777777" w:rsidR="00597E30" w:rsidRDefault="00597E30" w:rsidP="000F0AB3">
            <w:pPr>
              <w:jc w:val="center"/>
            </w:pPr>
            <w:r>
              <w:rPr>
                <w:rFonts w:ascii="Arial" w:hAnsi="Arial" w:cs="Arial"/>
                <w:color w:val="A9A9A9"/>
                <w:position w:val="-2"/>
                <w:sz w:val="18"/>
                <w:szCs w:val="18"/>
              </w:rPr>
              <w:t>(žig in podpis)</w:t>
            </w:r>
          </w:p>
        </w:tc>
      </w:tr>
    </w:tbl>
    <w:p w14:paraId="653A7D8B" w14:textId="77777777" w:rsidR="00597E30" w:rsidRPr="0028560F" w:rsidRDefault="00597E30" w:rsidP="00597E30">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p w14:paraId="469435B9"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3EDDE0A2" w14:textId="55AA42F4"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60FF8C4E" w14:textId="77777777" w:rsidR="005A526F" w:rsidRPr="00252358" w:rsidRDefault="005A526F" w:rsidP="005A526F"/>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6B23DC38" w:rsidR="00133B3C" w:rsidRDefault="00C54E8D">
      <w:pPr>
        <w:spacing w:before="225" w:after="225" w:line="240" w:lineRule="auto"/>
        <w:jc w:val="both"/>
      </w:pPr>
      <w:r>
        <w:rPr>
          <w:rFonts w:ascii="Arial" w:hAnsi="Arial" w:cs="Arial"/>
          <w:color w:val="000000"/>
          <w:sz w:val="18"/>
          <w:szCs w:val="18"/>
        </w:rPr>
        <w:t>V zvezi z javnim naročilom »</w:t>
      </w:r>
      <w:r w:rsidR="00CD60CA">
        <w:rPr>
          <w:rFonts w:ascii="Arial" w:hAnsi="Arial" w:cs="Arial"/>
          <w:color w:val="000000"/>
          <w:sz w:val="18"/>
          <w:szCs w:val="18"/>
        </w:rPr>
        <w:t>Nakup robotiziranega sistema za pripravo, shranjevanje in razdeljevanje zdravil za lekarno SB NM</w:t>
      </w:r>
      <w:r>
        <w:rPr>
          <w:rFonts w:ascii="Arial" w:hAnsi="Arial" w:cs="Arial"/>
          <w:color w:val="000000"/>
          <w:sz w:val="18"/>
          <w:szCs w:val="18"/>
        </w:rPr>
        <w:t>«,</w:t>
      </w:r>
    </w:p>
    <w:p w14:paraId="019EA0E5" w14:textId="77777777" w:rsidR="00597E30" w:rsidRDefault="00597E30" w:rsidP="00597E3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brez DDV za sklop 1    /    _______________ EUR brez DDV za sklop 2    _______________ EUR brez DDV za sklop 3,    v skladu z razpisnimi pogoji.</w:t>
      </w:r>
    </w:p>
    <w:p w14:paraId="3D8F32AE" w14:textId="77777777"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77777777"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0F0AB3">
        <w:tc>
          <w:tcPr>
            <w:tcW w:w="2500" w:type="pct"/>
            <w:tcMar>
              <w:top w:w="75" w:type="dxa"/>
              <w:bottom w:w="75" w:type="dxa"/>
            </w:tcMar>
            <w:vAlign w:val="center"/>
          </w:tcPr>
          <w:p w14:paraId="2C5749D8" w14:textId="77777777" w:rsidR="00597E30" w:rsidRDefault="00597E30" w:rsidP="000F0AB3">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0F0AB3">
            <w:r>
              <w:rPr>
                <w:rFonts w:ascii="Arial" w:hAnsi="Arial" w:cs="Arial"/>
                <w:color w:val="000000"/>
                <w:position w:val="-2"/>
                <w:sz w:val="18"/>
                <w:szCs w:val="18"/>
              </w:rPr>
              <w:t>Ime in priimek: _____________________</w:t>
            </w:r>
          </w:p>
        </w:tc>
      </w:tr>
      <w:tr w:rsidR="00597E30" w14:paraId="77B57C34" w14:textId="77777777" w:rsidTr="000F0AB3">
        <w:tc>
          <w:tcPr>
            <w:tcW w:w="2500" w:type="pct"/>
            <w:tcMar>
              <w:top w:w="75" w:type="dxa"/>
              <w:bottom w:w="75" w:type="dxa"/>
            </w:tcMar>
            <w:vAlign w:val="center"/>
          </w:tcPr>
          <w:p w14:paraId="3BB6CFCB" w14:textId="77777777" w:rsidR="00597E30" w:rsidRDefault="00597E30" w:rsidP="000F0AB3">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0F0AB3"/>
          <w:p w14:paraId="30B70131" w14:textId="77777777" w:rsidR="00597E30" w:rsidRDefault="00597E30" w:rsidP="000F0AB3">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3EE82B9" w14:textId="77777777" w:rsidR="00145EB6" w:rsidRPr="00B33808" w:rsidRDefault="00145EB6" w:rsidP="00145EB6">
      <w:pPr>
        <w:spacing w:before="225" w:after="225" w:line="240" w:lineRule="auto"/>
        <w:rPr>
          <w:sz w:val="20"/>
          <w:szCs w:val="20"/>
        </w:rPr>
      </w:pPr>
      <w:r w:rsidRPr="00B33808">
        <w:rPr>
          <w:rFonts w:ascii="Arial" w:hAnsi="Arial" w:cs="Arial"/>
          <w:color w:val="000000"/>
          <w:sz w:val="16"/>
          <w:szCs w:val="16"/>
        </w:rPr>
        <w:t>Pod kazensko in materialno odgovornostjo izjavljamo, da naša družba, </w:t>
      </w:r>
      <w:r w:rsidRPr="00B33808">
        <w:rPr>
          <w:rFonts w:ascii="Arial" w:hAnsi="Arial" w:cs="Arial"/>
          <w:color w:val="000000"/>
          <w:sz w:val="16"/>
          <w:szCs w:val="16"/>
          <w:u w:val="single"/>
        </w:rPr>
        <w:t>_______________</w:t>
      </w:r>
      <w:r w:rsidRPr="00B33808">
        <w:rPr>
          <w:rFonts w:ascii="Arial" w:hAnsi="Arial" w:cs="Arial"/>
          <w:color w:val="000000"/>
          <w:sz w:val="16"/>
          <w:szCs w:val="16"/>
        </w:rPr>
        <w:t>(Firma), </w:t>
      </w:r>
      <w:r w:rsidRPr="00B33808">
        <w:rPr>
          <w:rFonts w:ascii="Arial" w:hAnsi="Arial" w:cs="Arial"/>
          <w:color w:val="000000"/>
          <w:sz w:val="16"/>
          <w:szCs w:val="16"/>
          <w:u w:val="single"/>
        </w:rPr>
        <w:t>_________________</w:t>
      </w:r>
      <w:r w:rsidRPr="00B33808">
        <w:rPr>
          <w:rFonts w:ascii="Arial" w:hAnsi="Arial" w:cs="Arial"/>
          <w:color w:val="000000"/>
          <w:sz w:val="16"/>
          <w:szCs w:val="16"/>
        </w:rPr>
        <w:t>(Naslov), matična številka: </w:t>
      </w:r>
      <w:r w:rsidRPr="00B33808">
        <w:rPr>
          <w:rFonts w:ascii="Arial" w:hAnsi="Arial" w:cs="Arial"/>
          <w:color w:val="000000"/>
          <w:sz w:val="16"/>
          <w:szCs w:val="16"/>
          <w:u w:val="single"/>
        </w:rPr>
        <w:t>_______________</w:t>
      </w:r>
      <w:r w:rsidRPr="00B33808">
        <w:rPr>
          <w:rFonts w:ascii="Arial" w:hAnsi="Arial" w:cs="Arial"/>
          <w:color w:val="000000"/>
          <w:sz w:val="16"/>
          <w:szCs w:val="16"/>
        </w:rPr>
        <w:t> ni bila pravnomočno obsojena zaradi kaznivih dejanj, ki so našteta v prvem odstavku 75. člena ZJN-3.</w:t>
      </w:r>
    </w:p>
    <w:p w14:paraId="3019DD75" w14:textId="77777777" w:rsidR="00145EB6" w:rsidRPr="00B33808" w:rsidRDefault="00145EB6" w:rsidP="007837FD">
      <w:pPr>
        <w:spacing w:after="0" w:line="240" w:lineRule="auto"/>
        <w:jc w:val="both"/>
        <w:rPr>
          <w:rFonts w:ascii="Arial" w:hAnsi="Arial" w:cs="Arial"/>
          <w:color w:val="000000"/>
          <w:sz w:val="16"/>
          <w:szCs w:val="16"/>
        </w:rPr>
      </w:pPr>
      <w:r w:rsidRPr="00B33808">
        <w:rPr>
          <w:rFonts w:ascii="Arial" w:hAnsi="Arial" w:cs="Arial"/>
          <w:color w:val="000000"/>
          <w:sz w:val="16"/>
          <w:szCs w:val="16"/>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B33808" w14:paraId="07EB6EB3" w14:textId="77777777" w:rsidTr="000F0AB3">
        <w:tc>
          <w:tcPr>
            <w:tcW w:w="0" w:type="auto"/>
            <w:tcMar>
              <w:top w:w="0" w:type="auto"/>
              <w:bottom w:w="0" w:type="auto"/>
            </w:tcMar>
          </w:tcPr>
          <w:p w14:paraId="6B519AB5"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 xml:space="preserve">nimamo </w:t>
            </w:r>
            <w:proofErr w:type="spellStart"/>
            <w:r w:rsidRPr="00B33808">
              <w:rPr>
                <w:rFonts w:ascii="Arial" w:hAnsi="Arial" w:cs="Arial"/>
                <w:color w:val="000000"/>
                <w:sz w:val="16"/>
                <w:szCs w:val="16"/>
              </w:rPr>
              <w:t>nepredloženih</w:t>
            </w:r>
            <w:proofErr w:type="spellEnd"/>
            <w:r w:rsidRPr="00B33808">
              <w:rPr>
                <w:rFonts w:ascii="Arial" w:hAnsi="Arial" w:cs="Arial"/>
                <w:color w:val="000000"/>
                <w:sz w:val="16"/>
                <w:szCs w:val="16"/>
              </w:rPr>
              <w:t xml:space="preserve"> obračunov davčnih odtegljajev za dohodke iz delovnega razmerja za obdobje zadnjih petih let do dne oddaje ponudbe ali prijave,</w:t>
            </w:r>
          </w:p>
          <w:p w14:paraId="520C393D"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nismo izločeni iz postopkov oddaje javnih naročil zaradi uvrstitve v evidenco gospodarskih subjektov z negativnimi referencami,</w:t>
            </w:r>
          </w:p>
          <w:p w14:paraId="39FCC74E"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color w:val="000000"/>
                <w:sz w:val="16"/>
                <w:szCs w:val="16"/>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B33808">
              <w:rPr>
                <w:rFonts w:ascii="Arial" w:hAnsi="Arial" w:cs="Arial"/>
                <w:sz w:val="16"/>
                <w:szCs w:val="16"/>
              </w:rPr>
              <w:t>opravljanjem dela na podlagi pogodb civilnega prava kljub obstoju elementov delovnega razmerja ali v zvezi z zaposlovanjem na črno;</w:t>
            </w:r>
          </w:p>
          <w:p w14:paraId="3176D5A0" w14:textId="15E8D461"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smo vpisani v poklicni oziroma poslovni register v državi sedeža</w:t>
            </w:r>
            <w:r w:rsidR="00E84115" w:rsidRPr="00B33808">
              <w:rPr>
                <w:rFonts w:ascii="Arial" w:hAnsi="Arial" w:cs="Arial"/>
                <w:sz w:val="16"/>
                <w:szCs w:val="16"/>
              </w:rPr>
              <w:t xml:space="preserve"> in imamo vsa potrebna dovoljenja za izvedbo dela predmeta naročanja, ki naj bi ga prevzeli v izvedbo,</w:t>
            </w:r>
          </w:p>
          <w:p w14:paraId="36EE303F"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61A477D9" w:rsidR="007837FD"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podjetje nima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5FF99A49" w:rsidR="00E84115"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zagotavljamo plačilni pogoj v 30 dneh od datuma prejema posameznega pravilno izstavljenega računa;</w:t>
            </w:r>
          </w:p>
          <w:p w14:paraId="6ABDA18C"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sz w:val="16"/>
                <w:szCs w:val="16"/>
              </w:rPr>
              <w:t xml:space="preserve">bomo, v kolikor bo naročnik zahteval, v postavljenem roku naročniku </w:t>
            </w:r>
            <w:r w:rsidRPr="00B33808">
              <w:rPr>
                <w:rFonts w:ascii="Arial" w:hAnsi="Arial" w:cs="Arial"/>
                <w:color w:val="000000"/>
                <w:sz w:val="16"/>
                <w:szCs w:val="16"/>
              </w:rPr>
              <w:t>izročili ustrezna potrdila, ki se nanašajo na zgoraj navedeno, in se ne vodijo v uradnih evidencah, ki jih vodijo državni organi, organi lokalnih skupnosti ali nosilci javnih pooblastil.</w:t>
            </w:r>
          </w:p>
        </w:tc>
      </w:tr>
    </w:tbl>
    <w:p w14:paraId="6E027FA6" w14:textId="4CC0C6D6"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u w:val="single"/>
        </w:rPr>
        <w:t>S podpisom te izjave izjavljamo, da izpolnjujemo vse pogoje iz razpisne dokumentacije, za katere je navedeno, da se izpolnjevanje izkazuje s podpisom te izjave</w:t>
      </w:r>
      <w:r w:rsidR="007837FD" w:rsidRPr="00B33808">
        <w:rPr>
          <w:rFonts w:ascii="Arial" w:hAnsi="Arial" w:cs="Arial"/>
          <w:color w:val="000000"/>
          <w:sz w:val="16"/>
          <w:szCs w:val="16"/>
          <w:u w:val="single"/>
        </w:rPr>
        <w:t>.</w:t>
      </w:r>
    </w:p>
    <w:p w14:paraId="70E7ED1A" w14:textId="76C2C6A9" w:rsidR="00145EB6" w:rsidRDefault="00145EB6" w:rsidP="00145EB6">
      <w:pPr>
        <w:spacing w:before="225" w:after="225" w:line="240" w:lineRule="auto"/>
        <w:jc w:val="center"/>
      </w:pPr>
      <w:r>
        <w:rPr>
          <w:rFonts w:ascii="Arial" w:hAnsi="Arial" w:cs="Arial"/>
          <w:b/>
          <w:bCs/>
          <w:color w:val="000000"/>
          <w:sz w:val="21"/>
          <w:szCs w:val="21"/>
        </w:rPr>
        <w:t>In   POOBLASTILO</w:t>
      </w:r>
    </w:p>
    <w:p w14:paraId="0C7FEA92" w14:textId="77777777"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rPr>
        <w:t xml:space="preserve">Pooblaščamo naročnika SPLOŠNA BOLNIŠNICA NOVO </w:t>
      </w:r>
      <w:proofErr w:type="spellStart"/>
      <w:r w:rsidRPr="00B33808">
        <w:rPr>
          <w:rFonts w:ascii="Arial" w:hAnsi="Arial" w:cs="Arial"/>
          <w:color w:val="000000"/>
          <w:sz w:val="16"/>
          <w:szCs w:val="16"/>
        </w:rPr>
        <w:t>MESTO,Šmihelska</w:t>
      </w:r>
      <w:proofErr w:type="spellEnd"/>
      <w:r w:rsidRPr="00B33808">
        <w:rPr>
          <w:rFonts w:ascii="Arial" w:hAnsi="Arial" w:cs="Arial"/>
          <w:color w:val="000000"/>
          <w:sz w:val="16"/>
          <w:szCs w:val="16"/>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B33808" w14:paraId="38D35864"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B33808" w:rsidRDefault="00145EB6" w:rsidP="007837FD">
            <w:pPr>
              <w:rPr>
                <w:sz w:val="20"/>
                <w:szCs w:val="20"/>
              </w:rPr>
            </w:pPr>
            <w:r w:rsidRPr="00B33808">
              <w:rPr>
                <w:rFonts w:ascii="Arial" w:hAnsi="Arial" w:cs="Arial"/>
                <w:color w:val="000000"/>
                <w:position w:val="-2"/>
                <w:sz w:val="16"/>
                <w:szCs w:val="16"/>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546B49DC"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B33808" w:rsidRDefault="00145EB6" w:rsidP="007837FD">
            <w:pPr>
              <w:rPr>
                <w:sz w:val="20"/>
                <w:szCs w:val="20"/>
              </w:rPr>
            </w:pPr>
            <w:r w:rsidRPr="00B33808">
              <w:rPr>
                <w:rFonts w:ascii="Arial" w:hAnsi="Arial" w:cs="Arial"/>
                <w:color w:val="000000"/>
                <w:position w:val="-2"/>
                <w:sz w:val="16"/>
                <w:szCs w:val="16"/>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021B5507"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D53FD" w14:textId="77777777" w:rsidR="00145EB6" w:rsidRPr="00B33808" w:rsidRDefault="00145EB6" w:rsidP="007837FD">
            <w:pPr>
              <w:rPr>
                <w:sz w:val="20"/>
                <w:szCs w:val="20"/>
              </w:rPr>
            </w:pPr>
            <w:r w:rsidRPr="00B33808">
              <w:rPr>
                <w:rFonts w:ascii="Arial" w:hAnsi="Arial" w:cs="Arial"/>
                <w:color w:val="000000"/>
                <w:position w:val="-2"/>
                <w:sz w:val="16"/>
                <w:szCs w:val="16"/>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BED4C"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225EE713"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B33808" w:rsidRDefault="00145EB6" w:rsidP="007837FD">
            <w:pPr>
              <w:rPr>
                <w:sz w:val="20"/>
                <w:szCs w:val="20"/>
              </w:rPr>
            </w:pPr>
            <w:r w:rsidRPr="00B33808">
              <w:rPr>
                <w:rFonts w:ascii="Arial" w:hAnsi="Arial" w:cs="Arial"/>
                <w:color w:val="000000"/>
                <w:position w:val="-2"/>
                <w:sz w:val="16"/>
                <w:szCs w:val="16"/>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79C124FD"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B33808" w:rsidRDefault="00145EB6" w:rsidP="007837FD">
            <w:pPr>
              <w:rPr>
                <w:sz w:val="20"/>
                <w:szCs w:val="20"/>
              </w:rPr>
            </w:pPr>
            <w:r w:rsidRPr="00B33808">
              <w:rPr>
                <w:rFonts w:ascii="Arial" w:hAnsi="Arial" w:cs="Arial"/>
                <w:color w:val="000000"/>
                <w:position w:val="-2"/>
                <w:sz w:val="16"/>
                <w:szCs w:val="16"/>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B33808" w14:paraId="0A83DB1A" w14:textId="77777777" w:rsidTr="000F0AB3">
        <w:tc>
          <w:tcPr>
            <w:tcW w:w="2500" w:type="pct"/>
            <w:tcMar>
              <w:top w:w="75" w:type="dxa"/>
              <w:bottom w:w="75" w:type="dxa"/>
            </w:tcMar>
            <w:vAlign w:val="center"/>
          </w:tcPr>
          <w:p w14:paraId="2CA5048A" w14:textId="77777777" w:rsidR="00145EB6" w:rsidRPr="00B33808" w:rsidRDefault="00145EB6" w:rsidP="000F0AB3">
            <w:pPr>
              <w:rPr>
                <w:rFonts w:ascii="Arial" w:hAnsi="Arial" w:cs="Arial"/>
                <w:color w:val="000000"/>
                <w:sz w:val="16"/>
                <w:szCs w:val="16"/>
              </w:rPr>
            </w:pPr>
            <w:r w:rsidRPr="00B33808">
              <w:rPr>
                <w:rFonts w:ascii="Arial" w:hAnsi="Arial" w:cs="Arial"/>
                <w:color w:val="000000"/>
                <w:sz w:val="16"/>
                <w:szCs w:val="16"/>
              </w:rPr>
              <w:t> </w:t>
            </w:r>
          </w:p>
          <w:p w14:paraId="194B9BDA" w14:textId="2EEF47DF" w:rsidR="00145EB6" w:rsidRPr="00B33808" w:rsidRDefault="00145EB6" w:rsidP="000F0AB3">
            <w:pPr>
              <w:rPr>
                <w:sz w:val="20"/>
                <w:szCs w:val="20"/>
              </w:rPr>
            </w:pPr>
            <w:r w:rsidRPr="00B33808">
              <w:rPr>
                <w:rFonts w:ascii="Arial" w:hAnsi="Arial" w:cs="Arial"/>
                <w:color w:val="000000"/>
                <w:position w:val="-2"/>
                <w:sz w:val="16"/>
                <w:szCs w:val="16"/>
              </w:rPr>
              <w:t>Kraj in datum:</w:t>
            </w:r>
          </w:p>
        </w:tc>
        <w:tc>
          <w:tcPr>
            <w:tcW w:w="0" w:type="auto"/>
            <w:tcMar>
              <w:top w:w="75" w:type="dxa"/>
              <w:bottom w:w="75" w:type="dxa"/>
            </w:tcMar>
            <w:vAlign w:val="center"/>
          </w:tcPr>
          <w:p w14:paraId="04A6B53F" w14:textId="77777777" w:rsidR="00145EB6" w:rsidRPr="00B33808" w:rsidRDefault="00145EB6" w:rsidP="000F0AB3">
            <w:pPr>
              <w:rPr>
                <w:sz w:val="20"/>
                <w:szCs w:val="20"/>
              </w:rPr>
            </w:pPr>
            <w:r w:rsidRPr="00B33808">
              <w:rPr>
                <w:rFonts w:ascii="Arial" w:hAnsi="Arial" w:cs="Arial"/>
                <w:color w:val="000000"/>
                <w:position w:val="-2"/>
                <w:sz w:val="16"/>
                <w:szCs w:val="16"/>
              </w:rPr>
              <w:t>Ime in priimek: _____________________</w:t>
            </w:r>
          </w:p>
        </w:tc>
      </w:tr>
      <w:tr w:rsidR="00145EB6" w:rsidRPr="00B33808" w14:paraId="4D57B912" w14:textId="77777777" w:rsidTr="000F0AB3">
        <w:tc>
          <w:tcPr>
            <w:tcW w:w="2500" w:type="pct"/>
            <w:tcMar>
              <w:top w:w="75" w:type="dxa"/>
              <w:bottom w:w="75" w:type="dxa"/>
            </w:tcMar>
            <w:vAlign w:val="center"/>
          </w:tcPr>
          <w:p w14:paraId="7F79242C" w14:textId="77777777" w:rsidR="00145EB6" w:rsidRPr="00B33808" w:rsidRDefault="00145EB6" w:rsidP="000F0AB3">
            <w:pPr>
              <w:rPr>
                <w:sz w:val="20"/>
                <w:szCs w:val="20"/>
              </w:rPr>
            </w:pPr>
            <w:r w:rsidRPr="00B33808">
              <w:rPr>
                <w:rFonts w:ascii="Arial" w:hAnsi="Arial" w:cs="Arial"/>
                <w:color w:val="000000"/>
                <w:position w:val="-2"/>
                <w:sz w:val="16"/>
                <w:szCs w:val="16"/>
              </w:rPr>
              <w:t> </w:t>
            </w:r>
          </w:p>
        </w:tc>
        <w:tc>
          <w:tcPr>
            <w:tcW w:w="0" w:type="auto"/>
            <w:tcMar>
              <w:top w:w="75" w:type="dxa"/>
              <w:bottom w:w="75" w:type="dxa"/>
            </w:tcMar>
            <w:vAlign w:val="center"/>
          </w:tcPr>
          <w:p w14:paraId="656DA0DF" w14:textId="77777777" w:rsidR="00145EB6" w:rsidRPr="00B33808" w:rsidRDefault="00145EB6" w:rsidP="000F0AB3">
            <w:pPr>
              <w:rPr>
                <w:sz w:val="20"/>
                <w:szCs w:val="20"/>
              </w:rPr>
            </w:pPr>
          </w:p>
          <w:p w14:paraId="39C172A3" w14:textId="77777777" w:rsidR="00145EB6" w:rsidRPr="00B33808" w:rsidRDefault="00145EB6" w:rsidP="000F0AB3">
            <w:pPr>
              <w:jc w:val="center"/>
              <w:rPr>
                <w:sz w:val="20"/>
                <w:szCs w:val="20"/>
              </w:rPr>
            </w:pPr>
            <w:r w:rsidRPr="00B33808">
              <w:rPr>
                <w:rFonts w:ascii="Arial" w:hAnsi="Arial" w:cs="Arial"/>
                <w:color w:val="A9A9A9"/>
                <w:position w:val="-2"/>
                <w:sz w:val="16"/>
                <w:szCs w:val="16"/>
              </w:rPr>
              <w:t>(žig in podpis)</w:t>
            </w:r>
          </w:p>
        </w:tc>
      </w:tr>
    </w:tbl>
    <w:p w14:paraId="3963C9EC" w14:textId="77777777" w:rsidR="00145EB6" w:rsidRDefault="00145EB6" w:rsidP="00145EB6">
      <w:pPr>
        <w:sectPr w:rsidR="00145EB6" w:rsidSect="00145EB6">
          <w:footerReference w:type="default" r:id="rId19"/>
          <w:pgSz w:w="11906" w:h="16838"/>
          <w:pgMar w:top="1418" w:right="1418" w:bottom="1418" w:left="1418" w:header="567" w:footer="596" w:gutter="0"/>
          <w:cols w:space="708"/>
          <w:docGrid w:linePitch="360"/>
        </w:sectPr>
      </w:pPr>
    </w:p>
    <w:p w14:paraId="71FE10A7" w14:textId="7DEB9F84" w:rsidR="005A526F" w:rsidRPr="00590863" w:rsidRDefault="00C54E8D" w:rsidP="00145EB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145EB6">
        <w:rPr>
          <w:rFonts w:ascii="Arial" w:hAnsi="Arial" w:cs="Arial"/>
          <w:sz w:val="18"/>
          <w:szCs w:val="18"/>
        </w:rPr>
        <w:t>9</w:t>
      </w:r>
    </w:p>
    <w:p w14:paraId="3AD1D410" w14:textId="77777777" w:rsidR="005A526F" w:rsidRPr="00252358" w:rsidRDefault="005A526F" w:rsidP="005A526F"/>
    <w:p w14:paraId="1EC12F93"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opremo</w:t>
      </w:r>
    </w:p>
    <w:p w14:paraId="744AD1FF" w14:textId="77777777" w:rsidR="005A526F" w:rsidRDefault="005A526F" w:rsidP="005A526F">
      <w:pPr>
        <w:spacing w:after="120"/>
        <w:rPr>
          <w:rFonts w:ascii="Arial" w:hAnsi="Arial" w:cs="Arial"/>
        </w:rPr>
      </w:pPr>
    </w:p>
    <w:p w14:paraId="75671B4B" w14:textId="77777777" w:rsidR="00133B3C" w:rsidRDefault="00C54E8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26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1974"/>
        <w:gridCol w:w="2136"/>
        <w:gridCol w:w="1407"/>
        <w:gridCol w:w="3367"/>
      </w:tblGrid>
      <w:tr w:rsidR="00145EB6" w14:paraId="35AACEC4"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F0F99" w14:textId="77777777" w:rsidR="00145EB6" w:rsidRDefault="00145EB6">
            <w:pPr>
              <w:spacing w:before="135" w:after="135"/>
              <w:jc w:val="center"/>
              <w:textAlignment w:val="center"/>
            </w:pPr>
            <w:r>
              <w:rPr>
                <w:rFonts w:ascii="Arial" w:hAnsi="Arial" w:cs="Arial"/>
                <w:color w:val="000000"/>
                <w:position w:val="-2"/>
                <w:sz w:val="18"/>
                <w:szCs w:val="18"/>
              </w:rPr>
              <w:t> </w:t>
            </w: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62417" w14:textId="77777777" w:rsidR="00145EB6" w:rsidRDefault="00145EB6">
            <w:pPr>
              <w:spacing w:before="135" w:after="135"/>
              <w:jc w:val="center"/>
              <w:textAlignment w:val="center"/>
            </w:pPr>
            <w:r>
              <w:rPr>
                <w:rFonts w:ascii="Arial" w:hAnsi="Arial" w:cs="Arial"/>
                <w:b/>
                <w:bCs/>
                <w:color w:val="000000"/>
                <w:position w:val="-2"/>
                <w:sz w:val="18"/>
                <w:szCs w:val="18"/>
              </w:rPr>
              <w:t>Naročnik (investitor)</w:t>
            </w:r>
            <w:r>
              <w:rPr>
                <w:rFonts w:ascii="Arial" w:hAnsi="Arial" w:cs="Arial"/>
                <w:b/>
                <w:bCs/>
                <w:color w:val="000000"/>
                <w:position w:val="-2"/>
                <w:sz w:val="18"/>
                <w:szCs w:val="18"/>
              </w:rPr>
              <w:br/>
              <w:t>(naziv, naslov)</w:t>
            </w: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37972" w14:textId="77777777" w:rsidR="00145EB6" w:rsidRDefault="00145EB6">
            <w:pPr>
              <w:spacing w:before="135" w:after="135"/>
              <w:jc w:val="center"/>
              <w:textAlignment w:val="center"/>
            </w:pPr>
            <w:r>
              <w:rPr>
                <w:rFonts w:ascii="Arial" w:hAnsi="Arial" w:cs="Arial"/>
                <w:b/>
                <w:bCs/>
                <w:color w:val="000000"/>
                <w:position w:val="-2"/>
                <w:sz w:val="18"/>
                <w:szCs w:val="18"/>
              </w:rPr>
              <w:t>Predmet dobave</w:t>
            </w:r>
            <w:r>
              <w:rPr>
                <w:rFonts w:ascii="Arial" w:hAnsi="Arial" w:cs="Arial"/>
                <w:b/>
                <w:bCs/>
                <w:color w:val="000000"/>
                <w:position w:val="-2"/>
                <w:sz w:val="18"/>
                <w:szCs w:val="18"/>
              </w:rPr>
              <w:br/>
              <w:t>(podroben opis predmeta dobave)</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6E442" w14:textId="77777777" w:rsidR="00145EB6" w:rsidRDefault="00145EB6">
            <w:pPr>
              <w:spacing w:before="135" w:after="135"/>
              <w:jc w:val="both"/>
              <w:textAlignment w:val="center"/>
            </w:pPr>
            <w:r>
              <w:rPr>
                <w:rFonts w:ascii="Arial" w:hAnsi="Arial" w:cs="Arial"/>
                <w:b/>
                <w:bCs/>
                <w:color w:val="000000"/>
                <w:position w:val="-2"/>
                <w:sz w:val="18"/>
                <w:szCs w:val="18"/>
              </w:rPr>
              <w:t>Datum primopredaje </w:t>
            </w:r>
          </w:p>
          <w:p w14:paraId="0BAF634A" w14:textId="77777777" w:rsidR="00145EB6" w:rsidRDefault="00145EB6">
            <w:pPr>
              <w:spacing w:before="135" w:after="135"/>
              <w:jc w:val="both"/>
              <w:textAlignment w:val="center"/>
            </w:pPr>
            <w:r>
              <w:rPr>
                <w:rFonts w:ascii="Arial" w:hAnsi="Arial" w:cs="Arial"/>
                <w:b/>
                <w:bCs/>
                <w:color w:val="000000"/>
                <w:position w:val="-2"/>
                <w:sz w:val="18"/>
                <w:szCs w:val="18"/>
              </w:rPr>
              <w:t>(mesec in leto)</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578E0" w14:textId="77777777" w:rsidR="00145EB6" w:rsidRDefault="00145EB6">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145EB6" w14:paraId="04F83F2C"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B012E" w14:textId="77777777" w:rsidR="00145EB6" w:rsidRDefault="00145EB6">
            <w:pPr>
              <w:spacing w:before="135" w:after="135"/>
              <w:jc w:val="both"/>
              <w:textAlignment w:val="center"/>
            </w:pPr>
            <w:r>
              <w:rPr>
                <w:rFonts w:ascii="Arial" w:hAnsi="Arial" w:cs="Arial"/>
                <w:b/>
                <w:bCs/>
                <w:color w:val="000000"/>
                <w:position w:val="-2"/>
                <w:sz w:val="18"/>
                <w:szCs w:val="18"/>
              </w:rPr>
              <w:t>1</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7FF53"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AF92E0F"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8C21A"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B3251"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1F45C"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122EBF36"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C34FB" w14:textId="77777777" w:rsidR="00145EB6" w:rsidRDefault="00145EB6">
            <w:pPr>
              <w:spacing w:before="135" w:after="135"/>
              <w:jc w:val="both"/>
              <w:textAlignment w:val="center"/>
            </w:pPr>
            <w:r>
              <w:rPr>
                <w:rFonts w:ascii="Arial" w:hAnsi="Arial" w:cs="Arial"/>
                <w:b/>
                <w:bCs/>
                <w:color w:val="000000"/>
                <w:position w:val="-2"/>
                <w:sz w:val="18"/>
                <w:szCs w:val="18"/>
              </w:rPr>
              <w:t>2</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4850F"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7DA94B49"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A2202"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7958C"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65D1B"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75320307"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A2B66" w14:textId="77777777" w:rsidR="00145EB6" w:rsidRDefault="00145EB6">
            <w:pPr>
              <w:spacing w:before="135" w:after="135"/>
              <w:jc w:val="both"/>
              <w:textAlignment w:val="center"/>
            </w:pPr>
            <w:r>
              <w:rPr>
                <w:rFonts w:ascii="Arial" w:hAnsi="Arial" w:cs="Arial"/>
                <w:b/>
                <w:bCs/>
                <w:color w:val="000000"/>
                <w:position w:val="-2"/>
                <w:sz w:val="18"/>
                <w:szCs w:val="18"/>
              </w:rPr>
              <w:t>3</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F1169"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520FA50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B91A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F9AC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0D898"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2747453F"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B0C25" w14:textId="77777777" w:rsidR="00145EB6" w:rsidRDefault="00145EB6">
            <w:pPr>
              <w:spacing w:before="135" w:after="135"/>
              <w:jc w:val="both"/>
              <w:textAlignment w:val="center"/>
            </w:pPr>
            <w:r>
              <w:rPr>
                <w:rFonts w:ascii="Arial" w:hAnsi="Arial" w:cs="Arial"/>
                <w:b/>
                <w:bCs/>
                <w:color w:val="000000"/>
                <w:position w:val="-2"/>
                <w:sz w:val="18"/>
                <w:szCs w:val="18"/>
              </w:rPr>
              <w:t>4</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F844C"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EFDB0C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4554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8767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9FD4C" w14:textId="77777777" w:rsidR="00145EB6" w:rsidRDefault="00145EB6">
            <w:pPr>
              <w:spacing w:before="135" w:after="135"/>
              <w:jc w:val="both"/>
              <w:textAlignment w:val="center"/>
            </w:pPr>
            <w:r>
              <w:rPr>
                <w:rFonts w:ascii="Arial" w:hAnsi="Arial" w:cs="Arial"/>
                <w:color w:val="000000"/>
                <w:position w:val="-2"/>
                <w:sz w:val="18"/>
                <w:szCs w:val="18"/>
              </w:rPr>
              <w:t> </w:t>
            </w:r>
          </w:p>
        </w:tc>
      </w:tr>
    </w:tbl>
    <w:p w14:paraId="3FE52976"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57478A5" w14:textId="77777777" w:rsidR="00133B3C" w:rsidRDefault="00C54E8D">
      <w:pPr>
        <w:spacing w:before="225" w:after="225" w:line="240" w:lineRule="auto"/>
        <w:jc w:val="both"/>
      </w:pPr>
      <w:r>
        <w:rPr>
          <w:rFonts w:ascii="Arial" w:hAnsi="Arial" w:cs="Arial"/>
          <w:color w:val="000000"/>
          <w:sz w:val="18"/>
          <w:szCs w:val="18"/>
        </w:rPr>
        <w:t> </w:t>
      </w:r>
    </w:p>
    <w:p w14:paraId="7045378B" w14:textId="77777777" w:rsidR="00133B3C" w:rsidRDefault="00133B3C">
      <w:pPr>
        <w:sectPr w:rsidR="00133B3C" w:rsidSect="005A526F">
          <w:footerReference w:type="default" r:id="rId20"/>
          <w:pgSz w:w="11906" w:h="16838"/>
          <w:pgMar w:top="1418" w:right="1418" w:bottom="1418" w:left="1418" w:header="567" w:footer="596" w:gutter="0"/>
          <w:cols w:space="708"/>
          <w:docGrid w:linePitch="360"/>
        </w:sectPr>
      </w:pPr>
    </w:p>
    <w:p w14:paraId="2A70B507" w14:textId="441D3129"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sidR="00145EB6">
        <w:rPr>
          <w:rFonts w:ascii="Arial" w:eastAsia="Calibri" w:hAnsi="Arial" w:cs="Arial"/>
          <w:sz w:val="18"/>
          <w:szCs w:val="18"/>
        </w:rPr>
        <w:t>0</w:t>
      </w:r>
    </w:p>
    <w:p w14:paraId="40DD85D0" w14:textId="77777777" w:rsidR="00A13CBC" w:rsidRPr="00A13CBC" w:rsidRDefault="00A13CBC" w:rsidP="00A13CBC">
      <w:pPr>
        <w:rPr>
          <w:rFonts w:eastAsia="Calibri" w:cs="Times New Roman"/>
        </w:rPr>
      </w:pPr>
    </w:p>
    <w:p w14:paraId="0D636637"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Potrdilo o kakovosti opreme  </w:t>
      </w:r>
    </w:p>
    <w:p w14:paraId="395503CE" w14:textId="77777777" w:rsidR="00A13CBC" w:rsidRPr="00A13CBC" w:rsidRDefault="00A13CBC" w:rsidP="00A13CBC">
      <w:pPr>
        <w:spacing w:after="120"/>
        <w:rPr>
          <w:rFonts w:ascii="Arial" w:eastAsia="Calibri" w:hAnsi="Arial" w:cs="Arial"/>
        </w:rPr>
      </w:pPr>
    </w:p>
    <w:p w14:paraId="0D7FB5AE"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 </w:t>
      </w:r>
      <w:r w:rsidRPr="00A13CBC">
        <w:rPr>
          <w:rFonts w:ascii="Arial" w:eastAsia="Calibri" w:hAnsi="Arial" w:cs="Arial"/>
          <w:b/>
          <w:bCs/>
          <w:color w:val="444444"/>
          <w:sz w:val="18"/>
          <w:szCs w:val="18"/>
          <w:shd w:val="clear" w:color="auto" w:fill="FFFFFF"/>
        </w:rPr>
        <w:t>IZJAVA - POTRDILO REFERENCE</w:t>
      </w:r>
    </w:p>
    <w:p w14:paraId="77697E64"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tbl>
      <w:tblPr>
        <w:tblStyle w:val="NormalTablePHPDOCX"/>
        <w:tblW w:w="0" w:type="auto"/>
        <w:tblInd w:w="108" w:type="dxa"/>
        <w:tblLook w:val="04A0" w:firstRow="1" w:lastRow="0" w:firstColumn="1" w:lastColumn="0" w:noHBand="0" w:noVBand="1"/>
      </w:tblPr>
      <w:tblGrid>
        <w:gridCol w:w="8962"/>
      </w:tblGrid>
      <w:tr w:rsidR="00A13CBC" w:rsidRPr="00A13CBC" w14:paraId="7A52EDBC" w14:textId="77777777" w:rsidTr="00355794">
        <w:tc>
          <w:tcPr>
            <w:tcW w:w="0" w:type="auto"/>
            <w:tcMar>
              <w:top w:w="0" w:type="auto"/>
              <w:bottom w:w="0" w:type="auto"/>
            </w:tcMar>
          </w:tcPr>
          <w:p w14:paraId="2522CCA6"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xml:space="preserve">Izjavljamo,  da je bila v naši ustanovi dobavljena oprema (nujno navesti model, proizvajalca, </w:t>
            </w:r>
            <w:proofErr w:type="spellStart"/>
            <w:r w:rsidRPr="00A13CBC">
              <w:rPr>
                <w:rFonts w:ascii="Arial" w:eastAsia="Calibri" w:hAnsi="Arial" w:cs="Arial"/>
                <w:color w:val="000000"/>
                <w:sz w:val="18"/>
                <w:szCs w:val="18"/>
              </w:rPr>
              <w:t>kat.št</w:t>
            </w:r>
            <w:proofErr w:type="spellEnd"/>
            <w:r w:rsidRPr="00A13CBC">
              <w:rPr>
                <w:rFonts w:ascii="Arial" w:eastAsia="Calibri" w:hAnsi="Arial" w:cs="Arial"/>
                <w:color w:val="000000"/>
                <w:sz w:val="18"/>
                <w:szCs w:val="18"/>
              </w:rPr>
              <w:t>.):</w:t>
            </w:r>
          </w:p>
          <w:p w14:paraId="4311BBC5"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1A5D48A3"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07B8676A"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48640AF3"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A13CBC" w:rsidRPr="00A13CBC" w14:paraId="34F3EDDD" w14:textId="77777777" w:rsidTr="0035579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32D0F"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43D63"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r>
          </w:tbl>
          <w:p w14:paraId="0CF8FB2C" w14:textId="77777777" w:rsidR="00A13CBC" w:rsidRPr="00A13CBC" w:rsidRDefault="00A13CBC" w:rsidP="00A13CBC">
            <w:pPr>
              <w:rPr>
                <w:rFonts w:eastAsia="Calibri" w:cs="Times New Roman"/>
              </w:rPr>
            </w:pPr>
          </w:p>
          <w:p w14:paraId="46C89030" w14:textId="067F1955"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Oprema se od primopredaje redno uporablja</w:t>
            </w:r>
            <w:r w:rsidR="00FF356C">
              <w:rPr>
                <w:rFonts w:ascii="Arial" w:eastAsia="Calibri" w:hAnsi="Arial" w:cs="Arial"/>
                <w:b/>
                <w:bCs/>
                <w:color w:val="000000"/>
                <w:sz w:val="18"/>
                <w:szCs w:val="18"/>
              </w:rPr>
              <w:t xml:space="preserve"> </w:t>
            </w:r>
            <w:r w:rsidRPr="00A13CBC">
              <w:rPr>
                <w:rFonts w:ascii="Arial" w:eastAsia="Calibri" w:hAnsi="Arial" w:cs="Arial"/>
                <w:b/>
                <w:bCs/>
                <w:color w:val="000000"/>
                <w:sz w:val="18"/>
                <w:szCs w:val="18"/>
              </w:rPr>
              <w:t>in smo z njenim delovanjem zadovoljni.</w:t>
            </w:r>
          </w:p>
          <w:tbl>
            <w:tblPr>
              <w:tblStyle w:val="NormalTablePHPDOCX"/>
              <w:tblW w:w="8040" w:type="dxa"/>
              <w:tblLook w:val="04A0" w:firstRow="1" w:lastRow="0" w:firstColumn="1" w:lastColumn="0" w:noHBand="0" w:noVBand="1"/>
            </w:tblPr>
            <w:tblGrid>
              <w:gridCol w:w="3592"/>
              <w:gridCol w:w="2630"/>
              <w:gridCol w:w="1818"/>
            </w:tblGrid>
            <w:tr w:rsidR="00A13CBC" w:rsidRPr="00A13CBC" w14:paraId="2F39BC0B" w14:textId="77777777" w:rsidTr="00355794">
              <w:tc>
                <w:tcPr>
                  <w:tcW w:w="3585" w:type="dxa"/>
                  <w:tcMar>
                    <w:top w:w="0" w:type="auto"/>
                    <w:bottom w:w="0" w:type="auto"/>
                  </w:tcMar>
                  <w:vAlign w:val="center"/>
                </w:tcPr>
                <w:p w14:paraId="17506D0A" w14:textId="77777777" w:rsidR="00A13CBC" w:rsidRPr="00A13CBC" w:rsidRDefault="00A13CBC" w:rsidP="00A13CBC">
                  <w:pPr>
                    <w:spacing w:before="135" w:after="135"/>
                    <w:jc w:val="right"/>
                    <w:textAlignment w:val="center"/>
                    <w:rPr>
                      <w:rFonts w:eastAsia="Calibri" w:cs="Times New Roman"/>
                    </w:rPr>
                  </w:pPr>
                  <w:r w:rsidRPr="00A13CBC">
                    <w:rPr>
                      <w:rFonts w:ascii="Arial" w:eastAsia="Calibri" w:hAnsi="Arial" w:cs="Arial"/>
                      <w:color w:val="000000"/>
                      <w:position w:val="-2"/>
                      <w:sz w:val="18"/>
                      <w:szCs w:val="18"/>
                    </w:rPr>
                    <w:t> Kraj in datum:</w:t>
                  </w:r>
                </w:p>
              </w:tc>
              <w:tc>
                <w:tcPr>
                  <w:tcW w:w="2625" w:type="dxa"/>
                  <w:tcMar>
                    <w:top w:w="0" w:type="auto"/>
                    <w:bottom w:w="0" w:type="auto"/>
                  </w:tcMar>
                  <w:vAlign w:val="center"/>
                </w:tcPr>
                <w:p w14:paraId="0373C5D2"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c>
                <w:tcPr>
                  <w:tcW w:w="1815" w:type="dxa"/>
                  <w:tcMar>
                    <w:top w:w="0" w:type="auto"/>
                    <w:bottom w:w="0" w:type="auto"/>
                  </w:tcMar>
                  <w:vAlign w:val="center"/>
                </w:tcPr>
                <w:p w14:paraId="0B78AAB6"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r>
            <w:tr w:rsidR="00A13CBC" w:rsidRPr="00A13CBC" w14:paraId="4747D229" w14:textId="77777777" w:rsidTr="00355794">
              <w:tc>
                <w:tcPr>
                  <w:tcW w:w="3585" w:type="dxa"/>
                  <w:tcMar>
                    <w:top w:w="0" w:type="auto"/>
                    <w:bottom w:w="0" w:type="auto"/>
                  </w:tcMar>
                  <w:vAlign w:val="center"/>
                </w:tcPr>
                <w:p w14:paraId="54EFC71D" w14:textId="77777777" w:rsidR="00A13CBC" w:rsidRPr="00A13CBC" w:rsidRDefault="00A13CBC" w:rsidP="00A13CBC">
                  <w:pPr>
                    <w:spacing w:before="135" w:after="135"/>
                    <w:jc w:val="right"/>
                    <w:textAlignment w:val="center"/>
                    <w:rPr>
                      <w:rFonts w:eastAsia="Calibri" w:cs="Times New Roman"/>
                    </w:rPr>
                  </w:pPr>
                  <w:r w:rsidRPr="00A13CBC">
                    <w:rPr>
                      <w:rFonts w:ascii="Arial" w:eastAsia="Calibri" w:hAnsi="Arial" w:cs="Arial"/>
                      <w:color w:val="000000"/>
                      <w:position w:val="-2"/>
                      <w:sz w:val="18"/>
                      <w:szCs w:val="18"/>
                    </w:rPr>
                    <w:t>Ime in priimek odgovorne osebe potrjevalca reference:</w:t>
                  </w:r>
                </w:p>
              </w:tc>
              <w:tc>
                <w:tcPr>
                  <w:tcW w:w="2625" w:type="dxa"/>
                  <w:tcMar>
                    <w:top w:w="0" w:type="auto"/>
                    <w:bottom w:w="0" w:type="auto"/>
                  </w:tcMar>
                  <w:vAlign w:val="center"/>
                </w:tcPr>
                <w:p w14:paraId="0DB68A91"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c>
                <w:tcPr>
                  <w:tcW w:w="1815" w:type="dxa"/>
                  <w:tcMar>
                    <w:top w:w="0" w:type="auto"/>
                    <w:bottom w:w="0" w:type="auto"/>
                  </w:tcMar>
                  <w:vAlign w:val="center"/>
                </w:tcPr>
                <w:p w14:paraId="2EEE86C9"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p w14:paraId="0FB5AA02" w14:textId="77777777" w:rsidR="00A13CBC" w:rsidRPr="00A13CBC" w:rsidRDefault="00A13CBC" w:rsidP="00A13CBC">
                  <w:pPr>
                    <w:spacing w:before="135" w:after="135"/>
                    <w:jc w:val="center"/>
                    <w:textAlignment w:val="center"/>
                    <w:rPr>
                      <w:rFonts w:eastAsia="Calibri" w:cs="Times New Roman"/>
                    </w:rPr>
                  </w:pPr>
                  <w:r w:rsidRPr="00A13CBC">
                    <w:rPr>
                      <w:rFonts w:ascii="Arial" w:eastAsia="Calibri" w:hAnsi="Arial" w:cs="Arial"/>
                      <w:color w:val="000000"/>
                      <w:position w:val="-2"/>
                      <w:sz w:val="18"/>
                      <w:szCs w:val="18"/>
                    </w:rPr>
                    <w:t>(žig in podpis)</w:t>
                  </w:r>
                </w:p>
              </w:tc>
            </w:tr>
          </w:tbl>
          <w:p w14:paraId="29565B05" w14:textId="77777777" w:rsidR="00A13CBC" w:rsidRPr="00A13CBC" w:rsidRDefault="00A13CBC" w:rsidP="00A13CBC">
            <w:pPr>
              <w:rPr>
                <w:rFonts w:eastAsia="Calibri" w:cs="Times New Roman"/>
              </w:rPr>
            </w:pPr>
          </w:p>
          <w:p w14:paraId="70EE8669" w14:textId="77777777" w:rsidR="00A13CBC" w:rsidRPr="00A13CBC" w:rsidRDefault="00A13CBC" w:rsidP="00A13CBC">
            <w:pPr>
              <w:spacing w:before="225" w:after="225"/>
              <w:jc w:val="both"/>
              <w:rPr>
                <w:rFonts w:eastAsia="Calibri" w:cs="Times New Roman"/>
              </w:rPr>
            </w:pPr>
            <w:r w:rsidRPr="00A13CBC">
              <w:rPr>
                <w:rFonts w:ascii="Arial" w:eastAsia="Calibri" w:hAnsi="Arial" w:cs="Arial"/>
                <w:b/>
                <w:bCs/>
                <w:color w:val="000000"/>
                <w:sz w:val="18"/>
                <w:szCs w:val="18"/>
                <w:u w:val="single"/>
              </w:rPr>
              <w:t>OPOMBE:</w:t>
            </w:r>
          </w:p>
          <w:tbl>
            <w:tblPr>
              <w:tblStyle w:val="NormalTablePHPDOCX"/>
              <w:tblW w:w="5000" w:type="pct"/>
              <w:tblLook w:val="04A0" w:firstRow="1" w:lastRow="0" w:firstColumn="1" w:lastColumn="0" w:noHBand="0" w:noVBand="1"/>
            </w:tblPr>
            <w:tblGrid>
              <w:gridCol w:w="8746"/>
            </w:tblGrid>
            <w:tr w:rsidR="00A13CBC" w:rsidRPr="00A13CBC" w14:paraId="3740D620" w14:textId="77777777" w:rsidTr="0035579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A13CBC" w:rsidRPr="00A13CBC" w14:paraId="3D185892" w14:textId="77777777" w:rsidTr="00355794">
                    <w:tc>
                      <w:tcPr>
                        <w:tcW w:w="0" w:type="auto"/>
                        <w:tcMar>
                          <w:top w:w="0" w:type="auto"/>
                          <w:bottom w:w="0" w:type="auto"/>
                        </w:tcMar>
                      </w:tcPr>
                      <w:p w14:paraId="09A761CF" w14:textId="77777777" w:rsidR="00A13CBC" w:rsidRPr="00A13CBC"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Naročnik bo upošteval izključno že zaključene posle.</w:t>
                        </w:r>
                      </w:p>
                      <w:p w14:paraId="755FF8D2" w14:textId="77777777" w:rsidR="00A13CBC" w:rsidRPr="00A13CBC"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DD97A16" w14:textId="77777777" w:rsidR="00A13CBC" w:rsidRPr="000B73B3"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V primeru več referenčnih potrdil se obrazec fotokopira.</w:t>
                        </w:r>
                      </w:p>
                      <w:p w14:paraId="1B2D8A1E" w14:textId="77777777" w:rsidR="000B73B3" w:rsidRPr="00A13CBC" w:rsidRDefault="000B73B3" w:rsidP="007837FD">
                        <w:pPr>
                          <w:numPr>
                            <w:ilvl w:val="0"/>
                            <w:numId w:val="10"/>
                          </w:numPr>
                          <w:rPr>
                            <w:rFonts w:ascii="Arial" w:eastAsia="Calibri" w:hAnsi="Arial" w:cs="Arial"/>
                            <w:color w:val="000000"/>
                            <w:sz w:val="18"/>
                            <w:szCs w:val="18"/>
                          </w:rPr>
                        </w:pPr>
                        <w:proofErr w:type="spellStart"/>
                        <w:r>
                          <w:rPr>
                            <w:rFonts w:ascii="Arial" w:eastAsia="Calibri" w:hAnsi="Arial" w:cs="Arial"/>
                            <w:i/>
                            <w:iCs/>
                            <w:color w:val="444444"/>
                            <w:sz w:val="18"/>
                            <w:szCs w:val="18"/>
                            <w:shd w:val="clear" w:color="auto" w:fill="FFFFFF"/>
                          </w:rPr>
                          <w:t>Odg.oseba</w:t>
                        </w:r>
                        <w:proofErr w:type="spellEnd"/>
                        <w:r>
                          <w:rPr>
                            <w:rFonts w:ascii="Arial" w:eastAsia="Calibri" w:hAnsi="Arial" w:cs="Arial"/>
                            <w:i/>
                            <w:iCs/>
                            <w:color w:val="444444"/>
                            <w:sz w:val="18"/>
                            <w:szCs w:val="18"/>
                            <w:shd w:val="clear" w:color="auto" w:fill="FFFFFF"/>
                          </w:rPr>
                          <w:t xml:space="preserve"> je lahko vodja oddelka kjer se oprema nahaja in uporablja.</w:t>
                        </w:r>
                      </w:p>
                    </w:tc>
                  </w:tr>
                </w:tbl>
                <w:p w14:paraId="6A0AB14D" w14:textId="77777777" w:rsidR="00A13CBC" w:rsidRPr="00A13CBC" w:rsidRDefault="00A13CBC" w:rsidP="00A13CBC">
                  <w:pPr>
                    <w:rPr>
                      <w:rFonts w:eastAsia="Calibri" w:cs="Times New Roman"/>
                    </w:rPr>
                  </w:pPr>
                </w:p>
              </w:tc>
            </w:tr>
          </w:tbl>
          <w:p w14:paraId="4D636CD4" w14:textId="77777777" w:rsidR="00A13CBC" w:rsidRPr="00A13CBC" w:rsidRDefault="00A13CBC" w:rsidP="00A13CBC">
            <w:pPr>
              <w:rPr>
                <w:rFonts w:eastAsia="Calibri" w:cs="Times New Roman"/>
              </w:rPr>
            </w:pPr>
          </w:p>
        </w:tc>
      </w:tr>
    </w:tbl>
    <w:p w14:paraId="5A7734A4" w14:textId="77777777" w:rsidR="00133B3C" w:rsidRDefault="00133B3C"/>
    <w:p w14:paraId="2A2B4E6C" w14:textId="77777777" w:rsidR="00133B3C" w:rsidRDefault="00133B3C">
      <w:pPr>
        <w:sectPr w:rsidR="00133B3C" w:rsidSect="005A526F">
          <w:footerReference w:type="default" r:id="rId21"/>
          <w:pgSz w:w="11906" w:h="16838"/>
          <w:pgMar w:top="1418" w:right="1418" w:bottom="1418" w:left="1418" w:header="567" w:footer="596" w:gutter="0"/>
          <w:cols w:space="708"/>
          <w:docGrid w:linePitch="360"/>
        </w:sectPr>
      </w:pPr>
    </w:p>
    <w:p w14:paraId="5A6C4CB7" w14:textId="04D9D97A" w:rsidR="005A526F" w:rsidRPr="008C07B9" w:rsidRDefault="00C54E8D" w:rsidP="005A526F">
      <w:pPr>
        <w:spacing w:after="0"/>
        <w:jc w:val="right"/>
        <w:rPr>
          <w:rFonts w:ascii="Arial" w:hAnsi="Arial" w:cs="Arial"/>
          <w:strike/>
          <w:color w:val="C00000"/>
          <w:sz w:val="18"/>
          <w:szCs w:val="18"/>
        </w:rPr>
      </w:pPr>
      <w:r w:rsidRPr="008C07B9">
        <w:rPr>
          <w:rFonts w:ascii="Arial" w:hAnsi="Arial" w:cs="Arial"/>
          <w:strike/>
          <w:color w:val="C00000"/>
          <w:sz w:val="18"/>
          <w:szCs w:val="18"/>
        </w:rPr>
        <w:lastRenderedPageBreak/>
        <w:t>Obrazec št: 1</w:t>
      </w:r>
      <w:r w:rsidR="00145EB6" w:rsidRPr="008C07B9">
        <w:rPr>
          <w:rFonts w:ascii="Arial" w:hAnsi="Arial" w:cs="Arial"/>
          <w:strike/>
          <w:color w:val="C00000"/>
          <w:sz w:val="18"/>
          <w:szCs w:val="18"/>
        </w:rPr>
        <w:t>1</w:t>
      </w:r>
    </w:p>
    <w:p w14:paraId="07C7ED43" w14:textId="77777777" w:rsidR="005A526F" w:rsidRPr="008C07B9" w:rsidRDefault="005A526F" w:rsidP="005A526F">
      <w:pPr>
        <w:rPr>
          <w:strike/>
          <w:color w:val="C00000"/>
        </w:rPr>
      </w:pPr>
    </w:p>
    <w:p w14:paraId="1BE5E295" w14:textId="77777777" w:rsidR="005A526F" w:rsidRPr="008C07B9"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trike/>
          <w:color w:val="C00000"/>
        </w:rPr>
      </w:pPr>
      <w:r w:rsidRPr="008C07B9">
        <w:rPr>
          <w:rFonts w:ascii="Arial" w:hAnsi="Arial" w:cs="Arial"/>
          <w:strike/>
          <w:color w:val="C00000"/>
        </w:rPr>
        <w:t>Referenčna lista gospodarskega subjekta za vzdrževanje</w:t>
      </w:r>
    </w:p>
    <w:p w14:paraId="5D322D4B" w14:textId="77777777" w:rsidR="005A526F" w:rsidRPr="008C07B9" w:rsidRDefault="005A526F" w:rsidP="005A526F">
      <w:pPr>
        <w:spacing w:after="120"/>
        <w:rPr>
          <w:rFonts w:ascii="Arial" w:hAnsi="Arial" w:cs="Arial"/>
          <w:strike/>
          <w:color w:val="C00000"/>
        </w:rPr>
      </w:pPr>
    </w:p>
    <w:p w14:paraId="690074CE" w14:textId="77777777" w:rsidR="00133B3C" w:rsidRPr="008C07B9" w:rsidRDefault="00C54E8D">
      <w:pPr>
        <w:spacing w:before="225" w:after="225" w:line="240" w:lineRule="auto"/>
        <w:jc w:val="both"/>
        <w:rPr>
          <w:strike/>
          <w:color w:val="C00000"/>
        </w:rPr>
      </w:pPr>
      <w:r w:rsidRPr="008C07B9">
        <w:rPr>
          <w:rFonts w:ascii="Arial" w:hAnsi="Arial" w:cs="Arial"/>
          <w:strike/>
          <w:color w:val="C00000"/>
          <w:sz w:val="18"/>
          <w:szCs w:val="18"/>
        </w:rPr>
        <w:t>Naziv gospodarskega subjekta: _________________________</w:t>
      </w:r>
    </w:p>
    <w:tbl>
      <w:tblPr>
        <w:tblStyle w:val="TableGridPHPDOCX"/>
        <w:tblW w:w="526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5"/>
        <w:gridCol w:w="1773"/>
        <w:gridCol w:w="2108"/>
        <w:gridCol w:w="1208"/>
        <w:gridCol w:w="3809"/>
      </w:tblGrid>
      <w:tr w:rsidR="008C07B9" w:rsidRPr="008C07B9" w14:paraId="557EE3DD" w14:textId="77777777" w:rsidTr="00145EB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8DE584" w14:textId="77777777" w:rsidR="005D01F5" w:rsidRPr="008C07B9" w:rsidRDefault="005D01F5">
            <w:pPr>
              <w:jc w:val="center"/>
              <w:rPr>
                <w:strike/>
                <w:color w:val="C00000"/>
              </w:rPr>
            </w:pPr>
            <w:proofErr w:type="spellStart"/>
            <w:r w:rsidRPr="008C07B9">
              <w:rPr>
                <w:rFonts w:ascii="Arial" w:hAnsi="Arial" w:cs="Arial"/>
                <w:b/>
                <w:bCs/>
                <w:strike/>
                <w:color w:val="C00000"/>
                <w:position w:val="-2"/>
                <w:sz w:val="18"/>
                <w:szCs w:val="18"/>
                <w:shd w:val="clear" w:color="auto" w:fill="CCCCCC"/>
              </w:rPr>
              <w:t>Zap</w:t>
            </w:r>
            <w:proofErr w:type="spellEnd"/>
            <w:r w:rsidRPr="008C07B9">
              <w:rPr>
                <w:rFonts w:ascii="Arial" w:hAnsi="Arial" w:cs="Arial"/>
                <w:b/>
                <w:bCs/>
                <w:strike/>
                <w:color w:val="C00000"/>
                <w:position w:val="-2"/>
                <w:sz w:val="18"/>
                <w:szCs w:val="18"/>
                <w:shd w:val="clear" w:color="auto" w:fill="CCCCCC"/>
              </w:rPr>
              <w:t>. št</w:t>
            </w:r>
          </w:p>
        </w:tc>
        <w:tc>
          <w:tcPr>
            <w:tcW w:w="9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AADB42"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Naročnik</w:t>
            </w:r>
            <w:r w:rsidRPr="008C07B9">
              <w:rPr>
                <w:rFonts w:ascii="Arial" w:hAnsi="Arial" w:cs="Arial"/>
                <w:b/>
                <w:bCs/>
                <w:strike/>
                <w:color w:val="C00000"/>
                <w:position w:val="-2"/>
                <w:sz w:val="18"/>
                <w:szCs w:val="18"/>
                <w:shd w:val="clear" w:color="auto" w:fill="CCCCCC"/>
              </w:rPr>
              <w:br/>
              <w:t>(naziv, naslov)</w:t>
            </w:r>
          </w:p>
        </w:tc>
        <w:tc>
          <w:tcPr>
            <w:tcW w:w="110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AA58CD"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Vrsta dela</w:t>
            </w:r>
            <w:r w:rsidRPr="008C07B9">
              <w:rPr>
                <w:rFonts w:ascii="Arial" w:hAnsi="Arial" w:cs="Arial"/>
                <w:b/>
                <w:bCs/>
                <w:strike/>
                <w:color w:val="C00000"/>
                <w:position w:val="-2"/>
                <w:sz w:val="18"/>
                <w:szCs w:val="18"/>
                <w:shd w:val="clear" w:color="auto" w:fill="CCCCCC"/>
              </w:rPr>
              <w:br/>
              <w:t>(podroben opis vrste del, ki jih je izvedel izvajalec)</w:t>
            </w:r>
          </w:p>
        </w:tc>
        <w:tc>
          <w:tcPr>
            <w:tcW w:w="6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1DAAE8"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Čas realizacije</w:t>
            </w:r>
            <w:r w:rsidRPr="008C07B9">
              <w:rPr>
                <w:rFonts w:ascii="Arial" w:hAnsi="Arial" w:cs="Arial"/>
                <w:b/>
                <w:bCs/>
                <w:strike/>
                <w:color w:val="C00000"/>
                <w:position w:val="-2"/>
                <w:sz w:val="18"/>
                <w:szCs w:val="18"/>
                <w:shd w:val="clear" w:color="auto" w:fill="CCCCCC"/>
              </w:rPr>
              <w:br/>
              <w:t>(od mesec/leto do mesec/leto)</w:t>
            </w:r>
          </w:p>
        </w:tc>
        <w:tc>
          <w:tcPr>
            <w:tcW w:w="20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3258A0"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Kontaktna oseba pri naročniku</w:t>
            </w:r>
            <w:r w:rsidRPr="008C07B9">
              <w:rPr>
                <w:rFonts w:ascii="Arial" w:hAnsi="Arial" w:cs="Arial"/>
                <w:b/>
                <w:bCs/>
                <w:strike/>
                <w:color w:val="C00000"/>
                <w:position w:val="-2"/>
                <w:sz w:val="18"/>
                <w:szCs w:val="18"/>
                <w:shd w:val="clear" w:color="auto" w:fill="CCCCCC"/>
              </w:rPr>
              <w:br/>
              <w:t>(ime in priimek ter telefon in e-mail)</w:t>
            </w:r>
          </w:p>
        </w:tc>
      </w:tr>
      <w:tr w:rsidR="008C07B9" w:rsidRPr="008C07B9" w14:paraId="3AC7A4C0"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88B4B" w14:textId="77777777" w:rsidR="005D01F5" w:rsidRPr="008C07B9" w:rsidRDefault="005D01F5">
            <w:pPr>
              <w:rPr>
                <w:strike/>
                <w:color w:val="C00000"/>
              </w:rPr>
            </w:pPr>
            <w:r w:rsidRPr="008C07B9">
              <w:rPr>
                <w:rFonts w:ascii="Arial" w:hAnsi="Arial" w:cs="Arial"/>
                <w:b/>
                <w:bCs/>
                <w:strike/>
                <w:color w:val="C00000"/>
                <w:position w:val="-2"/>
                <w:sz w:val="18"/>
                <w:szCs w:val="18"/>
              </w:rPr>
              <w:t>1</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5AA02"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7D04BFAB"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9F40A"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3F348"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8EE38" w14:textId="77777777" w:rsidR="005D01F5" w:rsidRPr="008C07B9" w:rsidRDefault="005D01F5">
            <w:pPr>
              <w:rPr>
                <w:strike/>
                <w:color w:val="C00000"/>
              </w:rPr>
            </w:pPr>
            <w:r w:rsidRPr="008C07B9">
              <w:rPr>
                <w:rFonts w:ascii="Arial" w:hAnsi="Arial" w:cs="Arial"/>
                <w:strike/>
                <w:color w:val="C00000"/>
                <w:position w:val="-2"/>
                <w:sz w:val="18"/>
                <w:szCs w:val="18"/>
              </w:rPr>
              <w:t> </w:t>
            </w:r>
          </w:p>
        </w:tc>
      </w:tr>
      <w:tr w:rsidR="008C07B9" w:rsidRPr="008C07B9" w14:paraId="31723105"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81B64" w14:textId="77777777" w:rsidR="005D01F5" w:rsidRPr="008C07B9" w:rsidRDefault="005D01F5">
            <w:pPr>
              <w:rPr>
                <w:strike/>
                <w:color w:val="C00000"/>
              </w:rPr>
            </w:pPr>
            <w:r w:rsidRPr="008C07B9">
              <w:rPr>
                <w:rFonts w:ascii="Arial" w:hAnsi="Arial" w:cs="Arial"/>
                <w:b/>
                <w:bCs/>
                <w:strike/>
                <w:color w:val="C00000"/>
                <w:position w:val="-2"/>
                <w:sz w:val="18"/>
                <w:szCs w:val="18"/>
              </w:rPr>
              <w:t>2</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1A2C3"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0A0F834E"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CEEC0"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0040F"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871CB" w14:textId="77777777" w:rsidR="005D01F5" w:rsidRPr="008C07B9" w:rsidRDefault="005D01F5">
            <w:pPr>
              <w:rPr>
                <w:strike/>
                <w:color w:val="C00000"/>
              </w:rPr>
            </w:pPr>
            <w:r w:rsidRPr="008C07B9">
              <w:rPr>
                <w:rFonts w:ascii="Arial" w:hAnsi="Arial" w:cs="Arial"/>
                <w:strike/>
                <w:color w:val="C00000"/>
                <w:position w:val="-2"/>
                <w:sz w:val="18"/>
                <w:szCs w:val="18"/>
              </w:rPr>
              <w:t> </w:t>
            </w:r>
          </w:p>
        </w:tc>
      </w:tr>
      <w:tr w:rsidR="008C07B9" w:rsidRPr="008C07B9" w14:paraId="6EB79391"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F501B" w14:textId="77777777" w:rsidR="005D01F5" w:rsidRPr="008C07B9" w:rsidRDefault="005D01F5">
            <w:pPr>
              <w:rPr>
                <w:strike/>
                <w:color w:val="C00000"/>
              </w:rPr>
            </w:pPr>
            <w:r w:rsidRPr="008C07B9">
              <w:rPr>
                <w:rFonts w:ascii="Arial" w:hAnsi="Arial" w:cs="Arial"/>
                <w:b/>
                <w:bCs/>
                <w:strike/>
                <w:color w:val="C00000"/>
                <w:position w:val="-2"/>
                <w:sz w:val="18"/>
                <w:szCs w:val="18"/>
              </w:rPr>
              <w:t>3</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7C62F"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2040D3A2"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3ADB0"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B2FDA"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77BDD" w14:textId="77777777" w:rsidR="005D01F5" w:rsidRPr="008C07B9" w:rsidRDefault="005D01F5">
            <w:pPr>
              <w:rPr>
                <w:strike/>
                <w:color w:val="C00000"/>
              </w:rPr>
            </w:pPr>
            <w:r w:rsidRPr="008C07B9">
              <w:rPr>
                <w:rFonts w:ascii="Arial" w:hAnsi="Arial" w:cs="Arial"/>
                <w:strike/>
                <w:color w:val="C00000"/>
                <w:position w:val="-2"/>
                <w:sz w:val="18"/>
                <w:szCs w:val="18"/>
              </w:rPr>
              <w:t> </w:t>
            </w:r>
          </w:p>
        </w:tc>
      </w:tr>
      <w:tr w:rsidR="008C07B9" w:rsidRPr="008C07B9" w14:paraId="11A5496E"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50A0E" w14:textId="77777777" w:rsidR="005D01F5" w:rsidRPr="008C07B9" w:rsidRDefault="005D01F5">
            <w:pPr>
              <w:rPr>
                <w:strike/>
                <w:color w:val="C00000"/>
              </w:rPr>
            </w:pPr>
            <w:r w:rsidRPr="008C07B9">
              <w:rPr>
                <w:rFonts w:ascii="Arial" w:hAnsi="Arial" w:cs="Arial"/>
                <w:b/>
                <w:bCs/>
                <w:strike/>
                <w:color w:val="C00000"/>
                <w:position w:val="-2"/>
                <w:sz w:val="18"/>
                <w:szCs w:val="18"/>
              </w:rPr>
              <w:t>4</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BF2AF"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3D7F6F9C"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99A2C"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C7669"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74741" w14:textId="77777777" w:rsidR="005D01F5" w:rsidRPr="008C07B9" w:rsidRDefault="005D01F5">
            <w:pPr>
              <w:rPr>
                <w:strike/>
                <w:color w:val="C00000"/>
              </w:rPr>
            </w:pPr>
            <w:r w:rsidRPr="008C07B9">
              <w:rPr>
                <w:rFonts w:ascii="Arial" w:hAnsi="Arial" w:cs="Arial"/>
                <w:strike/>
                <w:color w:val="C00000"/>
                <w:position w:val="-2"/>
                <w:sz w:val="18"/>
                <w:szCs w:val="18"/>
              </w:rPr>
              <w:t> </w:t>
            </w:r>
          </w:p>
        </w:tc>
      </w:tr>
    </w:tbl>
    <w:p w14:paraId="356F709B" w14:textId="77777777" w:rsidR="00133B3C" w:rsidRPr="008C07B9" w:rsidRDefault="00C54E8D">
      <w:pPr>
        <w:spacing w:before="225" w:after="225" w:line="240" w:lineRule="auto"/>
        <w:jc w:val="both"/>
        <w:rPr>
          <w:strike/>
          <w:color w:val="C00000"/>
        </w:rPr>
      </w:pPr>
      <w:r w:rsidRPr="008C07B9">
        <w:rPr>
          <w:rFonts w:ascii="Arial" w:hAnsi="Arial" w:cs="Arial"/>
          <w:strike/>
          <w:color w:val="C00000"/>
          <w:sz w:val="18"/>
          <w:szCs w:val="18"/>
        </w:rPr>
        <w:t> </w:t>
      </w:r>
    </w:p>
    <w:p w14:paraId="0F3FBEE8" w14:textId="77777777" w:rsidR="00133B3C" w:rsidRPr="008C07B9" w:rsidRDefault="00C54E8D">
      <w:pPr>
        <w:spacing w:before="225" w:after="225" w:line="240" w:lineRule="auto"/>
        <w:jc w:val="both"/>
        <w:rPr>
          <w:strike/>
          <w:color w:val="C00000"/>
        </w:rPr>
      </w:pPr>
      <w:r w:rsidRPr="008C07B9">
        <w:rPr>
          <w:rFonts w:ascii="Arial" w:hAnsi="Arial" w:cs="Arial"/>
          <w:b/>
          <w:bCs/>
          <w:i/>
          <w:iCs/>
          <w:strike/>
          <w:color w:val="C00000"/>
          <w:sz w:val="18"/>
          <w:szCs w:val="18"/>
          <w:u w:val="single"/>
        </w:rPr>
        <w:t>Opomba:</w:t>
      </w:r>
      <w:r w:rsidRPr="008C07B9">
        <w:rPr>
          <w:rFonts w:ascii="Arial" w:hAnsi="Arial" w:cs="Arial"/>
          <w:i/>
          <w:iCs/>
          <w:strike/>
          <w:color w:val="C00000"/>
          <w:sz w:val="18"/>
          <w:szCs w:val="18"/>
        </w:rPr>
        <w:br/>
        <w:t>V primeru več referenc se obrazec fotokopira.</w:t>
      </w:r>
    </w:p>
    <w:p w14:paraId="1B8B8088" w14:textId="77777777" w:rsidR="00133B3C" w:rsidRPr="008C07B9" w:rsidRDefault="00133B3C">
      <w:pPr>
        <w:rPr>
          <w:strike/>
          <w:color w:val="C00000"/>
        </w:rPr>
        <w:sectPr w:rsidR="00133B3C" w:rsidRPr="008C07B9" w:rsidSect="005A526F">
          <w:footerReference w:type="default" r:id="rId22"/>
          <w:pgSz w:w="11906" w:h="16838"/>
          <w:pgMar w:top="1418" w:right="1418" w:bottom="1418" w:left="1418" w:header="567" w:footer="596" w:gutter="0"/>
          <w:cols w:space="708"/>
          <w:docGrid w:linePitch="360"/>
        </w:sectPr>
      </w:pPr>
    </w:p>
    <w:p w14:paraId="51CEA85D" w14:textId="48986BC3" w:rsidR="00A13CBC" w:rsidRPr="008C07B9" w:rsidRDefault="00A13CBC" w:rsidP="00A13CBC">
      <w:pPr>
        <w:spacing w:after="0"/>
        <w:jc w:val="right"/>
        <w:rPr>
          <w:rFonts w:ascii="Arial" w:eastAsia="Calibri" w:hAnsi="Arial" w:cs="Arial"/>
          <w:strike/>
          <w:color w:val="C00000"/>
          <w:sz w:val="18"/>
          <w:szCs w:val="18"/>
        </w:rPr>
      </w:pPr>
      <w:r w:rsidRPr="008C07B9">
        <w:rPr>
          <w:rFonts w:ascii="Arial" w:eastAsia="Calibri" w:hAnsi="Arial" w:cs="Arial"/>
          <w:strike/>
          <w:color w:val="C00000"/>
          <w:sz w:val="18"/>
          <w:szCs w:val="18"/>
        </w:rPr>
        <w:lastRenderedPageBreak/>
        <w:t>Obrazec št: 1</w:t>
      </w:r>
      <w:r w:rsidR="00145EB6" w:rsidRPr="008C07B9">
        <w:rPr>
          <w:rFonts w:ascii="Arial" w:eastAsia="Calibri" w:hAnsi="Arial" w:cs="Arial"/>
          <w:strike/>
          <w:color w:val="C00000"/>
          <w:sz w:val="18"/>
          <w:szCs w:val="18"/>
        </w:rPr>
        <w:t>2</w:t>
      </w:r>
    </w:p>
    <w:p w14:paraId="001DD227" w14:textId="77777777" w:rsidR="00A13CBC" w:rsidRPr="008C07B9" w:rsidRDefault="00A13CBC" w:rsidP="00A13CBC">
      <w:pPr>
        <w:rPr>
          <w:rFonts w:eastAsia="Calibri" w:cs="Times New Roman"/>
          <w:strike/>
          <w:color w:val="C00000"/>
        </w:rPr>
      </w:pPr>
    </w:p>
    <w:p w14:paraId="1313D7E5" w14:textId="77777777" w:rsidR="00A13CBC" w:rsidRPr="008C07B9"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trike/>
          <w:color w:val="C00000"/>
          <w:sz w:val="26"/>
          <w:szCs w:val="28"/>
        </w:rPr>
      </w:pPr>
      <w:r w:rsidRPr="008C07B9">
        <w:rPr>
          <w:rFonts w:ascii="Arial" w:eastAsia="Times New Roman" w:hAnsi="Arial" w:cs="Arial"/>
          <w:b/>
          <w:bCs/>
          <w:strike/>
          <w:color w:val="C00000"/>
          <w:sz w:val="26"/>
          <w:szCs w:val="28"/>
        </w:rPr>
        <w:t>Potrdilo o dobro opravljenem delu</w:t>
      </w:r>
      <w:r w:rsidRPr="008C07B9">
        <w:rPr>
          <w:rFonts w:ascii="Calibri" w:eastAsia="Calibri" w:hAnsi="Calibri" w:cs="Times New Roman"/>
          <w:strike/>
          <w:color w:val="C00000"/>
        </w:rPr>
        <w:t xml:space="preserve"> </w:t>
      </w:r>
    </w:p>
    <w:p w14:paraId="7B4E28BB" w14:textId="77777777" w:rsidR="00A13CBC" w:rsidRPr="008C07B9" w:rsidRDefault="00A13CBC" w:rsidP="00A13CBC">
      <w:pPr>
        <w:shd w:val="clear" w:color="auto" w:fill="FFFFFF"/>
        <w:spacing w:before="225" w:after="375" w:line="333" w:lineRule="auto"/>
        <w:jc w:val="both"/>
        <w:rPr>
          <w:rFonts w:eastAsia="Calibri" w:cs="Times New Roman"/>
          <w:strike/>
          <w:color w:val="C00000"/>
        </w:rPr>
      </w:pPr>
      <w:r w:rsidRPr="008C07B9">
        <w:rPr>
          <w:rFonts w:ascii="Arial" w:eastAsia="Calibri" w:hAnsi="Arial" w:cs="Arial"/>
          <w:b/>
          <w:bCs/>
          <w:strike/>
          <w:color w:val="C00000"/>
          <w:sz w:val="18"/>
          <w:szCs w:val="18"/>
          <w:shd w:val="clear" w:color="auto" w:fill="FFFFFF"/>
        </w:rPr>
        <w:t>Naziv in naslov potrjevalca reference: </w:t>
      </w:r>
      <w:r w:rsidRPr="008C07B9">
        <w:rPr>
          <w:rFonts w:ascii="Arial" w:eastAsia="Calibri" w:hAnsi="Arial" w:cs="Arial"/>
          <w:strike/>
          <w:color w:val="C00000"/>
          <w:sz w:val="18"/>
          <w:szCs w:val="18"/>
          <w:u w:val="single"/>
          <w:shd w:val="clear" w:color="auto" w:fill="FFFFFF"/>
        </w:rPr>
        <w:t>____________________________</w:t>
      </w:r>
    </w:p>
    <w:p w14:paraId="007D9384" w14:textId="77777777" w:rsidR="00A13CBC" w:rsidRPr="008C07B9" w:rsidRDefault="00A13CBC" w:rsidP="00A13CBC">
      <w:pPr>
        <w:shd w:val="clear" w:color="auto" w:fill="FFFFFF"/>
        <w:spacing w:before="225" w:after="375" w:line="333" w:lineRule="auto"/>
        <w:jc w:val="center"/>
        <w:rPr>
          <w:rFonts w:eastAsia="Calibri" w:cs="Times New Roman"/>
          <w:strike/>
          <w:color w:val="C00000"/>
        </w:rPr>
      </w:pPr>
      <w:r w:rsidRPr="008C07B9">
        <w:rPr>
          <w:rFonts w:ascii="Arial" w:eastAsia="Calibri" w:hAnsi="Arial" w:cs="Arial"/>
          <w:b/>
          <w:bCs/>
          <w:strike/>
          <w:color w:val="C00000"/>
          <w:sz w:val="21"/>
          <w:szCs w:val="21"/>
          <w:shd w:val="clear" w:color="auto" w:fill="FFFFFF"/>
        </w:rPr>
        <w:t>IZJAVA - POTRDILO REFERENCE</w:t>
      </w:r>
    </w:p>
    <w:p w14:paraId="6C90E520" w14:textId="77777777" w:rsidR="00A13CBC" w:rsidRPr="008C07B9" w:rsidRDefault="00A13CBC" w:rsidP="00A13CBC">
      <w:pPr>
        <w:shd w:val="clear" w:color="auto" w:fill="FFFFFF"/>
        <w:spacing w:before="225" w:after="375" w:line="333" w:lineRule="auto"/>
        <w:jc w:val="both"/>
        <w:rPr>
          <w:rFonts w:eastAsia="Calibri" w:cs="Times New Roman"/>
          <w:strike/>
          <w:color w:val="C00000"/>
        </w:rPr>
      </w:pPr>
      <w:r w:rsidRPr="008C07B9">
        <w:rPr>
          <w:rFonts w:ascii="Arial" w:eastAsia="Calibri" w:hAnsi="Arial" w:cs="Arial"/>
          <w:strike/>
          <w:color w:val="C00000"/>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8C07B9" w:rsidRPr="008C07B9" w14:paraId="67078B21"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B2E2FB"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BA7AD9"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14C51960"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7168F3" w14:textId="79E32313" w:rsidR="00A13CBC" w:rsidRPr="008C07B9" w:rsidRDefault="00A13CBC" w:rsidP="00A13CBC">
            <w:pPr>
              <w:shd w:val="clear" w:color="auto" w:fill="FFFFFF"/>
              <w:spacing w:before="135" w:after="135" w:line="333" w:lineRule="auto"/>
              <w:jc w:val="both"/>
              <w:textAlignment w:val="cente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izvedel naslednja dela - vzdrževanja po sistemu "</w:t>
            </w:r>
            <w:proofErr w:type="spellStart"/>
            <w:r w:rsidRPr="008C07B9">
              <w:rPr>
                <w:rFonts w:ascii="Arial" w:eastAsia="Calibri" w:hAnsi="Arial" w:cs="Arial"/>
                <w:strike/>
                <w:color w:val="C00000"/>
                <w:position w:val="-2"/>
                <w:sz w:val="18"/>
                <w:szCs w:val="18"/>
                <w:shd w:val="clear" w:color="auto" w:fill="FFFFFF"/>
              </w:rPr>
              <w:t>all</w:t>
            </w:r>
            <w:proofErr w:type="spellEnd"/>
            <w:r w:rsidRPr="008C07B9">
              <w:rPr>
                <w:rFonts w:ascii="Arial" w:eastAsia="Calibri" w:hAnsi="Arial" w:cs="Arial"/>
                <w:strike/>
                <w:color w:val="C00000"/>
                <w:position w:val="-2"/>
                <w:sz w:val="18"/>
                <w:szCs w:val="18"/>
                <w:shd w:val="clear" w:color="auto" w:fill="FFFFFF"/>
              </w:rPr>
              <w:t xml:space="preserve"> </w:t>
            </w:r>
            <w:proofErr w:type="spellStart"/>
            <w:r w:rsidRPr="008C07B9">
              <w:rPr>
                <w:rFonts w:ascii="Arial" w:eastAsia="Calibri" w:hAnsi="Arial" w:cs="Arial"/>
                <w:strike/>
                <w:color w:val="C00000"/>
                <w:position w:val="-2"/>
                <w:sz w:val="18"/>
                <w:szCs w:val="18"/>
                <w:shd w:val="clear" w:color="auto" w:fill="FFFFFF"/>
              </w:rPr>
              <w:t>inclusive</w:t>
            </w:r>
            <w:proofErr w:type="spellEnd"/>
            <w:r w:rsidRPr="008C07B9">
              <w:rPr>
                <w:rFonts w:ascii="Arial" w:eastAsia="Calibri" w:hAnsi="Arial" w:cs="Arial"/>
                <w:strike/>
                <w:color w:val="C00000"/>
                <w:position w:val="-2"/>
                <w:sz w:val="18"/>
                <w:szCs w:val="18"/>
                <w:shd w:val="clear" w:color="auto" w:fill="FFFFFF"/>
              </w:rPr>
              <w:t xml:space="preserve">" za opremo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D404B3"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74DEFBA8"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6B4340"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FFE41C"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45056E5A"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69550B"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F047F5"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bl>
    <w:p w14:paraId="7C673F32" w14:textId="77777777" w:rsidR="00A13CBC" w:rsidRPr="008C07B9" w:rsidRDefault="00A13CBC" w:rsidP="00A13CBC">
      <w:pPr>
        <w:shd w:val="clear" w:color="auto" w:fill="FFFFFF"/>
        <w:spacing w:before="225" w:after="375" w:line="333" w:lineRule="auto"/>
        <w:jc w:val="both"/>
        <w:rPr>
          <w:rFonts w:eastAsia="Calibri" w:cs="Times New Roman"/>
          <w:b/>
          <w:strike/>
          <w:color w:val="C00000"/>
        </w:rPr>
      </w:pPr>
      <w:r w:rsidRPr="008C07B9">
        <w:rPr>
          <w:rFonts w:ascii="Arial" w:eastAsia="Calibri" w:hAnsi="Arial" w:cs="Arial"/>
          <w:strike/>
          <w:color w:val="C00000"/>
          <w:sz w:val="18"/>
          <w:szCs w:val="18"/>
          <w:shd w:val="clear" w:color="auto" w:fill="FFFFFF"/>
        </w:rPr>
        <w:t> </w:t>
      </w:r>
      <w:r w:rsidRPr="008C07B9">
        <w:rPr>
          <w:rFonts w:ascii="Arial" w:eastAsia="Calibri" w:hAnsi="Arial" w:cs="Arial"/>
          <w:b/>
          <w:strike/>
          <w:color w:val="C00000"/>
          <w:sz w:val="18"/>
          <w:szCs w:val="18"/>
          <w:shd w:val="clear" w:color="auto" w:fill="FFFFFF"/>
        </w:rPr>
        <w:t>Gospodarski subjekt je storitve izvajal pravočasno, v pogodbeno dogovorjenih rokih (odzivnih časih, časih odprave napak),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C07B9" w:rsidRPr="008C07B9" w14:paraId="523F29DD" w14:textId="77777777" w:rsidTr="00355794">
        <w:tc>
          <w:tcPr>
            <w:tcW w:w="3195" w:type="dxa"/>
            <w:shd w:val="clear" w:color="auto" w:fill="FFFFFF"/>
            <w:tcMar>
              <w:top w:w="75" w:type="dxa"/>
              <w:bottom w:w="75" w:type="dxa"/>
            </w:tcMar>
            <w:vAlign w:val="center"/>
          </w:tcPr>
          <w:p w14:paraId="1FF04C77" w14:textId="77777777" w:rsidR="00A13CBC" w:rsidRPr="008C07B9" w:rsidRDefault="00A13CBC" w:rsidP="00A13CBC">
            <w:pPr>
              <w:jc w:val="right"/>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Kraj in datum:</w:t>
            </w:r>
          </w:p>
        </w:tc>
        <w:tc>
          <w:tcPr>
            <w:tcW w:w="2340" w:type="dxa"/>
            <w:shd w:val="clear" w:color="auto" w:fill="FFFFFF"/>
            <w:tcMar>
              <w:top w:w="75" w:type="dxa"/>
              <w:bottom w:w="75" w:type="dxa"/>
            </w:tcMar>
            <w:vAlign w:val="center"/>
          </w:tcPr>
          <w:p w14:paraId="60B228E7"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c>
          <w:tcPr>
            <w:tcW w:w="1620" w:type="dxa"/>
            <w:shd w:val="clear" w:color="auto" w:fill="FFFFFF"/>
            <w:tcMar>
              <w:top w:w="75" w:type="dxa"/>
              <w:bottom w:w="75" w:type="dxa"/>
            </w:tcMar>
            <w:vAlign w:val="center"/>
          </w:tcPr>
          <w:p w14:paraId="2DD7FE2F"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04CEDF07" w14:textId="77777777" w:rsidTr="00355794">
        <w:tc>
          <w:tcPr>
            <w:tcW w:w="3195" w:type="dxa"/>
            <w:shd w:val="clear" w:color="auto" w:fill="FFFFFF"/>
            <w:tcMar>
              <w:top w:w="75" w:type="dxa"/>
              <w:bottom w:w="75" w:type="dxa"/>
            </w:tcMar>
            <w:vAlign w:val="center"/>
          </w:tcPr>
          <w:p w14:paraId="5C35E67D" w14:textId="77777777" w:rsidR="00A13CBC" w:rsidRPr="008C07B9" w:rsidRDefault="00A13CBC" w:rsidP="00A13CBC">
            <w:pPr>
              <w:jc w:val="right"/>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AD83622"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c>
          <w:tcPr>
            <w:tcW w:w="1620" w:type="dxa"/>
            <w:shd w:val="clear" w:color="auto" w:fill="FFFFFF"/>
            <w:tcMar>
              <w:top w:w="75" w:type="dxa"/>
              <w:bottom w:w="75" w:type="dxa"/>
            </w:tcMar>
            <w:vAlign w:val="center"/>
          </w:tcPr>
          <w:p w14:paraId="73A17F54" w14:textId="77777777" w:rsidR="00A13CBC" w:rsidRPr="008C07B9" w:rsidRDefault="00A13CBC" w:rsidP="00A13CBC">
            <w:pPr>
              <w:rPr>
                <w:rFonts w:eastAsia="Calibri" w:cs="Times New Roman"/>
                <w:strike/>
                <w:color w:val="C00000"/>
              </w:rPr>
            </w:pPr>
          </w:p>
          <w:p w14:paraId="159EB693" w14:textId="77777777" w:rsidR="00A13CBC" w:rsidRPr="008C07B9" w:rsidRDefault="00A13CBC" w:rsidP="00A13CBC">
            <w:pPr>
              <w:jc w:val="cente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(žig in podpis)</w:t>
            </w:r>
          </w:p>
        </w:tc>
      </w:tr>
    </w:tbl>
    <w:p w14:paraId="0F4EB6CF" w14:textId="77777777" w:rsidR="00A13CBC" w:rsidRPr="008C07B9" w:rsidRDefault="00A13CBC" w:rsidP="00A13CBC">
      <w:pPr>
        <w:shd w:val="clear" w:color="auto" w:fill="FFFFFF"/>
        <w:spacing w:before="225" w:after="375" w:line="333" w:lineRule="auto"/>
        <w:jc w:val="both"/>
        <w:rPr>
          <w:rFonts w:eastAsia="Calibri" w:cs="Times New Roman"/>
          <w:strike/>
          <w:color w:val="C00000"/>
        </w:rPr>
      </w:pPr>
      <w:r w:rsidRPr="008C07B9">
        <w:rPr>
          <w:rFonts w:ascii="Arial" w:eastAsia="Calibri" w:hAnsi="Arial" w:cs="Arial"/>
          <w:b/>
          <w:bCs/>
          <w:strike/>
          <w:color w:val="C00000"/>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13CBC" w:rsidRPr="008C07B9" w14:paraId="72CF67A1" w14:textId="77777777" w:rsidTr="00355794">
        <w:tc>
          <w:tcPr>
            <w:tcW w:w="0" w:type="auto"/>
            <w:tcMar>
              <w:top w:w="0" w:type="auto"/>
              <w:bottom w:w="0" w:type="auto"/>
            </w:tcMar>
          </w:tcPr>
          <w:p w14:paraId="59C7DD91" w14:textId="77777777" w:rsidR="00A13CBC" w:rsidRPr="008C07B9" w:rsidRDefault="00A13CBC" w:rsidP="007837FD">
            <w:pPr>
              <w:numPr>
                <w:ilvl w:val="0"/>
                <w:numId w:val="11"/>
              </w:numPr>
              <w:shd w:val="clear" w:color="auto" w:fill="FFFFFF"/>
              <w:spacing w:line="333" w:lineRule="auto"/>
              <w:jc w:val="both"/>
              <w:rPr>
                <w:rFonts w:ascii="Arial" w:eastAsia="Calibri" w:hAnsi="Arial" w:cs="Arial"/>
                <w:strike/>
                <w:color w:val="C00000"/>
                <w:sz w:val="18"/>
                <w:szCs w:val="18"/>
                <w:highlight w:val="white"/>
              </w:rPr>
            </w:pPr>
            <w:r w:rsidRPr="008C07B9">
              <w:rPr>
                <w:rFonts w:ascii="Arial" w:eastAsia="Calibri" w:hAnsi="Arial" w:cs="Arial"/>
                <w:strike/>
                <w:color w:val="C00000"/>
                <w:sz w:val="18"/>
                <w:szCs w:val="18"/>
                <w:shd w:val="clear" w:color="auto" w:fill="FFFFFF"/>
              </w:rPr>
              <w:t> </w:t>
            </w:r>
            <w:r w:rsidRPr="008C07B9">
              <w:rPr>
                <w:rFonts w:ascii="Arial" w:eastAsia="Calibri" w:hAnsi="Arial" w:cs="Arial"/>
                <w:i/>
                <w:iCs/>
                <w:strike/>
                <w:color w:val="C00000"/>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38BF09F" w14:textId="77777777" w:rsidR="00A13CBC" w:rsidRPr="008C07B9" w:rsidRDefault="00A13CBC" w:rsidP="007837FD">
            <w:pPr>
              <w:numPr>
                <w:ilvl w:val="0"/>
                <w:numId w:val="11"/>
              </w:numPr>
              <w:shd w:val="clear" w:color="auto" w:fill="FFFFFF"/>
              <w:spacing w:line="333" w:lineRule="auto"/>
              <w:rPr>
                <w:rFonts w:ascii="Arial" w:eastAsia="Calibri" w:hAnsi="Arial" w:cs="Arial"/>
                <w:strike/>
                <w:color w:val="C00000"/>
                <w:sz w:val="18"/>
                <w:szCs w:val="18"/>
                <w:highlight w:val="white"/>
              </w:rPr>
            </w:pPr>
            <w:r w:rsidRPr="008C07B9">
              <w:rPr>
                <w:rFonts w:ascii="Arial" w:eastAsia="Calibri" w:hAnsi="Arial" w:cs="Arial"/>
                <w:i/>
                <w:iCs/>
                <w:strike/>
                <w:color w:val="C00000"/>
                <w:sz w:val="18"/>
                <w:szCs w:val="18"/>
                <w:shd w:val="clear" w:color="auto" w:fill="FFFFFF"/>
              </w:rPr>
              <w:t>V primeru več referenčnih potrdil se obrazec fotokopira.</w:t>
            </w:r>
          </w:p>
          <w:p w14:paraId="0A9AE1A7" w14:textId="77777777" w:rsidR="000B73B3" w:rsidRPr="008C07B9" w:rsidRDefault="000B73B3" w:rsidP="007837FD">
            <w:pPr>
              <w:numPr>
                <w:ilvl w:val="0"/>
                <w:numId w:val="11"/>
              </w:numPr>
              <w:shd w:val="clear" w:color="auto" w:fill="FFFFFF"/>
              <w:spacing w:line="333" w:lineRule="auto"/>
              <w:rPr>
                <w:rFonts w:ascii="Arial" w:eastAsia="Calibri" w:hAnsi="Arial" w:cs="Arial"/>
                <w:strike/>
                <w:color w:val="C00000"/>
                <w:sz w:val="18"/>
                <w:szCs w:val="18"/>
                <w:highlight w:val="white"/>
              </w:rPr>
            </w:pPr>
            <w:r w:rsidRPr="008C07B9">
              <w:rPr>
                <w:rFonts w:ascii="Arial" w:eastAsia="Calibri" w:hAnsi="Arial" w:cs="Arial"/>
                <w:i/>
                <w:iCs/>
                <w:strike/>
                <w:color w:val="C00000"/>
                <w:sz w:val="18"/>
                <w:szCs w:val="18"/>
                <w:shd w:val="clear" w:color="auto" w:fill="FFFFFF"/>
              </w:rPr>
              <w:t>Odg</w:t>
            </w:r>
            <w:r w:rsidR="002D01CB" w:rsidRPr="008C07B9">
              <w:rPr>
                <w:rFonts w:ascii="Arial" w:eastAsia="Calibri" w:hAnsi="Arial" w:cs="Arial"/>
                <w:i/>
                <w:iCs/>
                <w:strike/>
                <w:color w:val="C00000"/>
                <w:sz w:val="18"/>
                <w:szCs w:val="18"/>
                <w:shd w:val="clear" w:color="auto" w:fill="FFFFFF"/>
              </w:rPr>
              <w:t xml:space="preserve">ovorna </w:t>
            </w:r>
            <w:r w:rsidRPr="008C07B9">
              <w:rPr>
                <w:rFonts w:ascii="Arial" w:eastAsia="Calibri" w:hAnsi="Arial" w:cs="Arial"/>
                <w:i/>
                <w:iCs/>
                <w:strike/>
                <w:color w:val="C00000"/>
                <w:sz w:val="18"/>
                <w:szCs w:val="18"/>
                <w:shd w:val="clear" w:color="auto" w:fill="FFFFFF"/>
              </w:rPr>
              <w:t>oseba je lahko vodja oddelka</w:t>
            </w:r>
            <w:r w:rsidR="002D01CB" w:rsidRPr="008C07B9">
              <w:rPr>
                <w:rFonts w:ascii="Arial" w:eastAsia="Calibri" w:hAnsi="Arial" w:cs="Arial"/>
                <w:i/>
                <w:iCs/>
                <w:strike/>
                <w:color w:val="C00000"/>
                <w:sz w:val="18"/>
                <w:szCs w:val="18"/>
                <w:shd w:val="clear" w:color="auto" w:fill="FFFFFF"/>
              </w:rPr>
              <w:t>,</w:t>
            </w:r>
            <w:r w:rsidRPr="008C07B9">
              <w:rPr>
                <w:rFonts w:ascii="Arial" w:eastAsia="Calibri" w:hAnsi="Arial" w:cs="Arial"/>
                <w:i/>
                <w:iCs/>
                <w:strike/>
                <w:color w:val="C00000"/>
                <w:sz w:val="18"/>
                <w:szCs w:val="18"/>
                <w:shd w:val="clear" w:color="auto" w:fill="FFFFFF"/>
              </w:rPr>
              <w:t xml:space="preserve"> kjer se oprema nahaja in uporablja.</w:t>
            </w:r>
          </w:p>
        </w:tc>
      </w:tr>
    </w:tbl>
    <w:p w14:paraId="19C792E3" w14:textId="77777777" w:rsidR="00A13CBC" w:rsidRPr="008C07B9" w:rsidRDefault="00A13CBC" w:rsidP="00A13CBC">
      <w:pPr>
        <w:spacing w:after="160" w:line="259" w:lineRule="auto"/>
        <w:rPr>
          <w:rFonts w:ascii="Calibri" w:eastAsia="Calibri" w:hAnsi="Calibri" w:cs="Times New Roman"/>
          <w:strike/>
          <w:color w:val="C00000"/>
        </w:rPr>
      </w:pPr>
    </w:p>
    <w:p w14:paraId="185ACAA3" w14:textId="77777777" w:rsidR="00A13CBC" w:rsidRPr="008C07B9" w:rsidRDefault="00A13CBC" w:rsidP="005A526F">
      <w:pPr>
        <w:spacing w:after="0"/>
        <w:jc w:val="right"/>
        <w:rPr>
          <w:rFonts w:ascii="Arial" w:hAnsi="Arial" w:cs="Arial"/>
          <w:strike/>
          <w:color w:val="C00000"/>
          <w:sz w:val="18"/>
          <w:szCs w:val="18"/>
        </w:rPr>
      </w:pPr>
    </w:p>
    <w:p w14:paraId="6E1C7D38" w14:textId="77777777" w:rsidR="00A13CBC" w:rsidRPr="008C07B9" w:rsidRDefault="00A13CBC" w:rsidP="005A526F">
      <w:pPr>
        <w:spacing w:after="0"/>
        <w:jc w:val="right"/>
        <w:rPr>
          <w:rFonts w:ascii="Arial" w:hAnsi="Arial" w:cs="Arial"/>
          <w:strike/>
          <w:color w:val="C00000"/>
          <w:sz w:val="18"/>
          <w:szCs w:val="18"/>
        </w:rPr>
      </w:pPr>
    </w:p>
    <w:p w14:paraId="55FCBB6A" w14:textId="77777777" w:rsidR="00A13CBC" w:rsidRPr="008C07B9" w:rsidRDefault="00A13CBC" w:rsidP="005A526F">
      <w:pPr>
        <w:spacing w:after="0"/>
        <w:jc w:val="right"/>
        <w:rPr>
          <w:rFonts w:ascii="Arial" w:hAnsi="Arial" w:cs="Arial"/>
          <w:strike/>
          <w:color w:val="C00000"/>
          <w:sz w:val="18"/>
          <w:szCs w:val="18"/>
        </w:rPr>
      </w:pPr>
    </w:p>
    <w:p w14:paraId="789413AB" w14:textId="77777777" w:rsidR="00133B3C" w:rsidRDefault="00133B3C">
      <w:pPr>
        <w:sectPr w:rsidR="00133B3C" w:rsidSect="005A526F">
          <w:footerReference w:type="default" r:id="rId23"/>
          <w:pgSz w:w="11906" w:h="16838"/>
          <w:pgMar w:top="1418" w:right="1418" w:bottom="1418" w:left="1418" w:header="567" w:footer="596" w:gutter="0"/>
          <w:cols w:space="708"/>
          <w:docGrid w:linePitch="360"/>
        </w:sectPr>
      </w:pPr>
    </w:p>
    <w:p w14:paraId="63C38DB1" w14:textId="15F6F8AB"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145EB6">
        <w:rPr>
          <w:rFonts w:ascii="Arial" w:hAnsi="Arial" w:cs="Arial"/>
          <w:sz w:val="18"/>
          <w:szCs w:val="18"/>
        </w:rPr>
        <w:t>3</w:t>
      </w:r>
    </w:p>
    <w:p w14:paraId="601FA1D4" w14:textId="77777777" w:rsidR="005A526F" w:rsidRPr="00252358" w:rsidRDefault="005A526F" w:rsidP="005A526F"/>
    <w:p w14:paraId="38903CC0" w14:textId="47297B9A"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kupoprodajni pogodbi</w:t>
      </w:r>
      <w:r w:rsidR="00A96E7B">
        <w:rPr>
          <w:rFonts w:ascii="Arial" w:hAnsi="Arial" w:cs="Arial"/>
        </w:rPr>
        <w:t xml:space="preserve"> (za sklop 1 / sklop 2)</w:t>
      </w:r>
    </w:p>
    <w:p w14:paraId="10775976" w14:textId="77777777" w:rsidR="005A526F" w:rsidRDefault="005A526F" w:rsidP="005A526F">
      <w:pPr>
        <w:spacing w:after="120"/>
        <w:rPr>
          <w:rFonts w:ascii="Arial" w:hAnsi="Arial" w:cs="Arial"/>
        </w:rPr>
      </w:pPr>
    </w:p>
    <w:p w14:paraId="4DAFB0D3"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681F67E4" w14:textId="15AD36BF" w:rsidR="00133B3C" w:rsidRPr="00B33808" w:rsidRDefault="00C54E8D" w:rsidP="00A96E7B">
      <w:pPr>
        <w:spacing w:after="0" w:line="240" w:lineRule="auto"/>
        <w:jc w:val="both"/>
      </w:pPr>
      <w:r>
        <w:rPr>
          <w:rFonts w:ascii="Arial" w:hAnsi="Arial" w:cs="Arial"/>
          <w:color w:val="000000"/>
          <w:sz w:val="18"/>
          <w:szCs w:val="18"/>
        </w:rPr>
        <w:t>Za</w:t>
      </w:r>
      <w:r w:rsidRPr="00B33808">
        <w:rPr>
          <w:rFonts w:ascii="Arial" w:hAnsi="Arial" w:cs="Arial"/>
          <w:sz w:val="18"/>
          <w:szCs w:val="18"/>
        </w:rPr>
        <w:t xml:space="preserve">: </w:t>
      </w:r>
      <w:r w:rsidR="003A6D77" w:rsidRPr="00B33808">
        <w:rPr>
          <w:rFonts w:ascii="Arial" w:hAnsi="Arial" w:cs="Arial"/>
          <w:sz w:val="18"/>
          <w:szCs w:val="18"/>
        </w:rPr>
        <w:t>REPUBLIKA SLOVENIJA, MINISTRSTVO ZA ZDRAVJE, Štefanova ulica 5, 1000 LJUBLJANA</w:t>
      </w:r>
      <w:r w:rsidR="00A96E7B" w:rsidRPr="00B33808">
        <w:rPr>
          <w:rFonts w:ascii="Arial" w:hAnsi="Arial" w:cs="Arial"/>
          <w:sz w:val="18"/>
          <w:szCs w:val="18"/>
        </w:rPr>
        <w:t xml:space="preserve"> (za sklop 1) oz. </w:t>
      </w:r>
    </w:p>
    <w:p w14:paraId="5DA16E5D" w14:textId="55C1BFA1" w:rsidR="00A96E7B" w:rsidRPr="00B33808" w:rsidRDefault="00A96E7B" w:rsidP="00A96E7B">
      <w:pPr>
        <w:spacing w:after="0" w:line="240" w:lineRule="auto"/>
        <w:jc w:val="both"/>
      </w:pPr>
      <w:r w:rsidRPr="00B33808">
        <w:rPr>
          <w:rFonts w:ascii="Arial" w:hAnsi="Arial" w:cs="Arial"/>
          <w:sz w:val="18"/>
          <w:szCs w:val="18"/>
        </w:rPr>
        <w:t xml:space="preserve">      SPLOŠNA BOLNIŠNICA NOVO MESTO, Šmihelska cesta 1, 8000 NOVO MESTO (za sklop 2)</w:t>
      </w:r>
    </w:p>
    <w:p w14:paraId="17E17C7C" w14:textId="77777777" w:rsidR="00133B3C" w:rsidRPr="00B33808" w:rsidRDefault="00C54E8D">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0714EAE" w14:textId="77777777" w:rsidR="00133B3C" w:rsidRPr="00B33808" w:rsidRDefault="00C54E8D">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55E43470" w14:textId="77777777" w:rsidR="00133B3C" w:rsidRPr="00B33808" w:rsidRDefault="00C54E8D">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2EBC949D" w14:textId="77777777" w:rsidR="00133B3C" w:rsidRPr="00B33808" w:rsidRDefault="00C54E8D">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139E2268" w14:textId="77777777" w:rsidR="00133B3C" w:rsidRPr="00B33808" w:rsidRDefault="00C54E8D">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69F97BB0" w14:textId="227FB41F" w:rsidR="00A96E7B" w:rsidRPr="00B33808" w:rsidRDefault="00C54E8D"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w:t>
      </w:r>
      <w:r w:rsidR="00A96E7B" w:rsidRPr="00B33808">
        <w:rPr>
          <w:rFonts w:ascii="Arial" w:hAnsi="Arial" w:cs="Arial"/>
          <w:sz w:val="18"/>
          <w:szCs w:val="18"/>
        </w:rPr>
        <w:t>REPUBLIKA SLOVENIJA, MINISTRSTVO ZA ZDRAVJE, Štefanova ulica 5, 1000 LJUBLJANA (za sklop 1) oz. SPLOŠNA BOLNIŠNICA NOVO MESTO, Šmihelska cesta 1, 8000 NOVO MESTO (za sklop 2)</w:t>
      </w:r>
    </w:p>
    <w:p w14:paraId="2A453A5C" w14:textId="20297CB0"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iz pogodbe št. z dne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p>
    <w:p w14:paraId="2F57DD31" w14:textId="77777777" w:rsidR="00A96E7B" w:rsidRPr="00B33808" w:rsidRDefault="00C54E8D" w:rsidP="00A96E7B">
      <w:pPr>
        <w:spacing w:after="0" w:line="240" w:lineRule="auto"/>
        <w:jc w:val="both"/>
        <w:rPr>
          <w:rFonts w:ascii="Arial" w:hAnsi="Arial" w:cs="Arial"/>
          <w:b/>
          <w:bCs/>
          <w:sz w:val="18"/>
          <w:szCs w:val="18"/>
        </w:rPr>
      </w:pPr>
      <w:r w:rsidRPr="00B33808">
        <w:rPr>
          <w:rFonts w:ascii="Arial" w:hAnsi="Arial" w:cs="Arial"/>
          <w:b/>
          <w:bCs/>
          <w:sz w:val="18"/>
          <w:szCs w:val="18"/>
        </w:rPr>
        <w:t>ZNESEK IN VALUTA: </w:t>
      </w:r>
    </w:p>
    <w:p w14:paraId="3CDC9D49" w14:textId="1F7E6FB8" w:rsidR="00133B3C" w:rsidRPr="00B33808" w:rsidRDefault="00A96E7B" w:rsidP="00A96E7B">
      <w:pPr>
        <w:spacing w:after="0" w:line="240" w:lineRule="auto"/>
        <w:jc w:val="both"/>
        <w:rPr>
          <w:rFonts w:ascii="Arial" w:hAnsi="Arial" w:cs="Arial"/>
          <w:b/>
          <w:bCs/>
          <w:sz w:val="18"/>
          <w:szCs w:val="18"/>
        </w:rPr>
      </w:pPr>
      <w:r w:rsidRPr="00B33808">
        <w:rPr>
          <w:rFonts w:ascii="Arial" w:hAnsi="Arial" w:cs="Arial"/>
          <w:b/>
          <w:bCs/>
          <w:sz w:val="18"/>
          <w:szCs w:val="18"/>
        </w:rPr>
        <w:t xml:space="preserve">Za sklop 1: </w:t>
      </w:r>
      <w:r w:rsidR="00C54E8D" w:rsidRPr="00B33808">
        <w:rPr>
          <w:rFonts w:ascii="Arial" w:hAnsi="Arial" w:cs="Arial"/>
          <w:b/>
          <w:bCs/>
          <w:sz w:val="18"/>
          <w:szCs w:val="18"/>
        </w:rPr>
        <w:t xml:space="preserve">10% pogodbene vrednosti z DDV </w:t>
      </w:r>
      <w:r w:rsidRPr="00B33808">
        <w:rPr>
          <w:rFonts w:ascii="Arial" w:hAnsi="Arial" w:cs="Arial"/>
          <w:b/>
          <w:bCs/>
          <w:sz w:val="18"/>
          <w:szCs w:val="18"/>
        </w:rPr>
        <w:t>s</w:t>
      </w:r>
      <w:r w:rsidR="003A6D77" w:rsidRPr="00B33808">
        <w:rPr>
          <w:rFonts w:ascii="Arial" w:hAnsi="Arial" w:cs="Arial"/>
          <w:b/>
          <w:bCs/>
          <w:sz w:val="18"/>
          <w:szCs w:val="18"/>
        </w:rPr>
        <w:t>klop</w:t>
      </w:r>
      <w:r w:rsidRPr="00B33808">
        <w:rPr>
          <w:rFonts w:ascii="Arial" w:hAnsi="Arial" w:cs="Arial"/>
          <w:b/>
          <w:bCs/>
          <w:sz w:val="18"/>
          <w:szCs w:val="18"/>
        </w:rPr>
        <w:t>a</w:t>
      </w:r>
      <w:r w:rsidR="003A6D77" w:rsidRPr="00B33808">
        <w:rPr>
          <w:rFonts w:ascii="Arial" w:hAnsi="Arial" w:cs="Arial"/>
          <w:b/>
          <w:bCs/>
          <w:sz w:val="18"/>
          <w:szCs w:val="18"/>
        </w:rPr>
        <w:t xml:space="preserve"> 1 </w:t>
      </w:r>
      <w:r w:rsidRPr="00B33808">
        <w:rPr>
          <w:rFonts w:ascii="Arial" w:hAnsi="Arial" w:cs="Arial"/>
          <w:b/>
          <w:bCs/>
          <w:sz w:val="18"/>
          <w:szCs w:val="18"/>
        </w:rPr>
        <w:t>(</w:t>
      </w:r>
      <w:r w:rsidR="003A6D77" w:rsidRPr="00B33808">
        <w:rPr>
          <w:rFonts w:ascii="Arial" w:hAnsi="Arial" w:cs="Arial"/>
          <w:b/>
          <w:bCs/>
          <w:sz w:val="18"/>
          <w:szCs w:val="18"/>
        </w:rPr>
        <w:t>Dobava opreme</w:t>
      </w:r>
      <w:r w:rsidR="00C54E8D" w:rsidRPr="00B33808">
        <w:rPr>
          <w:rFonts w:ascii="Arial" w:hAnsi="Arial" w:cs="Arial"/>
          <w:b/>
          <w:bCs/>
          <w:sz w:val="18"/>
          <w:szCs w:val="18"/>
        </w:rPr>
        <w:t>)</w:t>
      </w:r>
    </w:p>
    <w:p w14:paraId="560BF3D3" w14:textId="3E2E509A" w:rsidR="00A96E7B" w:rsidRPr="00B33808" w:rsidRDefault="00A96E7B" w:rsidP="00A96E7B">
      <w:pPr>
        <w:spacing w:after="0" w:line="240" w:lineRule="auto"/>
        <w:jc w:val="both"/>
      </w:pPr>
      <w:r w:rsidRPr="00B33808">
        <w:rPr>
          <w:rFonts w:ascii="Arial" w:hAnsi="Arial" w:cs="Arial"/>
          <w:b/>
          <w:bCs/>
          <w:sz w:val="18"/>
          <w:szCs w:val="18"/>
        </w:rPr>
        <w:t>Za sklop 2: 10% pogodbene vrednosti z DDV sklopa 2 (Integracija v bolnišnični sistem)</w:t>
      </w:r>
    </w:p>
    <w:p w14:paraId="768AC665" w14:textId="77777777" w:rsidR="00133B3C" w:rsidRPr="00B33808" w:rsidRDefault="00C54E8D">
      <w:pPr>
        <w:spacing w:before="225" w:after="225" w:line="240" w:lineRule="auto"/>
        <w:jc w:val="both"/>
      </w:pPr>
      <w:r w:rsidRPr="00B33808">
        <w:rPr>
          <w:rFonts w:ascii="Arial" w:hAnsi="Arial" w:cs="Arial"/>
          <w:b/>
          <w:bCs/>
          <w:sz w:val="18"/>
          <w:szCs w:val="18"/>
        </w:rPr>
        <w:t>LISTINE, KI JIH JE POLEG IZJAVE TREBA PRILOŽITI ZAHTEVI ZA PLAČILO IN SE IZRECNO ZAHTEVAJO V SPODNJEM BESEDILU:</w:t>
      </w:r>
    </w:p>
    <w:p w14:paraId="44E9F878" w14:textId="77777777" w:rsidR="00133B3C" w:rsidRPr="00B33808" w:rsidRDefault="00C54E8D">
      <w:pPr>
        <w:spacing w:before="225" w:after="225" w:line="240" w:lineRule="auto"/>
        <w:jc w:val="both"/>
      </w:pPr>
      <w:r w:rsidRPr="00B33808">
        <w:rPr>
          <w:rFonts w:ascii="Arial" w:hAnsi="Arial" w:cs="Arial"/>
          <w:sz w:val="18"/>
          <w:szCs w:val="18"/>
        </w:rPr>
        <w:t>1. Izjava Uprave RS za javna plačila, da so zahtevek za unovčenje podpisale osebe, ki so pooblaščene za zastopanje;</w:t>
      </w:r>
    </w:p>
    <w:p w14:paraId="5EEDDD19" w14:textId="77777777" w:rsidR="00133B3C" w:rsidRPr="00B33808" w:rsidRDefault="00C54E8D">
      <w:pPr>
        <w:spacing w:before="225" w:after="225" w:line="240" w:lineRule="auto"/>
        <w:jc w:val="both"/>
      </w:pPr>
      <w:r w:rsidRPr="00B33808">
        <w:rPr>
          <w:rFonts w:ascii="Arial" w:hAnsi="Arial" w:cs="Arial"/>
          <w:sz w:val="18"/>
          <w:szCs w:val="18"/>
        </w:rPr>
        <w:t>2. Kopija garancije št. ______________</w:t>
      </w:r>
    </w:p>
    <w:p w14:paraId="6647E930" w14:textId="77777777" w:rsidR="00133B3C" w:rsidRPr="00B33808" w:rsidRDefault="00C54E8D">
      <w:pPr>
        <w:spacing w:before="225" w:after="225" w:line="240" w:lineRule="auto"/>
        <w:jc w:val="both"/>
      </w:pPr>
      <w:r w:rsidRPr="00B33808">
        <w:rPr>
          <w:rFonts w:ascii="Arial" w:hAnsi="Arial" w:cs="Arial"/>
          <w:b/>
          <w:bCs/>
          <w:sz w:val="18"/>
          <w:szCs w:val="18"/>
        </w:rPr>
        <w:t>JEZIK V ZAHTEVANIH LISTINAH:</w:t>
      </w:r>
      <w:r w:rsidRPr="00B33808">
        <w:rPr>
          <w:rFonts w:ascii="Arial" w:hAnsi="Arial" w:cs="Arial"/>
          <w:sz w:val="18"/>
          <w:szCs w:val="18"/>
        </w:rPr>
        <w:t xml:space="preserve"> slovenski</w:t>
      </w:r>
    </w:p>
    <w:p w14:paraId="6FC9BFDC" w14:textId="77777777" w:rsidR="00133B3C" w:rsidRPr="00B33808" w:rsidRDefault="00C54E8D">
      <w:pPr>
        <w:spacing w:before="225" w:after="225" w:line="240" w:lineRule="auto"/>
        <w:jc w:val="both"/>
      </w:pPr>
      <w:r w:rsidRPr="00B33808">
        <w:rPr>
          <w:rFonts w:ascii="Arial" w:hAnsi="Arial" w:cs="Arial"/>
          <w:b/>
          <w:bCs/>
          <w:sz w:val="18"/>
          <w:szCs w:val="18"/>
        </w:rPr>
        <w:t>OBLIKA PREDLOŽITVE:</w:t>
      </w:r>
      <w:r w:rsidRPr="00B33808">
        <w:rPr>
          <w:rFonts w:ascii="Arial" w:hAnsi="Arial" w:cs="Arial"/>
          <w:sz w:val="18"/>
          <w:szCs w:val="18"/>
        </w:rPr>
        <w:t xml:space="preserve"> v papirni obliki s priporočeno pošto</w:t>
      </w:r>
    </w:p>
    <w:p w14:paraId="29D24A91" w14:textId="77777777" w:rsidR="00133B3C" w:rsidRPr="00B33808" w:rsidRDefault="00C54E8D">
      <w:pPr>
        <w:spacing w:before="225" w:after="225" w:line="240" w:lineRule="auto"/>
        <w:jc w:val="both"/>
      </w:pPr>
      <w:r w:rsidRPr="00B33808">
        <w:rPr>
          <w:rFonts w:ascii="Arial" w:hAnsi="Arial" w:cs="Arial"/>
          <w:b/>
          <w:bCs/>
          <w:sz w:val="18"/>
          <w:szCs w:val="18"/>
        </w:rPr>
        <w:t>KRAJ PREDLOŽITVE:</w:t>
      </w:r>
      <w:r w:rsidRPr="00B33808">
        <w:rPr>
          <w:rFonts w:ascii="Arial" w:hAnsi="Arial" w:cs="Arial"/>
          <w:sz w:val="18"/>
          <w:szCs w:val="18"/>
        </w:rPr>
        <w:t xml:space="preserve"> </w:t>
      </w:r>
      <w:r w:rsidRPr="00B3380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3836908" w14:textId="77777777" w:rsidR="00133B3C" w:rsidRPr="00B33808" w:rsidRDefault="00C54E8D">
      <w:pPr>
        <w:spacing w:before="225" w:after="225" w:line="240" w:lineRule="auto"/>
        <w:jc w:val="both"/>
      </w:pPr>
      <w:r w:rsidRPr="00B33808">
        <w:rPr>
          <w:rFonts w:ascii="Arial" w:hAnsi="Arial" w:cs="Arial"/>
          <w:b/>
          <w:bCs/>
          <w:sz w:val="18"/>
          <w:szCs w:val="18"/>
        </w:rPr>
        <w:t>DATUM VELJAVNOSTI:</w:t>
      </w:r>
      <w:r w:rsidRPr="00B33808">
        <w:rPr>
          <w:rFonts w:ascii="Arial" w:hAnsi="Arial" w:cs="Arial"/>
          <w:sz w:val="18"/>
          <w:szCs w:val="18"/>
        </w:rPr>
        <w:t xml:space="preserve"> DD. MM. LLLL </w:t>
      </w:r>
      <w:r w:rsidRPr="00B33808">
        <w:rPr>
          <w:rFonts w:ascii="Arial" w:hAnsi="Arial" w:cs="Arial"/>
          <w:i/>
          <w:iCs/>
          <w:sz w:val="18"/>
          <w:szCs w:val="18"/>
        </w:rPr>
        <w:t>(vpiše se datum zapadlosti zavarovanja)</w:t>
      </w:r>
    </w:p>
    <w:p w14:paraId="63610EE7" w14:textId="77777777" w:rsidR="00133B3C" w:rsidRPr="00B33808" w:rsidRDefault="00C54E8D">
      <w:pPr>
        <w:spacing w:before="225" w:after="225" w:line="240" w:lineRule="auto"/>
        <w:jc w:val="both"/>
      </w:pPr>
      <w:r w:rsidRPr="00B33808">
        <w:rPr>
          <w:rFonts w:ascii="Arial" w:hAnsi="Arial" w:cs="Arial"/>
          <w:b/>
          <w:bCs/>
          <w:sz w:val="18"/>
          <w:szCs w:val="18"/>
        </w:rPr>
        <w:t>STRANKA, KI JE DOLŽNA PLAČATI STROŠKE:</w:t>
      </w:r>
      <w:r w:rsidRPr="00B33808">
        <w:rPr>
          <w:rFonts w:ascii="Arial" w:hAnsi="Arial" w:cs="Arial"/>
          <w:sz w:val="18"/>
          <w:szCs w:val="18"/>
        </w:rPr>
        <w:t xml:space="preserve"> </w:t>
      </w:r>
      <w:r w:rsidRPr="00B33808">
        <w:rPr>
          <w:rFonts w:ascii="Arial" w:hAnsi="Arial" w:cs="Arial"/>
          <w:i/>
          <w:iCs/>
          <w:sz w:val="18"/>
          <w:szCs w:val="18"/>
        </w:rPr>
        <w:t>(vpiše se ime naročnika zavarovanja, tj. v postopku javnega naročanja izbranega ponudnika)</w:t>
      </w:r>
    </w:p>
    <w:p w14:paraId="1D859A33" w14:textId="77777777" w:rsidR="00133B3C" w:rsidRDefault="00C54E8D">
      <w:pPr>
        <w:spacing w:before="225" w:after="225" w:line="240" w:lineRule="auto"/>
        <w:jc w:val="both"/>
      </w:pPr>
      <w:r w:rsidRPr="00B33808">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Pr>
          <w:rFonts w:ascii="Arial" w:hAnsi="Arial" w:cs="Arial"/>
          <w:color w:val="000000"/>
          <w:sz w:val="18"/>
          <w:szCs w:val="18"/>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7947A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CBFBE0C"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2EA920C"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F1BF56"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1BCDCD8F" w14:textId="77777777">
        <w:tc>
          <w:tcPr>
            <w:tcW w:w="4080" w:type="dxa"/>
            <w:tcMar>
              <w:top w:w="75" w:type="dxa"/>
              <w:bottom w:w="75" w:type="dxa"/>
            </w:tcMar>
            <w:vAlign w:val="center"/>
          </w:tcPr>
          <w:p w14:paraId="54460C13"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1E4A19D5" w14:textId="77777777" w:rsidR="00133B3C" w:rsidRDefault="00C54E8D">
            <w:pPr>
              <w:jc w:val="center"/>
            </w:pPr>
            <w:r>
              <w:rPr>
                <w:rFonts w:ascii="Arial" w:hAnsi="Arial" w:cs="Arial"/>
                <w:color w:val="000000"/>
                <w:position w:val="-2"/>
                <w:sz w:val="18"/>
                <w:szCs w:val="18"/>
              </w:rPr>
              <w:t>Garant</w:t>
            </w:r>
          </w:p>
        </w:tc>
      </w:tr>
      <w:tr w:rsidR="00133B3C" w14:paraId="6901D10E" w14:textId="77777777">
        <w:tc>
          <w:tcPr>
            <w:tcW w:w="4080" w:type="dxa"/>
            <w:tcMar>
              <w:top w:w="75" w:type="dxa"/>
              <w:bottom w:w="75" w:type="dxa"/>
            </w:tcMar>
            <w:vAlign w:val="center"/>
          </w:tcPr>
          <w:p w14:paraId="41539DDF"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3FDC5352" w14:textId="77777777" w:rsidR="00133B3C" w:rsidRDefault="00133B3C"/>
          <w:p w14:paraId="02754C6E" w14:textId="77777777" w:rsidR="00133B3C" w:rsidRDefault="00C54E8D">
            <w:pPr>
              <w:jc w:val="center"/>
            </w:pPr>
            <w:r>
              <w:rPr>
                <w:rFonts w:ascii="Arial" w:hAnsi="Arial" w:cs="Arial"/>
                <w:color w:val="A9A9A9"/>
                <w:position w:val="-2"/>
                <w:sz w:val="18"/>
                <w:szCs w:val="18"/>
              </w:rPr>
              <w:t>(žig in podpis)</w:t>
            </w:r>
          </w:p>
        </w:tc>
      </w:tr>
    </w:tbl>
    <w:p w14:paraId="05BDEFAB" w14:textId="77777777" w:rsidR="00133B3C" w:rsidRDefault="00C54E8D">
      <w:pPr>
        <w:spacing w:before="225" w:after="225" w:line="240" w:lineRule="auto"/>
        <w:jc w:val="both"/>
      </w:pPr>
      <w:r>
        <w:rPr>
          <w:rFonts w:ascii="Arial" w:hAnsi="Arial" w:cs="Arial"/>
          <w:color w:val="000000"/>
          <w:sz w:val="18"/>
          <w:szCs w:val="18"/>
        </w:rPr>
        <w:t> </w:t>
      </w:r>
    </w:p>
    <w:p w14:paraId="62A0149D" w14:textId="77777777" w:rsidR="00133B3C" w:rsidRDefault="00C54E8D">
      <w:pPr>
        <w:spacing w:before="225" w:after="225" w:line="240" w:lineRule="auto"/>
        <w:jc w:val="both"/>
      </w:pPr>
      <w:r>
        <w:rPr>
          <w:rFonts w:ascii="Arial" w:hAnsi="Arial" w:cs="Arial"/>
          <w:color w:val="000000"/>
          <w:sz w:val="18"/>
          <w:szCs w:val="18"/>
        </w:rPr>
        <w:t> </w:t>
      </w:r>
    </w:p>
    <w:p w14:paraId="3243AC4B" w14:textId="77777777" w:rsidR="00133B3C" w:rsidRDefault="00133B3C">
      <w:pPr>
        <w:sectPr w:rsidR="00133B3C" w:rsidSect="005A526F">
          <w:footerReference w:type="default" r:id="rId24"/>
          <w:pgSz w:w="11906" w:h="16838"/>
          <w:pgMar w:top="1418" w:right="1418" w:bottom="1418" w:left="1418" w:header="567" w:footer="596" w:gutter="0"/>
          <w:cols w:space="708"/>
          <w:docGrid w:linePitch="360"/>
        </w:sectPr>
      </w:pPr>
    </w:p>
    <w:p w14:paraId="69358A3E" w14:textId="3503B3F5"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3A6D77">
        <w:rPr>
          <w:rFonts w:ascii="Arial" w:hAnsi="Arial" w:cs="Arial"/>
          <w:sz w:val="18"/>
          <w:szCs w:val="18"/>
        </w:rPr>
        <w:t>4</w:t>
      </w:r>
    </w:p>
    <w:p w14:paraId="460553ED" w14:textId="77777777" w:rsidR="005A526F" w:rsidRPr="00252358" w:rsidRDefault="005A526F" w:rsidP="005A526F"/>
    <w:p w14:paraId="5571780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vzdrževalni pogodbi</w:t>
      </w:r>
    </w:p>
    <w:p w14:paraId="7D17531A" w14:textId="77777777" w:rsidR="005A526F" w:rsidRDefault="005A526F" w:rsidP="005A526F">
      <w:pPr>
        <w:spacing w:after="120"/>
        <w:rPr>
          <w:rFonts w:ascii="Arial" w:hAnsi="Arial" w:cs="Arial"/>
        </w:rPr>
      </w:pPr>
    </w:p>
    <w:p w14:paraId="02DBF81F"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4BCA717D" w14:textId="77777777" w:rsidR="00133B3C" w:rsidRDefault="00C54E8D">
      <w:pPr>
        <w:spacing w:before="225" w:after="225" w:line="240" w:lineRule="auto"/>
        <w:jc w:val="both"/>
      </w:pPr>
      <w:r>
        <w:rPr>
          <w:rFonts w:ascii="Arial" w:hAnsi="Arial" w:cs="Arial"/>
          <w:color w:val="000000"/>
          <w:sz w:val="18"/>
          <w:szCs w:val="18"/>
        </w:rPr>
        <w:t>Za: SPLOŠNA BOLNIŠNICA NOVO MESTO, Šmihelska cesta 1, 8000 Novo mesto</w:t>
      </w:r>
    </w:p>
    <w:p w14:paraId="3070930B" w14:textId="77777777" w:rsidR="00133B3C" w:rsidRDefault="00C54E8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C5D42D" w14:textId="77777777" w:rsidR="00133B3C" w:rsidRDefault="00C54E8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569B19D" w14:textId="77777777" w:rsidR="00133B3C" w:rsidRDefault="00C54E8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2CFCA20" w14:textId="77777777" w:rsidR="00133B3C" w:rsidRDefault="00C54E8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889EB4B" w14:textId="77777777" w:rsidR="00133B3C" w:rsidRDefault="00C54E8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E146286" w14:textId="77777777" w:rsidR="00133B3C" w:rsidRDefault="00C54E8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F14BD6A" w14:textId="62D80E68" w:rsidR="00133B3C" w:rsidRDefault="00C54E8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D60CA">
        <w:rPr>
          <w:rFonts w:ascii="Arial" w:hAnsi="Arial" w:cs="Arial"/>
          <w:b/>
          <w:bCs/>
          <w:color w:val="000000"/>
          <w:sz w:val="18"/>
          <w:szCs w:val="18"/>
        </w:rPr>
        <w:t>Nakup robotiziranega sistema za pripravo, shranjevanje in razdeljevanje zdravil za lekarno SB NM</w:t>
      </w:r>
      <w:r w:rsidR="00A96E7B">
        <w:rPr>
          <w:rFonts w:ascii="Arial" w:hAnsi="Arial" w:cs="Arial"/>
          <w:b/>
          <w:bCs/>
          <w:color w:val="000000"/>
          <w:sz w:val="18"/>
          <w:szCs w:val="18"/>
        </w:rPr>
        <w:t xml:space="preserve"> </w:t>
      </w:r>
      <w:r w:rsidR="00A96E7B" w:rsidRPr="00B33808">
        <w:rPr>
          <w:rFonts w:ascii="Arial" w:hAnsi="Arial" w:cs="Arial"/>
          <w:b/>
          <w:bCs/>
          <w:sz w:val="18"/>
          <w:szCs w:val="18"/>
        </w:rPr>
        <w:t>– vzdrževanje sistema</w:t>
      </w:r>
    </w:p>
    <w:p w14:paraId="09B38CC3" w14:textId="77777777" w:rsidR="00133B3C" w:rsidRDefault="00C54E8D">
      <w:pPr>
        <w:spacing w:before="225" w:after="225" w:line="240" w:lineRule="auto"/>
        <w:jc w:val="both"/>
      </w:pPr>
      <w:r>
        <w:rPr>
          <w:rFonts w:ascii="Arial" w:hAnsi="Arial" w:cs="Arial"/>
          <w:b/>
          <w:bCs/>
          <w:color w:val="000000"/>
          <w:sz w:val="18"/>
          <w:szCs w:val="18"/>
        </w:rPr>
        <w:t>ZNESEK IN VALUTA: 10% vrednosti vzdrževalne pogodbe z DDV</w:t>
      </w:r>
    </w:p>
    <w:p w14:paraId="482BD50E" w14:textId="77777777" w:rsidR="00133B3C" w:rsidRDefault="00C54E8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499471C" w14:textId="77777777" w:rsidR="00133B3C" w:rsidRDefault="00C54E8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749F2E3" w14:textId="77777777" w:rsidR="00133B3C" w:rsidRDefault="00C54E8D">
      <w:pPr>
        <w:spacing w:before="225" w:after="225" w:line="240" w:lineRule="auto"/>
        <w:jc w:val="both"/>
      </w:pPr>
      <w:r>
        <w:rPr>
          <w:rFonts w:ascii="Arial" w:hAnsi="Arial" w:cs="Arial"/>
          <w:color w:val="000000"/>
          <w:sz w:val="18"/>
          <w:szCs w:val="18"/>
        </w:rPr>
        <w:t>2. Kopija garancije št. ______________</w:t>
      </w:r>
    </w:p>
    <w:p w14:paraId="0AF7AFA8"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B1A748E"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0F65217"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B8026A"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2416FF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371B0FF" w14:textId="77777777" w:rsidR="00133B3C" w:rsidRDefault="00C54E8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A0050D" w14:textId="77777777" w:rsidR="00133B3C" w:rsidRDefault="00C54E8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4EE721A"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A9C39FF"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669AA5A"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2A29FD95" w14:textId="77777777">
        <w:tc>
          <w:tcPr>
            <w:tcW w:w="4080" w:type="dxa"/>
            <w:tcMar>
              <w:top w:w="75" w:type="dxa"/>
              <w:bottom w:w="75" w:type="dxa"/>
            </w:tcMar>
            <w:vAlign w:val="center"/>
          </w:tcPr>
          <w:p w14:paraId="5EB919C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E1FEF3D" w14:textId="77777777" w:rsidR="00133B3C" w:rsidRDefault="00C54E8D">
            <w:pPr>
              <w:jc w:val="center"/>
            </w:pPr>
            <w:r>
              <w:rPr>
                <w:rFonts w:ascii="Arial" w:hAnsi="Arial" w:cs="Arial"/>
                <w:color w:val="000000"/>
                <w:position w:val="-2"/>
                <w:sz w:val="18"/>
                <w:szCs w:val="18"/>
              </w:rPr>
              <w:t>Garant</w:t>
            </w:r>
          </w:p>
        </w:tc>
      </w:tr>
      <w:tr w:rsidR="00133B3C" w14:paraId="6DFC20A7" w14:textId="77777777">
        <w:tc>
          <w:tcPr>
            <w:tcW w:w="4080" w:type="dxa"/>
            <w:tcMar>
              <w:top w:w="75" w:type="dxa"/>
              <w:bottom w:w="75" w:type="dxa"/>
            </w:tcMar>
            <w:vAlign w:val="center"/>
          </w:tcPr>
          <w:p w14:paraId="27F211E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CA48290" w14:textId="77777777" w:rsidR="00133B3C" w:rsidRDefault="00133B3C"/>
          <w:p w14:paraId="1E318D08" w14:textId="77777777" w:rsidR="00133B3C" w:rsidRDefault="00C54E8D">
            <w:pPr>
              <w:jc w:val="center"/>
            </w:pPr>
            <w:r>
              <w:rPr>
                <w:rFonts w:ascii="Arial" w:hAnsi="Arial" w:cs="Arial"/>
                <w:color w:val="A9A9A9"/>
                <w:position w:val="-2"/>
                <w:sz w:val="18"/>
                <w:szCs w:val="18"/>
              </w:rPr>
              <w:t>(žig in podpis)</w:t>
            </w:r>
          </w:p>
        </w:tc>
      </w:tr>
    </w:tbl>
    <w:p w14:paraId="7C7DA212" w14:textId="77777777" w:rsidR="00133B3C" w:rsidRDefault="00C54E8D">
      <w:pPr>
        <w:spacing w:before="225" w:after="225" w:line="240" w:lineRule="auto"/>
        <w:jc w:val="both"/>
      </w:pPr>
      <w:r>
        <w:rPr>
          <w:rFonts w:ascii="Arial" w:hAnsi="Arial" w:cs="Arial"/>
          <w:color w:val="000000"/>
          <w:sz w:val="18"/>
          <w:szCs w:val="18"/>
        </w:rPr>
        <w:t> </w:t>
      </w:r>
    </w:p>
    <w:p w14:paraId="7ABF9308" w14:textId="77777777" w:rsidR="00133B3C" w:rsidRDefault="00C54E8D">
      <w:pPr>
        <w:spacing w:before="225" w:after="225" w:line="240" w:lineRule="auto"/>
        <w:jc w:val="both"/>
      </w:pPr>
      <w:r>
        <w:rPr>
          <w:rFonts w:ascii="Arial" w:hAnsi="Arial" w:cs="Arial"/>
          <w:color w:val="000000"/>
          <w:sz w:val="18"/>
          <w:szCs w:val="18"/>
        </w:rPr>
        <w:t> </w:t>
      </w:r>
    </w:p>
    <w:p w14:paraId="22789BE9" w14:textId="77777777" w:rsidR="00133B3C" w:rsidRDefault="00133B3C">
      <w:pPr>
        <w:sectPr w:rsidR="00133B3C" w:rsidSect="005A526F">
          <w:footerReference w:type="default" r:id="rId25"/>
          <w:pgSz w:w="11906" w:h="16838"/>
          <w:pgMar w:top="1418" w:right="1418" w:bottom="1418" w:left="1418" w:header="567" w:footer="596" w:gutter="0"/>
          <w:cols w:space="708"/>
          <w:docGrid w:linePitch="360"/>
        </w:sectPr>
      </w:pPr>
    </w:p>
    <w:p w14:paraId="0801F2D2" w14:textId="3FB12A3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3A6D77">
        <w:rPr>
          <w:rFonts w:ascii="Arial" w:hAnsi="Arial" w:cs="Arial"/>
          <w:sz w:val="18"/>
          <w:szCs w:val="18"/>
        </w:rPr>
        <w:t>5</w:t>
      </w:r>
    </w:p>
    <w:p w14:paraId="4DCD061B" w14:textId="77777777" w:rsidR="005A526F" w:rsidRPr="00252358" w:rsidRDefault="005A526F" w:rsidP="005A526F"/>
    <w:p w14:paraId="5EABE49D" w14:textId="2460778F"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  </w:t>
      </w:r>
      <w:r w:rsidR="00A96E7B">
        <w:rPr>
          <w:rFonts w:ascii="Arial" w:hAnsi="Arial" w:cs="Arial"/>
        </w:rPr>
        <w:t xml:space="preserve">(za sklop 1 / sklop 2) </w:t>
      </w:r>
    </w:p>
    <w:p w14:paraId="036E4E0E"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19EAD511" w14:textId="77777777" w:rsidR="00A96E7B" w:rsidRPr="00B33808" w:rsidRDefault="00A96E7B" w:rsidP="00A96E7B">
      <w:pPr>
        <w:spacing w:after="0" w:line="240" w:lineRule="auto"/>
        <w:jc w:val="both"/>
      </w:pPr>
      <w:r>
        <w:rPr>
          <w:rFonts w:ascii="Arial" w:hAnsi="Arial" w:cs="Arial"/>
          <w:color w:val="000000"/>
          <w:sz w:val="18"/>
          <w:szCs w:val="18"/>
        </w:rPr>
        <w:t xml:space="preserve">Za: </w:t>
      </w:r>
      <w:r w:rsidRPr="00B33808">
        <w:rPr>
          <w:rFonts w:ascii="Arial" w:hAnsi="Arial" w:cs="Arial"/>
          <w:sz w:val="18"/>
          <w:szCs w:val="18"/>
        </w:rPr>
        <w:t xml:space="preserve">REPUBLIKA SLOVENIJA, MINISTRSTVO ZA ZDRAVJE, Štefanova ulica 5, 1000 LJUBLJANA (za sklop 1) oz. </w:t>
      </w:r>
    </w:p>
    <w:p w14:paraId="60FCB734" w14:textId="77777777" w:rsidR="00A96E7B" w:rsidRPr="00B33808" w:rsidRDefault="00A96E7B" w:rsidP="00A96E7B">
      <w:pPr>
        <w:spacing w:after="0" w:line="240" w:lineRule="auto"/>
        <w:jc w:val="both"/>
      </w:pPr>
      <w:r w:rsidRPr="00B33808">
        <w:rPr>
          <w:rFonts w:ascii="Arial" w:hAnsi="Arial" w:cs="Arial"/>
          <w:sz w:val="18"/>
          <w:szCs w:val="18"/>
        </w:rPr>
        <w:t xml:space="preserve">      SPLOŠNA BOLNIŠNICA NOVO MESTO, Šmihelska cesta 1, 8000 NOVO MESTO (za sklop 2)</w:t>
      </w:r>
    </w:p>
    <w:p w14:paraId="5A0D3169" w14:textId="77777777" w:rsidR="00A96E7B" w:rsidRPr="00B33808" w:rsidRDefault="00A96E7B" w:rsidP="00A96E7B">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72D7C16" w14:textId="77777777" w:rsidR="00A96E7B" w:rsidRPr="00B33808" w:rsidRDefault="00A96E7B" w:rsidP="00A96E7B">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36FE23E5" w14:textId="77777777" w:rsidR="00A96E7B" w:rsidRPr="00B33808" w:rsidRDefault="00A96E7B" w:rsidP="00A96E7B">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4EB3E21B" w14:textId="77777777" w:rsidR="00A96E7B" w:rsidRPr="00B33808" w:rsidRDefault="00A96E7B" w:rsidP="00A96E7B">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65F5FE72" w14:textId="77777777" w:rsidR="00A96E7B" w:rsidRPr="00B33808" w:rsidRDefault="00A96E7B" w:rsidP="00A96E7B">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292F570C" w14:textId="4EF41EE5" w:rsidR="00A96E7B" w:rsidRPr="00B33808" w:rsidRDefault="00A96E7B"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(za sklop 1 in sklop 2)  SPLOŠNA BOLNIŠNICA NOVO MESTO, Šmihelska cesta 1, 8000 NOVO MESTO</w:t>
      </w:r>
    </w:p>
    <w:p w14:paraId="0EC4A160" w14:textId="6C567939"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za odpravo napak v garancijskem roku, ki izhaja iz pogodbe št. z dne __________________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r w:rsidRPr="00B33808">
        <w:rPr>
          <w:rFonts w:ascii="Arial" w:hAnsi="Arial" w:cs="Arial"/>
          <w:i/>
          <w:iCs/>
          <w:sz w:val="18"/>
          <w:szCs w:val="18"/>
        </w:rPr>
        <w:t> </w:t>
      </w:r>
    </w:p>
    <w:p w14:paraId="16EB1FFE" w14:textId="77777777" w:rsidR="00A96E7B" w:rsidRPr="00B33808" w:rsidRDefault="00C54E8D">
      <w:pPr>
        <w:spacing w:before="225" w:after="225" w:line="240" w:lineRule="auto"/>
        <w:jc w:val="both"/>
        <w:rPr>
          <w:rFonts w:ascii="Arial" w:hAnsi="Arial" w:cs="Arial"/>
          <w:b/>
          <w:bCs/>
          <w:sz w:val="18"/>
          <w:szCs w:val="18"/>
        </w:rPr>
      </w:pPr>
      <w:r w:rsidRPr="00B33808">
        <w:rPr>
          <w:rFonts w:ascii="Arial" w:hAnsi="Arial" w:cs="Arial"/>
          <w:b/>
          <w:bCs/>
          <w:sz w:val="18"/>
          <w:szCs w:val="18"/>
        </w:rPr>
        <w:t>ZNESEK IN VALUTA: </w:t>
      </w:r>
    </w:p>
    <w:p w14:paraId="286F85DE" w14:textId="463B2662" w:rsidR="00133B3C" w:rsidRPr="00B33808" w:rsidRDefault="00A96E7B">
      <w:pPr>
        <w:spacing w:before="225" w:after="225" w:line="240" w:lineRule="auto"/>
        <w:jc w:val="both"/>
        <w:rPr>
          <w:rFonts w:ascii="Arial" w:hAnsi="Arial" w:cs="Arial"/>
          <w:b/>
          <w:bCs/>
          <w:sz w:val="18"/>
          <w:szCs w:val="18"/>
        </w:rPr>
      </w:pPr>
      <w:r w:rsidRPr="00B33808">
        <w:rPr>
          <w:rFonts w:ascii="Arial" w:hAnsi="Arial" w:cs="Arial"/>
          <w:b/>
          <w:bCs/>
          <w:sz w:val="18"/>
          <w:szCs w:val="18"/>
        </w:rPr>
        <w:t xml:space="preserve">Za sklop 1: </w:t>
      </w:r>
      <w:r w:rsidR="00C54E8D" w:rsidRPr="00B33808">
        <w:rPr>
          <w:rFonts w:ascii="Arial" w:hAnsi="Arial" w:cs="Arial"/>
          <w:b/>
          <w:bCs/>
          <w:sz w:val="18"/>
          <w:szCs w:val="18"/>
        </w:rPr>
        <w:t xml:space="preserve">5% vrednosti </w:t>
      </w:r>
      <w:r w:rsidRPr="00B33808">
        <w:rPr>
          <w:rFonts w:ascii="Arial" w:hAnsi="Arial" w:cs="Arial"/>
          <w:b/>
          <w:bCs/>
          <w:sz w:val="18"/>
          <w:szCs w:val="18"/>
        </w:rPr>
        <w:t>d</w:t>
      </w:r>
      <w:r w:rsidR="003A6D77" w:rsidRPr="00B33808">
        <w:rPr>
          <w:rFonts w:ascii="Arial" w:hAnsi="Arial" w:cs="Arial"/>
          <w:b/>
          <w:bCs/>
          <w:sz w:val="18"/>
          <w:szCs w:val="18"/>
        </w:rPr>
        <w:t>obav</w:t>
      </w:r>
      <w:r w:rsidRPr="00B33808">
        <w:rPr>
          <w:rFonts w:ascii="Arial" w:hAnsi="Arial" w:cs="Arial"/>
          <w:b/>
          <w:bCs/>
          <w:sz w:val="18"/>
          <w:szCs w:val="18"/>
        </w:rPr>
        <w:t>ljene</w:t>
      </w:r>
      <w:r w:rsidR="003A6D77" w:rsidRPr="00B33808">
        <w:rPr>
          <w:rFonts w:ascii="Arial" w:hAnsi="Arial" w:cs="Arial"/>
          <w:b/>
          <w:bCs/>
          <w:sz w:val="18"/>
          <w:szCs w:val="18"/>
        </w:rPr>
        <w:t xml:space="preserve"> </w:t>
      </w:r>
      <w:r w:rsidR="00C54E8D" w:rsidRPr="00B33808">
        <w:rPr>
          <w:rFonts w:ascii="Arial" w:hAnsi="Arial" w:cs="Arial"/>
          <w:b/>
          <w:bCs/>
          <w:sz w:val="18"/>
          <w:szCs w:val="18"/>
        </w:rPr>
        <w:t>opreme z DDV</w:t>
      </w:r>
    </w:p>
    <w:p w14:paraId="34C53248" w14:textId="206EDB85" w:rsidR="00A96E7B" w:rsidRPr="00B33808" w:rsidRDefault="00A96E7B">
      <w:pPr>
        <w:spacing w:before="225" w:after="225" w:line="240" w:lineRule="auto"/>
        <w:jc w:val="both"/>
      </w:pPr>
      <w:r w:rsidRPr="00B33808">
        <w:rPr>
          <w:rFonts w:ascii="Arial" w:hAnsi="Arial" w:cs="Arial"/>
          <w:b/>
          <w:bCs/>
          <w:sz w:val="18"/>
          <w:szCs w:val="18"/>
        </w:rPr>
        <w:t>Za sklop 2: 5% vrednosti izvedene storitve integracije z DDV</w:t>
      </w:r>
    </w:p>
    <w:p w14:paraId="596F4CA5" w14:textId="77777777" w:rsidR="00133B3C" w:rsidRPr="00B33808" w:rsidRDefault="00C54E8D">
      <w:pPr>
        <w:spacing w:before="225" w:after="225" w:line="240" w:lineRule="auto"/>
        <w:jc w:val="both"/>
      </w:pPr>
      <w:r w:rsidRPr="00B33808">
        <w:rPr>
          <w:rFonts w:ascii="Arial" w:hAnsi="Arial" w:cs="Arial"/>
          <w:b/>
          <w:bCs/>
          <w:sz w:val="18"/>
          <w:szCs w:val="18"/>
        </w:rPr>
        <w:t>LISTINE, KI JIH JE POLEG IZJAVE TREBA PRILOŽITI ZAHTEVI ZA PLAČILO IN SE IZRECNO ZAHTEVAJO V SPODNJEM BESEDILU:</w:t>
      </w:r>
    </w:p>
    <w:p w14:paraId="1DDC3C39" w14:textId="77777777" w:rsidR="00133B3C" w:rsidRDefault="00C54E8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4FF07DD" w14:textId="77777777" w:rsidR="00133B3C" w:rsidRDefault="00C54E8D">
      <w:pPr>
        <w:spacing w:before="225" w:after="225" w:line="240" w:lineRule="auto"/>
        <w:jc w:val="both"/>
      </w:pPr>
      <w:r>
        <w:rPr>
          <w:rFonts w:ascii="Arial" w:hAnsi="Arial" w:cs="Arial"/>
          <w:color w:val="000000"/>
          <w:sz w:val="18"/>
          <w:szCs w:val="18"/>
        </w:rPr>
        <w:t>2. Kopija garancije št. ______________</w:t>
      </w:r>
    </w:p>
    <w:p w14:paraId="66DD62C1"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6226C2A"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19C703D"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98A73A1"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F82CC6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7E8FD83" w14:textId="77777777" w:rsidR="00133B3C" w:rsidRDefault="00C54E8D">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Pr>
          <w:rFonts w:ascii="Arial" w:hAnsi="Arial" w:cs="Arial"/>
          <w:color w:val="000000"/>
          <w:sz w:val="18"/>
          <w:szCs w:val="18"/>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0525FE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372965"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63BCBCD"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F065594" w14:textId="77777777" w:rsidR="00133B3C" w:rsidRDefault="00C54E8D">
      <w:pPr>
        <w:spacing w:before="225" w:after="225" w:line="240" w:lineRule="auto"/>
        <w:jc w:val="both"/>
      </w:pPr>
      <w:r>
        <w:rPr>
          <w:rFonts w:ascii="Arial" w:hAnsi="Arial" w:cs="Arial"/>
          <w:color w:val="000000"/>
          <w:sz w:val="18"/>
          <w:szCs w:val="18"/>
        </w:rPr>
        <w:t> </w:t>
      </w:r>
    </w:p>
    <w:p w14:paraId="310E145D" w14:textId="77777777" w:rsidR="00133B3C" w:rsidRDefault="00C54E8D">
      <w:pPr>
        <w:spacing w:before="225" w:after="225" w:line="240" w:lineRule="auto"/>
        <w:jc w:val="both"/>
      </w:pPr>
      <w:r>
        <w:rPr>
          <w:rFonts w:ascii="Arial" w:hAnsi="Arial" w:cs="Arial"/>
          <w:color w:val="000000"/>
          <w:sz w:val="18"/>
          <w:szCs w:val="18"/>
        </w:rPr>
        <w:t> </w:t>
      </w:r>
    </w:p>
    <w:p w14:paraId="04300888" w14:textId="77777777" w:rsidR="00133B3C" w:rsidRDefault="00C54E8D">
      <w:pPr>
        <w:spacing w:before="225" w:after="225" w:line="240" w:lineRule="auto"/>
        <w:jc w:val="both"/>
      </w:pPr>
      <w:r>
        <w:rPr>
          <w:rFonts w:ascii="Arial" w:hAnsi="Arial" w:cs="Arial"/>
          <w:color w:val="000000"/>
          <w:sz w:val="18"/>
          <w:szCs w:val="18"/>
        </w:rPr>
        <w:t> </w:t>
      </w:r>
    </w:p>
    <w:p w14:paraId="41C40D97" w14:textId="77777777" w:rsidR="00133B3C" w:rsidRDefault="00C54E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3B3C" w14:paraId="2251993C" w14:textId="77777777">
        <w:tc>
          <w:tcPr>
            <w:tcW w:w="2500" w:type="pct"/>
            <w:tcMar>
              <w:top w:w="75" w:type="dxa"/>
              <w:bottom w:w="75" w:type="dxa"/>
            </w:tcMar>
            <w:vAlign w:val="center"/>
          </w:tcPr>
          <w:p w14:paraId="194A3EF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505D31F0" w14:textId="77777777" w:rsidR="00133B3C" w:rsidRDefault="00C54E8D">
            <w:pPr>
              <w:jc w:val="center"/>
            </w:pPr>
            <w:r>
              <w:rPr>
                <w:rFonts w:ascii="Arial" w:hAnsi="Arial" w:cs="Arial"/>
                <w:color w:val="000000"/>
                <w:position w:val="-2"/>
                <w:sz w:val="18"/>
                <w:szCs w:val="18"/>
              </w:rPr>
              <w:t>Garant</w:t>
            </w:r>
          </w:p>
        </w:tc>
      </w:tr>
      <w:tr w:rsidR="00133B3C" w14:paraId="3FB54BCD" w14:textId="77777777">
        <w:tc>
          <w:tcPr>
            <w:tcW w:w="2500" w:type="pct"/>
            <w:tcMar>
              <w:top w:w="75" w:type="dxa"/>
              <w:bottom w:w="75" w:type="dxa"/>
            </w:tcMar>
            <w:vAlign w:val="center"/>
          </w:tcPr>
          <w:p w14:paraId="2F704C7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233525F" w14:textId="77777777" w:rsidR="00133B3C" w:rsidRDefault="00133B3C"/>
          <w:p w14:paraId="05EBBCC4" w14:textId="77777777" w:rsidR="00133B3C" w:rsidRDefault="00C54E8D">
            <w:pPr>
              <w:jc w:val="center"/>
            </w:pPr>
            <w:r>
              <w:rPr>
                <w:rFonts w:ascii="Arial" w:hAnsi="Arial" w:cs="Arial"/>
                <w:color w:val="A9A9A9"/>
                <w:position w:val="-2"/>
                <w:sz w:val="18"/>
                <w:szCs w:val="18"/>
              </w:rPr>
              <w:t>(žig in podpis)</w:t>
            </w:r>
          </w:p>
        </w:tc>
      </w:tr>
    </w:tbl>
    <w:p w14:paraId="2929C278" w14:textId="77777777" w:rsidR="00133B3C" w:rsidRDefault="00C54E8D">
      <w:pPr>
        <w:spacing w:before="225" w:after="225" w:line="240" w:lineRule="auto"/>
        <w:jc w:val="both"/>
      </w:pPr>
      <w:r>
        <w:rPr>
          <w:rFonts w:ascii="Arial" w:hAnsi="Arial" w:cs="Arial"/>
          <w:color w:val="000000"/>
          <w:sz w:val="18"/>
          <w:szCs w:val="18"/>
        </w:rPr>
        <w:t> </w:t>
      </w:r>
    </w:p>
    <w:p w14:paraId="42163954" w14:textId="77777777" w:rsidR="00133B3C" w:rsidRDefault="00C54E8D">
      <w:pPr>
        <w:spacing w:before="225" w:after="225" w:line="240" w:lineRule="auto"/>
        <w:jc w:val="both"/>
      </w:pPr>
      <w:r>
        <w:rPr>
          <w:rFonts w:ascii="Arial" w:hAnsi="Arial" w:cs="Arial"/>
          <w:color w:val="000000"/>
          <w:sz w:val="18"/>
          <w:szCs w:val="18"/>
        </w:rPr>
        <w:t> </w:t>
      </w:r>
    </w:p>
    <w:p w14:paraId="69A22D25" w14:textId="77777777" w:rsidR="00133B3C" w:rsidRDefault="00133B3C">
      <w:pPr>
        <w:sectPr w:rsidR="00133B3C" w:rsidSect="005A526F">
          <w:footerReference w:type="default" r:id="rId26"/>
          <w:pgSz w:w="11906" w:h="16838"/>
          <w:pgMar w:top="1418" w:right="1418" w:bottom="1418" w:left="1418" w:header="567" w:footer="596" w:gutter="0"/>
          <w:cols w:space="708"/>
          <w:docGrid w:linePitch="360"/>
        </w:sectPr>
      </w:pPr>
    </w:p>
    <w:p w14:paraId="2CA84602" w14:textId="77777777" w:rsidR="005A526F" w:rsidRPr="00116091"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E92777E" w14:textId="77777777" w:rsidR="005A526F" w:rsidRDefault="005A526F" w:rsidP="005A526F">
      <w:pPr>
        <w:rPr>
          <w:rFonts w:ascii="Arial" w:hAnsi="Arial" w:cs="Arial"/>
        </w:rPr>
      </w:pPr>
    </w:p>
    <w:p w14:paraId="63FF0286" w14:textId="7D725377" w:rsidR="00133B3C" w:rsidRDefault="00C54E8D">
      <w:pPr>
        <w:spacing w:before="224" w:after="224" w:line="240" w:lineRule="auto"/>
        <w:jc w:val="center"/>
        <w:outlineLvl w:val="1"/>
      </w:pPr>
      <w:r>
        <w:rPr>
          <w:rFonts w:ascii="Arial" w:hAnsi="Arial" w:cs="Arial"/>
          <w:b/>
          <w:bCs/>
          <w:color w:val="000000"/>
          <w:sz w:val="27"/>
          <w:szCs w:val="27"/>
        </w:rPr>
        <w:t>POGODBA O DOBAVI OPREME</w:t>
      </w:r>
    </w:p>
    <w:p w14:paraId="4910C225" w14:textId="77777777" w:rsidR="00133B3C" w:rsidRDefault="00C54E8D">
      <w:pPr>
        <w:spacing w:before="225" w:after="225" w:line="240" w:lineRule="auto"/>
        <w:jc w:val="center"/>
      </w:pPr>
      <w:r>
        <w:rPr>
          <w:rFonts w:ascii="Arial" w:hAnsi="Arial" w:cs="Arial"/>
          <w:color w:val="000000"/>
          <w:sz w:val="18"/>
          <w:szCs w:val="18"/>
        </w:rPr>
        <w:t>sklenjena med</w:t>
      </w:r>
    </w:p>
    <w:p w14:paraId="22F4DBC3" w14:textId="77777777" w:rsidR="00416F00" w:rsidRDefault="00416F00">
      <w:pPr>
        <w:spacing w:after="0" w:line="240" w:lineRule="auto"/>
        <w:rPr>
          <w:rFonts w:ascii="Arial" w:hAnsi="Arial" w:cs="Arial"/>
          <w:b/>
          <w:bCs/>
          <w:color w:val="000000"/>
          <w:sz w:val="18"/>
          <w:szCs w:val="18"/>
        </w:rPr>
      </w:pPr>
    </w:p>
    <w:p w14:paraId="269F84E9" w14:textId="42E61AC8" w:rsidR="00416F00" w:rsidRDefault="00416F00" w:rsidP="00416F00">
      <w:pPr>
        <w:spacing w:after="0" w:line="240" w:lineRule="auto"/>
      </w:pPr>
      <w:r>
        <w:rPr>
          <w:rFonts w:ascii="Arial" w:hAnsi="Arial" w:cs="Arial"/>
          <w:b/>
          <w:bCs/>
          <w:color w:val="000000"/>
          <w:sz w:val="18"/>
          <w:szCs w:val="18"/>
        </w:rPr>
        <w:t>NAROČNIKOM 1: REPUBLIKA SLOVENIJA, MINISTRSTVO ZA ZDRAVJE,</w:t>
      </w:r>
      <w:r w:rsidRPr="00416F00">
        <w:rPr>
          <w:rFonts w:ascii="Arial" w:hAnsi="Arial" w:cs="Arial"/>
          <w:b/>
          <w:bCs/>
          <w:color w:val="000000"/>
          <w:sz w:val="18"/>
          <w:szCs w:val="18"/>
        </w:rPr>
        <w:t xml:space="preserve"> Štefanova ulica 5, 1000 Ljubljana</w:t>
      </w:r>
      <w:r>
        <w:rPr>
          <w:rFonts w:ascii="Arial" w:hAnsi="Arial" w:cs="Arial"/>
          <w:b/>
          <w:bCs/>
          <w:color w:val="000000"/>
          <w:sz w:val="18"/>
          <w:szCs w:val="18"/>
        </w:rPr>
        <w:t xml:space="preserve">, </w:t>
      </w:r>
      <w:r>
        <w:rPr>
          <w:rFonts w:ascii="Arial" w:hAnsi="Arial" w:cs="Arial"/>
          <w:color w:val="000000"/>
          <w:sz w:val="18"/>
          <w:szCs w:val="18"/>
        </w:rPr>
        <w:t>ki ga zastopa</w:t>
      </w:r>
      <w:r w:rsidR="002D15E0">
        <w:rPr>
          <w:rFonts w:ascii="Arial" w:hAnsi="Arial" w:cs="Arial"/>
          <w:color w:val="000000"/>
          <w:sz w:val="18"/>
          <w:szCs w:val="18"/>
        </w:rPr>
        <w:t xml:space="preserve"> dr.</w:t>
      </w:r>
      <w:r>
        <w:rPr>
          <w:rFonts w:ascii="Arial" w:hAnsi="Arial" w:cs="Arial"/>
          <w:color w:val="000000"/>
          <w:sz w:val="18"/>
          <w:szCs w:val="18"/>
        </w:rPr>
        <w:t xml:space="preserve"> </w:t>
      </w:r>
      <w:r w:rsidR="003A6D77">
        <w:rPr>
          <w:rFonts w:ascii="Arial" w:hAnsi="Arial" w:cs="Arial"/>
          <w:color w:val="000000"/>
          <w:sz w:val="18"/>
          <w:szCs w:val="18"/>
        </w:rPr>
        <w:t>Valentina Prevolnik Rupel</w:t>
      </w:r>
      <w:r>
        <w:rPr>
          <w:rFonts w:ascii="Arial" w:hAnsi="Arial" w:cs="Arial"/>
          <w:color w:val="000000"/>
          <w:sz w:val="18"/>
          <w:szCs w:val="18"/>
        </w:rPr>
        <w:t xml:space="preserve">, </w:t>
      </w:r>
      <w:r w:rsidR="003A6D77">
        <w:rPr>
          <w:rFonts w:ascii="Arial" w:hAnsi="Arial" w:cs="Arial"/>
          <w:color w:val="000000"/>
          <w:sz w:val="18"/>
          <w:szCs w:val="18"/>
        </w:rPr>
        <w:t>ministrica</w:t>
      </w:r>
      <w:r>
        <w:br/>
      </w:r>
    </w:p>
    <w:tbl>
      <w:tblPr>
        <w:tblStyle w:val="NormalTablePHPDOCX"/>
        <w:tblW w:w="3500" w:type="pct"/>
        <w:tblInd w:w="108" w:type="dxa"/>
        <w:tblLook w:val="04A0" w:firstRow="1" w:lastRow="0" w:firstColumn="1" w:lastColumn="0" w:noHBand="0" w:noVBand="1"/>
      </w:tblPr>
      <w:tblGrid>
        <w:gridCol w:w="3300"/>
        <w:gridCol w:w="3049"/>
      </w:tblGrid>
      <w:tr w:rsidR="00416F00" w14:paraId="458D0623" w14:textId="77777777" w:rsidTr="00416F00">
        <w:tc>
          <w:tcPr>
            <w:tcW w:w="3300" w:type="dxa"/>
            <w:tcMar>
              <w:top w:w="0" w:type="auto"/>
              <w:bottom w:w="0" w:type="auto"/>
            </w:tcMar>
            <w:vAlign w:val="center"/>
          </w:tcPr>
          <w:p w14:paraId="50BA938B" w14:textId="77777777" w:rsidR="00416F00" w:rsidRDefault="00416F00" w:rsidP="00416F00">
            <w:r>
              <w:rPr>
                <w:rFonts w:ascii="Arial" w:hAnsi="Arial" w:cs="Arial"/>
                <w:color w:val="000000"/>
                <w:position w:val="-2"/>
                <w:sz w:val="18"/>
                <w:szCs w:val="18"/>
              </w:rPr>
              <w:t>Matična številka:</w:t>
            </w:r>
          </w:p>
        </w:tc>
        <w:tc>
          <w:tcPr>
            <w:tcW w:w="0" w:type="auto"/>
            <w:tcMar>
              <w:top w:w="0" w:type="auto"/>
              <w:bottom w:w="0" w:type="auto"/>
            </w:tcMar>
            <w:vAlign w:val="center"/>
          </w:tcPr>
          <w:p w14:paraId="20BB1E7B" w14:textId="77777777" w:rsidR="00416F00" w:rsidRDefault="00416F00" w:rsidP="00416F00">
            <w:r>
              <w:rPr>
                <w:rFonts w:ascii="Arial" w:hAnsi="Arial" w:cs="Arial"/>
                <w:color w:val="000000"/>
                <w:position w:val="-2"/>
                <w:sz w:val="18"/>
                <w:szCs w:val="18"/>
              </w:rPr>
              <w:t>5030544</w:t>
            </w:r>
          </w:p>
        </w:tc>
      </w:tr>
      <w:tr w:rsidR="00416F00" w14:paraId="2D0CF6ED" w14:textId="77777777" w:rsidTr="00416F00">
        <w:tc>
          <w:tcPr>
            <w:tcW w:w="3300" w:type="dxa"/>
            <w:tcMar>
              <w:top w:w="0" w:type="auto"/>
              <w:bottom w:w="0" w:type="auto"/>
            </w:tcMar>
            <w:vAlign w:val="center"/>
          </w:tcPr>
          <w:p w14:paraId="4E31420F" w14:textId="77777777" w:rsidR="00416F00" w:rsidRDefault="00416F00" w:rsidP="00416F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2C00F04" w14:textId="77777777" w:rsidR="00416F00" w:rsidRDefault="00416F00" w:rsidP="00416F00">
            <w:r>
              <w:rPr>
                <w:rFonts w:ascii="Arial" w:hAnsi="Arial" w:cs="Arial"/>
                <w:color w:val="000000"/>
                <w:position w:val="-2"/>
                <w:sz w:val="18"/>
                <w:szCs w:val="18"/>
              </w:rPr>
              <w:t>SI 96395265</w:t>
            </w:r>
          </w:p>
        </w:tc>
      </w:tr>
      <w:tr w:rsidR="00416F00" w14:paraId="7B56E013" w14:textId="77777777" w:rsidTr="00416F00">
        <w:tc>
          <w:tcPr>
            <w:tcW w:w="3300" w:type="dxa"/>
            <w:tcMar>
              <w:top w:w="0" w:type="auto"/>
              <w:bottom w:w="0" w:type="auto"/>
            </w:tcMar>
            <w:vAlign w:val="center"/>
          </w:tcPr>
          <w:p w14:paraId="6569C035" w14:textId="77777777" w:rsidR="00416F00" w:rsidRDefault="00416F00" w:rsidP="00416F00"/>
        </w:tc>
        <w:tc>
          <w:tcPr>
            <w:tcW w:w="0" w:type="auto"/>
            <w:tcMar>
              <w:top w:w="0" w:type="auto"/>
              <w:bottom w:w="0" w:type="auto"/>
            </w:tcMar>
            <w:vAlign w:val="center"/>
          </w:tcPr>
          <w:p w14:paraId="24FF907D" w14:textId="77777777" w:rsidR="00416F00" w:rsidRDefault="00416F00" w:rsidP="00416F00"/>
        </w:tc>
      </w:tr>
    </w:tbl>
    <w:p w14:paraId="4EDF42D8" w14:textId="77777777" w:rsidR="00133B3C" w:rsidRDefault="00C54E8D">
      <w:pPr>
        <w:spacing w:after="0" w:line="240" w:lineRule="auto"/>
      </w:pPr>
      <w:r>
        <w:rPr>
          <w:rFonts w:ascii="Arial" w:hAnsi="Arial" w:cs="Arial"/>
          <w:b/>
          <w:bCs/>
          <w:color w:val="000000"/>
          <w:sz w:val="18"/>
          <w:szCs w:val="18"/>
        </w:rPr>
        <w:t>NAROČNIKOM</w:t>
      </w:r>
      <w:r w:rsidR="00416F00">
        <w:rPr>
          <w:rFonts w:ascii="Arial" w:hAnsi="Arial" w:cs="Arial"/>
          <w:b/>
          <w:bCs/>
          <w:color w:val="000000"/>
          <w:sz w:val="18"/>
          <w:szCs w:val="18"/>
        </w:rPr>
        <w:t xml:space="preserve"> 2 (mestoma tudi uporabnik)</w:t>
      </w:r>
      <w:r>
        <w:rPr>
          <w:rFonts w:ascii="Arial" w:hAnsi="Arial" w:cs="Arial"/>
          <w:b/>
          <w:bCs/>
          <w:color w:val="000000"/>
          <w:sz w:val="18"/>
          <w:szCs w:val="18"/>
        </w:rPr>
        <w:t>: SPLOŠNA BOLNIŠNICA NOVO MESTO, Šmihelska cesta 1, 8000 Novo mesto,</w:t>
      </w:r>
      <w:r w:rsidR="00416F00">
        <w:rPr>
          <w:rFonts w:ascii="Arial" w:hAnsi="Arial" w:cs="Arial"/>
          <w:b/>
          <w:bCs/>
          <w:color w:val="000000"/>
          <w:sz w:val="18"/>
          <w:szCs w:val="18"/>
        </w:rPr>
        <w:t xml:space="preserve"> </w:t>
      </w:r>
      <w:r>
        <w:rPr>
          <w:rFonts w:ascii="Arial" w:hAnsi="Arial" w:cs="Arial"/>
          <w:color w:val="000000"/>
          <w:sz w:val="18"/>
          <w:szCs w:val="18"/>
        </w:rPr>
        <w:t>ki ga zastopa doc. dr. Milena Kramar Zupan</w:t>
      </w:r>
      <w:r w:rsidR="00416F00">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133B3C" w14:paraId="356E9561" w14:textId="77777777">
        <w:tc>
          <w:tcPr>
            <w:tcW w:w="3300" w:type="dxa"/>
            <w:tcMar>
              <w:top w:w="0" w:type="auto"/>
              <w:bottom w:w="0" w:type="auto"/>
            </w:tcMar>
            <w:vAlign w:val="center"/>
          </w:tcPr>
          <w:p w14:paraId="661441BE" w14:textId="77777777" w:rsidR="00133B3C" w:rsidRDefault="00C54E8D">
            <w:r>
              <w:rPr>
                <w:rFonts w:ascii="Arial" w:hAnsi="Arial" w:cs="Arial"/>
                <w:color w:val="000000"/>
                <w:position w:val="-2"/>
                <w:sz w:val="18"/>
                <w:szCs w:val="18"/>
              </w:rPr>
              <w:t>Matična številka:</w:t>
            </w:r>
          </w:p>
        </w:tc>
        <w:tc>
          <w:tcPr>
            <w:tcW w:w="0" w:type="auto"/>
            <w:tcMar>
              <w:top w:w="0" w:type="auto"/>
              <w:bottom w:w="0" w:type="auto"/>
            </w:tcMar>
            <w:vAlign w:val="center"/>
          </w:tcPr>
          <w:p w14:paraId="322AF7BB" w14:textId="77777777" w:rsidR="00133B3C" w:rsidRDefault="00C54E8D">
            <w:r>
              <w:rPr>
                <w:rFonts w:ascii="Arial" w:hAnsi="Arial" w:cs="Arial"/>
                <w:color w:val="000000"/>
                <w:position w:val="-2"/>
                <w:sz w:val="18"/>
                <w:szCs w:val="18"/>
              </w:rPr>
              <w:t>5054621000</w:t>
            </w:r>
          </w:p>
        </w:tc>
      </w:tr>
      <w:tr w:rsidR="00133B3C" w14:paraId="35FC62F2" w14:textId="77777777">
        <w:tc>
          <w:tcPr>
            <w:tcW w:w="3300" w:type="dxa"/>
            <w:tcMar>
              <w:top w:w="0" w:type="auto"/>
              <w:bottom w:w="0" w:type="auto"/>
            </w:tcMar>
            <w:vAlign w:val="center"/>
          </w:tcPr>
          <w:p w14:paraId="6E6578E9" w14:textId="77777777" w:rsidR="00133B3C" w:rsidRDefault="00C54E8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DC7835" w14:textId="77777777" w:rsidR="00133B3C" w:rsidRDefault="00C54E8D">
            <w:r>
              <w:rPr>
                <w:rFonts w:ascii="Arial" w:hAnsi="Arial" w:cs="Arial"/>
                <w:color w:val="000000"/>
                <w:position w:val="-2"/>
                <w:sz w:val="18"/>
                <w:szCs w:val="18"/>
              </w:rPr>
              <w:t>SI 82657106</w:t>
            </w:r>
          </w:p>
        </w:tc>
      </w:tr>
      <w:tr w:rsidR="00133B3C" w14:paraId="57B54AAA" w14:textId="77777777">
        <w:tc>
          <w:tcPr>
            <w:tcW w:w="3300" w:type="dxa"/>
            <w:tcMar>
              <w:top w:w="0" w:type="auto"/>
              <w:bottom w:w="0" w:type="auto"/>
            </w:tcMar>
            <w:vAlign w:val="center"/>
          </w:tcPr>
          <w:p w14:paraId="2E6CA1A7" w14:textId="77777777" w:rsidR="00133B3C" w:rsidRDefault="00133B3C"/>
        </w:tc>
        <w:tc>
          <w:tcPr>
            <w:tcW w:w="0" w:type="auto"/>
            <w:tcMar>
              <w:top w:w="0" w:type="auto"/>
              <w:bottom w:w="0" w:type="auto"/>
            </w:tcMar>
            <w:vAlign w:val="center"/>
          </w:tcPr>
          <w:p w14:paraId="18823EF0" w14:textId="77777777" w:rsidR="00133B3C" w:rsidRDefault="00133B3C"/>
        </w:tc>
      </w:tr>
    </w:tbl>
    <w:p w14:paraId="60FE2E8D" w14:textId="77777777" w:rsidR="00133B3C" w:rsidRDefault="00C54E8D">
      <w:pPr>
        <w:spacing w:before="225" w:after="225" w:line="240" w:lineRule="auto"/>
        <w:jc w:val="center"/>
      </w:pPr>
      <w:r>
        <w:rPr>
          <w:rFonts w:ascii="Arial" w:hAnsi="Arial" w:cs="Arial"/>
          <w:color w:val="000000"/>
          <w:sz w:val="18"/>
          <w:szCs w:val="18"/>
        </w:rPr>
        <w:t>in</w:t>
      </w:r>
    </w:p>
    <w:p w14:paraId="124CCC6A" w14:textId="77777777" w:rsidR="00133B3C" w:rsidRDefault="00C54E8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33B3C" w14:paraId="7FFF8AEB" w14:textId="77777777">
        <w:tc>
          <w:tcPr>
            <w:tcW w:w="3300" w:type="dxa"/>
            <w:tcMar>
              <w:top w:w="0" w:type="auto"/>
              <w:bottom w:w="0" w:type="auto"/>
            </w:tcMar>
            <w:vAlign w:val="center"/>
          </w:tcPr>
          <w:p w14:paraId="274AB548" w14:textId="77777777" w:rsidR="00133B3C" w:rsidRDefault="00C54E8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195C86" w14:textId="77777777" w:rsidR="00133B3C" w:rsidRDefault="00C54E8D">
            <w:r>
              <w:rPr>
                <w:rFonts w:ascii="Arial" w:hAnsi="Arial" w:cs="Arial"/>
                <w:color w:val="000000"/>
                <w:position w:val="-2"/>
                <w:sz w:val="18"/>
                <w:szCs w:val="18"/>
              </w:rPr>
              <w:t> </w:t>
            </w:r>
          </w:p>
        </w:tc>
      </w:tr>
      <w:tr w:rsidR="00133B3C" w14:paraId="6D5C94F2" w14:textId="77777777">
        <w:tc>
          <w:tcPr>
            <w:tcW w:w="3300" w:type="dxa"/>
            <w:tcMar>
              <w:top w:w="0" w:type="auto"/>
              <w:bottom w:w="0" w:type="auto"/>
            </w:tcMar>
            <w:vAlign w:val="center"/>
          </w:tcPr>
          <w:p w14:paraId="09815E86" w14:textId="77777777" w:rsidR="00133B3C" w:rsidRDefault="00C54E8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313E59D" w14:textId="77777777" w:rsidR="00133B3C" w:rsidRDefault="00C54E8D">
            <w:r>
              <w:rPr>
                <w:rFonts w:ascii="Arial" w:hAnsi="Arial" w:cs="Arial"/>
                <w:color w:val="000000"/>
                <w:position w:val="-2"/>
                <w:sz w:val="18"/>
                <w:szCs w:val="18"/>
              </w:rPr>
              <w:t> </w:t>
            </w:r>
          </w:p>
        </w:tc>
      </w:tr>
      <w:tr w:rsidR="00133B3C" w14:paraId="0DCECD2A" w14:textId="77777777">
        <w:tc>
          <w:tcPr>
            <w:tcW w:w="3300" w:type="dxa"/>
            <w:tcMar>
              <w:top w:w="0" w:type="auto"/>
              <w:bottom w:w="0" w:type="auto"/>
            </w:tcMar>
            <w:vAlign w:val="center"/>
          </w:tcPr>
          <w:p w14:paraId="13CAEABF" w14:textId="77777777" w:rsidR="00133B3C" w:rsidRDefault="00C54E8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A9C6B57" w14:textId="77777777" w:rsidR="00133B3C" w:rsidRDefault="00C54E8D">
            <w:r>
              <w:rPr>
                <w:rFonts w:ascii="Arial" w:hAnsi="Arial" w:cs="Arial"/>
                <w:color w:val="000000"/>
                <w:position w:val="-2"/>
                <w:sz w:val="18"/>
                <w:szCs w:val="18"/>
              </w:rPr>
              <w:t> </w:t>
            </w:r>
          </w:p>
        </w:tc>
      </w:tr>
    </w:tbl>
    <w:p w14:paraId="51A16E97" w14:textId="77777777" w:rsidR="00133B3C" w:rsidRDefault="00C54E8D">
      <w:pPr>
        <w:spacing w:before="225" w:after="225" w:line="240" w:lineRule="auto"/>
        <w:jc w:val="both"/>
      </w:pPr>
      <w:r>
        <w:rPr>
          <w:rFonts w:ascii="Arial" w:hAnsi="Arial" w:cs="Arial"/>
          <w:color w:val="000000"/>
          <w:sz w:val="18"/>
          <w:szCs w:val="18"/>
        </w:rPr>
        <w:t> </w:t>
      </w:r>
    </w:p>
    <w:p w14:paraId="391C88BF" w14:textId="77777777" w:rsidR="00133B3C" w:rsidRDefault="00C54E8D">
      <w:pPr>
        <w:spacing w:before="225" w:after="225" w:line="240" w:lineRule="auto"/>
        <w:jc w:val="both"/>
      </w:pPr>
      <w:r>
        <w:rPr>
          <w:rFonts w:ascii="Arial" w:hAnsi="Arial" w:cs="Arial"/>
          <w:b/>
          <w:bCs/>
          <w:color w:val="000000"/>
          <w:sz w:val="18"/>
          <w:szCs w:val="18"/>
        </w:rPr>
        <w:t>I. UVODNE DOLOČBE</w:t>
      </w:r>
    </w:p>
    <w:p w14:paraId="16B6E4D3" w14:textId="77777777" w:rsidR="00133B3C" w:rsidRDefault="00C54E8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33B3C" w14:paraId="654E6CAF" w14:textId="77777777" w:rsidTr="00123CC4">
        <w:tc>
          <w:tcPr>
            <w:tcW w:w="0" w:type="auto"/>
            <w:shd w:val="clear" w:color="auto" w:fill="auto"/>
            <w:tcMar>
              <w:top w:w="0" w:type="auto"/>
              <w:bottom w:w="0" w:type="auto"/>
            </w:tcMar>
          </w:tcPr>
          <w:p w14:paraId="0175398A" w14:textId="77777777" w:rsidR="00133B3C" w:rsidRDefault="0047192F" w:rsidP="00C229E4">
            <w:pPr>
              <w:spacing w:before="225" w:after="225" w:line="276" w:lineRule="auto"/>
              <w:jc w:val="both"/>
            </w:pPr>
            <w:r>
              <w:rPr>
                <w:rFonts w:ascii="Arial" w:hAnsi="Arial" w:cs="Arial"/>
                <w:color w:val="000000"/>
                <w:sz w:val="18"/>
                <w:szCs w:val="18"/>
              </w:rPr>
              <w:t>Pogodbene stranke</w:t>
            </w:r>
            <w:r w:rsidR="00C54E8D">
              <w:rPr>
                <w:rFonts w:ascii="Arial" w:hAnsi="Arial" w:cs="Arial"/>
                <w:color w:val="000000"/>
                <w:sz w:val="18"/>
                <w:szCs w:val="18"/>
              </w:rPr>
              <w:t xml:space="preserve"> ugotavlja</w:t>
            </w:r>
            <w:r w:rsidR="00416F00">
              <w:rPr>
                <w:rFonts w:ascii="Arial" w:hAnsi="Arial" w:cs="Arial"/>
                <w:color w:val="000000"/>
                <w:sz w:val="18"/>
                <w:szCs w:val="18"/>
              </w:rPr>
              <w:t>jo</w:t>
            </w:r>
            <w:r w:rsidR="00C54E8D">
              <w:rPr>
                <w:rFonts w:ascii="Arial" w:hAnsi="Arial" w:cs="Arial"/>
                <w:color w:val="000000"/>
                <w:sz w:val="18"/>
                <w:szCs w:val="18"/>
              </w:rPr>
              <w:t>, da:</w:t>
            </w:r>
          </w:p>
          <w:tbl>
            <w:tblPr>
              <w:tblStyle w:val="NormalTablePHPDOCX"/>
              <w:tblW w:w="0" w:type="auto"/>
              <w:tblLook w:val="04A0" w:firstRow="1" w:lastRow="0" w:firstColumn="1" w:lastColumn="0" w:noHBand="0" w:noVBand="1"/>
            </w:tblPr>
            <w:tblGrid>
              <w:gridCol w:w="8746"/>
            </w:tblGrid>
            <w:tr w:rsidR="00133B3C" w14:paraId="631D934C" w14:textId="77777777">
              <w:tc>
                <w:tcPr>
                  <w:tcW w:w="0" w:type="auto"/>
                  <w:tcMar>
                    <w:top w:w="0" w:type="auto"/>
                    <w:bottom w:w="0" w:type="auto"/>
                  </w:tcMar>
                </w:tcPr>
                <w:p w14:paraId="092D102B" w14:textId="12AAD24D" w:rsidR="00133B3C" w:rsidRPr="00123CC4" w:rsidRDefault="0047192F"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 xml:space="preserve">se pogodba sklepa na osnovi </w:t>
                  </w:r>
                  <w:r w:rsidR="00C54E8D" w:rsidRPr="00123CC4">
                    <w:rPr>
                      <w:rFonts w:ascii="Arial" w:hAnsi="Arial" w:cs="Arial"/>
                      <w:sz w:val="18"/>
                      <w:szCs w:val="18"/>
                    </w:rPr>
                    <w:t>javnega naročila</w:t>
                  </w:r>
                  <w:r w:rsidR="00416F00" w:rsidRPr="00123CC4">
                    <w:rPr>
                      <w:rFonts w:ascii="Arial" w:hAnsi="Arial" w:cs="Arial"/>
                      <w:sz w:val="18"/>
                      <w:szCs w:val="18"/>
                    </w:rPr>
                    <w:t xml:space="preserve"> po odprtem postopku</w:t>
                  </w:r>
                  <w:r w:rsidR="00C54E8D" w:rsidRPr="00123CC4">
                    <w:rPr>
                      <w:rFonts w:ascii="Arial" w:hAnsi="Arial" w:cs="Arial"/>
                      <w:sz w:val="18"/>
                      <w:szCs w:val="18"/>
                    </w:rPr>
                    <w:t xml:space="preserve">, objavljenega na Portalu javnih naročil </w:t>
                  </w:r>
                  <w:r w:rsidR="00416F00" w:rsidRPr="00123CC4">
                    <w:rPr>
                      <w:rFonts w:ascii="Arial" w:hAnsi="Arial" w:cs="Arial"/>
                      <w:sz w:val="18"/>
                      <w:szCs w:val="18"/>
                    </w:rPr>
                    <w:t xml:space="preserve">pod </w:t>
                  </w:r>
                  <w:r w:rsidR="00C54E8D" w:rsidRPr="00123CC4">
                    <w:rPr>
                      <w:rFonts w:ascii="Arial" w:hAnsi="Arial" w:cs="Arial"/>
                      <w:sz w:val="18"/>
                      <w:szCs w:val="18"/>
                    </w:rPr>
                    <w:t>št</w:t>
                  </w:r>
                  <w:r w:rsidR="00416F00" w:rsidRPr="00123CC4">
                    <w:rPr>
                      <w:rFonts w:ascii="Arial" w:hAnsi="Arial" w:cs="Arial"/>
                      <w:sz w:val="18"/>
                      <w:szCs w:val="18"/>
                    </w:rPr>
                    <w:t>. objave</w:t>
                  </w:r>
                  <w:r w:rsidR="00C54E8D" w:rsidRPr="00123CC4">
                    <w:rPr>
                      <w:rFonts w:ascii="Arial" w:hAnsi="Arial" w:cs="Arial"/>
                      <w:sz w:val="18"/>
                      <w:szCs w:val="18"/>
                    </w:rPr>
                    <w:t xml:space="preserve"> _____________ </w:t>
                  </w:r>
                  <w:r w:rsidR="00416F00" w:rsidRPr="00123CC4">
                    <w:rPr>
                      <w:rFonts w:ascii="Arial" w:hAnsi="Arial" w:cs="Arial"/>
                      <w:sz w:val="18"/>
                      <w:szCs w:val="18"/>
                    </w:rPr>
                    <w:t xml:space="preserve"> in v Uradnem glasilu EU (TED) pod št. objave___________, oboje </w:t>
                  </w:r>
                  <w:r w:rsidR="00C54E8D" w:rsidRPr="00123CC4">
                    <w:rPr>
                      <w:rFonts w:ascii="Arial" w:hAnsi="Arial" w:cs="Arial"/>
                      <w:sz w:val="18"/>
                      <w:szCs w:val="18"/>
                    </w:rPr>
                    <w:t xml:space="preserve">z dne ___________ </w:t>
                  </w:r>
                  <w:r w:rsidR="00416F00" w:rsidRPr="00123CC4">
                    <w:rPr>
                      <w:rFonts w:ascii="Arial" w:hAnsi="Arial" w:cs="Arial"/>
                      <w:sz w:val="18"/>
                      <w:szCs w:val="18"/>
                    </w:rPr>
                    <w:t xml:space="preserve">  (sklep </w:t>
                  </w:r>
                  <w:r w:rsidRPr="00123CC4">
                    <w:rPr>
                      <w:rFonts w:ascii="Arial" w:hAnsi="Arial" w:cs="Arial"/>
                      <w:sz w:val="18"/>
                      <w:szCs w:val="18"/>
                    </w:rPr>
                    <w:t xml:space="preserve">naročnika 1 </w:t>
                  </w:r>
                  <w:r w:rsidR="00416F00" w:rsidRPr="00123CC4">
                    <w:rPr>
                      <w:rFonts w:ascii="Arial" w:hAnsi="Arial" w:cs="Arial"/>
                      <w:sz w:val="18"/>
                      <w:szCs w:val="18"/>
                    </w:rPr>
                    <w:t xml:space="preserve">o začetku postopka oddaje JN št. </w:t>
                  </w:r>
                  <w:r w:rsidR="008D0492" w:rsidRPr="00123CC4">
                    <w:rPr>
                      <w:rFonts w:ascii="Arial" w:hAnsi="Arial" w:cs="Arial"/>
                      <w:sz w:val="18"/>
                      <w:szCs w:val="18"/>
                    </w:rPr>
                    <w:t>__________</w:t>
                  </w:r>
                  <w:r w:rsidR="00416F00" w:rsidRPr="00123CC4">
                    <w:rPr>
                      <w:rFonts w:ascii="Arial" w:hAnsi="Arial" w:cs="Arial"/>
                      <w:sz w:val="18"/>
                      <w:szCs w:val="18"/>
                    </w:rPr>
                    <w:t xml:space="preserve"> z dne </w:t>
                  </w:r>
                  <w:r w:rsidR="008D0492" w:rsidRPr="00123CC4">
                    <w:rPr>
                      <w:rFonts w:ascii="Arial" w:hAnsi="Arial" w:cs="Arial"/>
                      <w:sz w:val="18"/>
                      <w:szCs w:val="18"/>
                    </w:rPr>
                    <w:t>__________</w:t>
                  </w:r>
                  <w:r w:rsidR="00AC0084">
                    <w:rPr>
                      <w:rFonts w:ascii="Arial" w:hAnsi="Arial" w:cs="Arial"/>
                      <w:sz w:val="18"/>
                      <w:szCs w:val="18"/>
                    </w:rPr>
                    <w:t xml:space="preserve"> in </w:t>
                  </w:r>
                  <w:r w:rsidR="00AC0084" w:rsidRPr="00123CC4">
                    <w:rPr>
                      <w:rFonts w:ascii="Arial" w:hAnsi="Arial" w:cs="Arial"/>
                      <w:sz w:val="18"/>
                      <w:szCs w:val="18"/>
                    </w:rPr>
                    <w:t xml:space="preserve">sklep naročnika </w:t>
                  </w:r>
                  <w:r w:rsidR="00AC0084">
                    <w:rPr>
                      <w:rFonts w:ascii="Arial" w:hAnsi="Arial" w:cs="Arial"/>
                      <w:sz w:val="18"/>
                      <w:szCs w:val="18"/>
                    </w:rPr>
                    <w:t>2</w:t>
                  </w:r>
                  <w:r w:rsidR="00AC0084" w:rsidRPr="00123CC4">
                    <w:rPr>
                      <w:rFonts w:ascii="Arial" w:hAnsi="Arial" w:cs="Arial"/>
                      <w:sz w:val="18"/>
                      <w:szCs w:val="18"/>
                    </w:rPr>
                    <w:t xml:space="preserve"> o začetku postopka oddaje JN št. __________ z dne __________</w:t>
                  </w:r>
                  <w:r w:rsidRPr="00123CC4">
                    <w:rPr>
                      <w:rFonts w:ascii="Arial" w:hAnsi="Arial" w:cs="Arial"/>
                      <w:sz w:val="18"/>
                      <w:szCs w:val="18"/>
                    </w:rPr>
                    <w:t>)</w:t>
                  </w:r>
                  <w:r w:rsidR="00AC0084">
                    <w:rPr>
                      <w:rFonts w:ascii="Arial" w:hAnsi="Arial" w:cs="Arial"/>
                      <w:sz w:val="18"/>
                      <w:szCs w:val="18"/>
                    </w:rPr>
                    <w:t xml:space="preserve"> </w:t>
                  </w:r>
                  <w:r w:rsidR="00416F00" w:rsidRPr="00123CC4">
                    <w:rPr>
                      <w:rFonts w:ascii="Arial" w:hAnsi="Arial" w:cs="Arial"/>
                      <w:sz w:val="18"/>
                      <w:szCs w:val="18"/>
                    </w:rPr>
                    <w:t xml:space="preserve"> </w:t>
                  </w:r>
                  <w:r w:rsidR="00C54E8D" w:rsidRPr="00123CC4">
                    <w:rPr>
                      <w:rFonts w:ascii="Arial" w:hAnsi="Arial" w:cs="Arial"/>
                      <w:sz w:val="18"/>
                      <w:szCs w:val="18"/>
                    </w:rPr>
                    <w:t>in</w:t>
                  </w:r>
                  <w:r w:rsidRPr="00123CC4">
                    <w:rPr>
                      <w:rFonts w:ascii="Arial" w:hAnsi="Arial" w:cs="Arial"/>
                      <w:sz w:val="18"/>
                      <w:szCs w:val="18"/>
                    </w:rPr>
                    <w:t xml:space="preserve"> </w:t>
                  </w:r>
                  <w:r w:rsidR="00C54E8D" w:rsidRPr="00123CC4">
                    <w:rPr>
                      <w:rFonts w:ascii="Arial" w:hAnsi="Arial" w:cs="Arial"/>
                      <w:sz w:val="18"/>
                      <w:szCs w:val="18"/>
                    </w:rPr>
                    <w:t xml:space="preserve">odločitve </w:t>
                  </w:r>
                  <w:proofErr w:type="spellStart"/>
                  <w:r w:rsidR="00AC0084">
                    <w:rPr>
                      <w:rFonts w:ascii="Arial" w:hAnsi="Arial" w:cs="Arial"/>
                      <w:sz w:val="18"/>
                      <w:szCs w:val="18"/>
                    </w:rPr>
                    <w:t>so</w:t>
                  </w:r>
                  <w:r w:rsidR="00416F00" w:rsidRPr="00123CC4">
                    <w:rPr>
                      <w:rFonts w:ascii="Arial" w:hAnsi="Arial" w:cs="Arial"/>
                      <w:sz w:val="18"/>
                      <w:szCs w:val="18"/>
                    </w:rPr>
                    <w:t>naročnikov</w:t>
                  </w:r>
                  <w:proofErr w:type="spellEnd"/>
                  <w:r w:rsidR="00416F00" w:rsidRPr="00123CC4">
                    <w:rPr>
                      <w:rFonts w:ascii="Arial" w:hAnsi="Arial" w:cs="Arial"/>
                      <w:sz w:val="18"/>
                      <w:szCs w:val="18"/>
                    </w:rPr>
                    <w:t xml:space="preserve"> </w:t>
                  </w:r>
                  <w:r w:rsidR="00C54E8D" w:rsidRPr="00123CC4">
                    <w:rPr>
                      <w:rFonts w:ascii="Arial" w:hAnsi="Arial" w:cs="Arial"/>
                      <w:sz w:val="18"/>
                      <w:szCs w:val="18"/>
                    </w:rPr>
                    <w:t>o oddaji javnega naročila številka ________________ z dne ______________</w:t>
                  </w:r>
                  <w:r w:rsidRPr="00123CC4">
                    <w:rPr>
                      <w:rFonts w:ascii="Arial" w:hAnsi="Arial" w:cs="Arial"/>
                      <w:sz w:val="18"/>
                      <w:szCs w:val="18"/>
                    </w:rPr>
                    <w:t>;</w:t>
                  </w:r>
                </w:p>
                <w:p w14:paraId="20D1FB78" w14:textId="4E843386" w:rsidR="004458F4" w:rsidRPr="00EA67B9" w:rsidRDefault="00EA67B9" w:rsidP="007837FD">
                  <w:pPr>
                    <w:numPr>
                      <w:ilvl w:val="0"/>
                      <w:numId w:val="12"/>
                    </w:numPr>
                    <w:spacing w:line="276" w:lineRule="auto"/>
                    <w:jc w:val="both"/>
                    <w:rPr>
                      <w:rFonts w:ascii="Arial" w:hAnsi="Arial" w:cs="Arial"/>
                      <w:sz w:val="18"/>
                      <w:szCs w:val="18"/>
                    </w:rPr>
                  </w:pPr>
                  <w:r w:rsidRPr="00EA67B9">
                    <w:rPr>
                      <w:rFonts w:ascii="Arial" w:hAnsi="Arial" w:cs="Arial"/>
                      <w:sz w:val="18"/>
                      <w:szCs w:val="18"/>
                    </w:rPr>
                    <w:t xml:space="preserve">je </w:t>
                  </w:r>
                  <w:r w:rsidR="007B1798" w:rsidRPr="00EA67B9">
                    <w:rPr>
                      <w:rFonts w:ascii="Arial" w:hAnsi="Arial" w:cs="Arial"/>
                      <w:sz w:val="18"/>
                      <w:szCs w:val="18"/>
                    </w:rPr>
                    <w:t xml:space="preserve">naročnik in plačnik </w:t>
                  </w:r>
                  <w:r w:rsidRPr="00EA67B9">
                    <w:rPr>
                      <w:rFonts w:ascii="Arial" w:hAnsi="Arial" w:cs="Arial"/>
                      <w:sz w:val="18"/>
                      <w:szCs w:val="18"/>
                    </w:rPr>
                    <w:t xml:space="preserve">sklopa 1 Dobava </w:t>
                  </w:r>
                  <w:r w:rsidR="007B1798" w:rsidRPr="00EA67B9">
                    <w:rPr>
                      <w:rFonts w:ascii="Arial" w:hAnsi="Arial" w:cs="Arial"/>
                      <w:sz w:val="18"/>
                      <w:szCs w:val="18"/>
                    </w:rPr>
                    <w:t>opreme Republika Slovenija, Ministrstvo za zdravje</w:t>
                  </w:r>
                  <w:r w:rsidR="00EA150A" w:rsidRPr="00EA67B9">
                    <w:rPr>
                      <w:rFonts w:ascii="Arial" w:hAnsi="Arial" w:cs="Arial"/>
                      <w:sz w:val="18"/>
                      <w:szCs w:val="18"/>
                    </w:rPr>
                    <w:t xml:space="preserve"> (v nadaljevanju: naročnik 1)</w:t>
                  </w:r>
                  <w:r w:rsidRPr="00EA67B9">
                    <w:rPr>
                      <w:rFonts w:ascii="Arial" w:hAnsi="Arial" w:cs="Arial"/>
                      <w:sz w:val="18"/>
                      <w:szCs w:val="18"/>
                    </w:rPr>
                    <w:t xml:space="preserve"> in naročnik in plačnik storitev sklopa 2 Integracija z bolnišničnim informacijskim sistemom Splošna bolnišnica Novo mesto (v nadaljevanju: naročnik 2); </w:t>
                  </w:r>
                  <w:r w:rsidR="00BB1A5F" w:rsidRPr="00EA67B9">
                    <w:rPr>
                      <w:rFonts w:ascii="Arial" w:hAnsi="Arial" w:cs="Arial"/>
                      <w:sz w:val="18"/>
                      <w:szCs w:val="18"/>
                    </w:rPr>
                    <w:t>v okviru nabave opreme nastopa Splošna bolnišnica Novo mesto kot uporabnik</w:t>
                  </w:r>
                  <w:r w:rsidR="00EA150A" w:rsidRPr="00EA67B9">
                    <w:rPr>
                      <w:rFonts w:ascii="Arial" w:hAnsi="Arial" w:cs="Arial"/>
                      <w:sz w:val="18"/>
                      <w:szCs w:val="18"/>
                    </w:rPr>
                    <w:t xml:space="preserve">, v kolikor se izraz naročnik uporablja brez številke, sta mišljena oba naročnika skupaj, saj sta v predmetnem javnem naročilu nastopila kot </w:t>
                  </w:r>
                  <w:proofErr w:type="spellStart"/>
                  <w:r w:rsidR="00EA150A" w:rsidRPr="00EA67B9">
                    <w:rPr>
                      <w:rFonts w:ascii="Arial" w:hAnsi="Arial" w:cs="Arial"/>
                      <w:sz w:val="18"/>
                      <w:szCs w:val="18"/>
                    </w:rPr>
                    <w:t>sonaročnika</w:t>
                  </w:r>
                  <w:proofErr w:type="spellEnd"/>
                  <w:r w:rsidR="00EA150A" w:rsidRPr="00EA67B9">
                    <w:rPr>
                      <w:rFonts w:ascii="Arial" w:hAnsi="Arial" w:cs="Arial"/>
                      <w:sz w:val="18"/>
                      <w:szCs w:val="18"/>
                    </w:rPr>
                    <w:t>;</w:t>
                  </w:r>
                  <w:r w:rsidR="007B1798" w:rsidRPr="00EA67B9">
                    <w:rPr>
                      <w:rFonts w:ascii="Arial" w:hAnsi="Arial" w:cs="Arial"/>
                      <w:sz w:val="18"/>
                      <w:szCs w:val="18"/>
                    </w:rPr>
                    <w:t xml:space="preserve"> </w:t>
                  </w:r>
                </w:p>
                <w:p w14:paraId="32A8F244" w14:textId="695AE420" w:rsidR="0047192F" w:rsidRPr="00123CC4" w:rsidRDefault="004458F4"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je razpisna dokumentacija naročnika št. ___________z dne __________ z vsemi prilogami (</w:t>
                  </w:r>
                  <w:r w:rsidR="00EA67B9">
                    <w:rPr>
                      <w:rFonts w:ascii="Arial" w:hAnsi="Arial" w:cs="Arial"/>
                      <w:sz w:val="18"/>
                      <w:szCs w:val="18"/>
                    </w:rPr>
                    <w:t>__________________________</w:t>
                  </w:r>
                  <w:r w:rsidRPr="00123CC4">
                    <w:rPr>
                      <w:rFonts w:ascii="Arial" w:hAnsi="Arial" w:cs="Arial"/>
                      <w:sz w:val="18"/>
                      <w:szCs w:val="18"/>
                    </w:rPr>
                    <w:t>, vključno z vsemi morebitnimi popravki in odgovori naročnika preko portala JN) sestavni del te pogodbe, zato so sestavni del te pogodbe tudi vse zahteve in pogoji iz dokumentacije, ki niso izrecno navedene v tej pogodbi;</w:t>
                  </w:r>
                </w:p>
                <w:p w14:paraId="76C37451" w14:textId="77777777" w:rsidR="002D15E0" w:rsidRPr="002D15E0" w:rsidRDefault="002D15E0" w:rsidP="007837FD">
                  <w:pPr>
                    <w:pStyle w:val="Odstavekseznama"/>
                    <w:numPr>
                      <w:ilvl w:val="0"/>
                      <w:numId w:val="12"/>
                    </w:numPr>
                    <w:rPr>
                      <w:rFonts w:ascii="Arial" w:hAnsi="Arial" w:cs="Arial"/>
                      <w:sz w:val="18"/>
                      <w:szCs w:val="18"/>
                    </w:rPr>
                  </w:pPr>
                  <w:r w:rsidRPr="002D15E0">
                    <w:rPr>
                      <w:rFonts w:ascii="Arial" w:hAnsi="Arial" w:cs="Arial"/>
                      <w:sz w:val="18"/>
                      <w:szCs w:val="18"/>
                    </w:rPr>
                    <w:lastRenderedPageBreak/>
                    <w:t xml:space="preserve">je izvajalec naročniku posredoval podatke iz šestega odstavka 91. člena Zakona o javnem naročanju (Uradni list RS, št. 91/15, 14/18, 121/21, 10/22, 74/22 – </w:t>
                  </w:r>
                  <w:proofErr w:type="spellStart"/>
                  <w:r w:rsidRPr="002D15E0">
                    <w:rPr>
                      <w:rFonts w:ascii="Arial" w:hAnsi="Arial" w:cs="Arial"/>
                      <w:sz w:val="18"/>
                      <w:szCs w:val="18"/>
                    </w:rPr>
                    <w:t>odl</w:t>
                  </w:r>
                  <w:proofErr w:type="spellEnd"/>
                  <w:r w:rsidRPr="002D15E0">
                    <w:rPr>
                      <w:rFonts w:ascii="Arial" w:hAnsi="Arial" w:cs="Arial"/>
                      <w:sz w:val="18"/>
                      <w:szCs w:val="18"/>
                    </w:rPr>
                    <w:t xml:space="preserve">. US, 100/22 – ZNUZSZS, 28/23 in 88/23 – ZOPNN-F; v nadaljnjem besedilu: ZJN-3) in izjavo o nepovezanosti s funkcionarjem na podlagi petega odstavka 35. člena Zakon o integriteti in preprečevanju korupcije (Uradni list RS, št. 69/11 – uradno prečiščeno besedilo, 158/20, 3/22 – </w:t>
                  </w:r>
                  <w:proofErr w:type="spellStart"/>
                  <w:r w:rsidRPr="002D15E0">
                    <w:rPr>
                      <w:rFonts w:ascii="Arial" w:hAnsi="Arial" w:cs="Arial"/>
                      <w:sz w:val="18"/>
                      <w:szCs w:val="18"/>
                    </w:rPr>
                    <w:t>ZDeb</w:t>
                  </w:r>
                  <w:proofErr w:type="spellEnd"/>
                  <w:r w:rsidRPr="002D15E0">
                    <w:rPr>
                      <w:rFonts w:ascii="Arial" w:hAnsi="Arial" w:cs="Arial"/>
                      <w:sz w:val="18"/>
                      <w:szCs w:val="18"/>
                    </w:rPr>
                    <w:t xml:space="preserve"> in 16/23 – </w:t>
                  </w:r>
                  <w:proofErr w:type="spellStart"/>
                  <w:r w:rsidRPr="002D15E0">
                    <w:rPr>
                      <w:rFonts w:ascii="Arial" w:hAnsi="Arial" w:cs="Arial"/>
                      <w:sz w:val="18"/>
                      <w:szCs w:val="18"/>
                    </w:rPr>
                    <w:t>ZZPri</w:t>
                  </w:r>
                  <w:proofErr w:type="spellEnd"/>
                  <w:r w:rsidRPr="002D15E0">
                    <w:rPr>
                      <w:rFonts w:ascii="Arial" w:hAnsi="Arial" w:cs="Arial"/>
                      <w:sz w:val="18"/>
                      <w:szCs w:val="18"/>
                    </w:rPr>
                    <w:t xml:space="preserve">); </w:t>
                  </w:r>
                </w:p>
                <w:p w14:paraId="68ECAC8A" w14:textId="5635694C" w:rsidR="007B1798" w:rsidRPr="00B33808" w:rsidRDefault="007B1798" w:rsidP="007837FD">
                  <w:pPr>
                    <w:numPr>
                      <w:ilvl w:val="0"/>
                      <w:numId w:val="12"/>
                    </w:numPr>
                    <w:jc w:val="both"/>
                    <w:rPr>
                      <w:rFonts w:ascii="Arial" w:hAnsi="Arial" w:cs="Arial"/>
                      <w:sz w:val="18"/>
                      <w:szCs w:val="18"/>
                    </w:rPr>
                  </w:pPr>
                  <w:r w:rsidRPr="00B33808">
                    <w:rPr>
                      <w:rFonts w:ascii="Arial" w:hAnsi="Arial" w:cs="Arial"/>
                      <w:sz w:val="18"/>
                      <w:szCs w:val="18"/>
                    </w:rPr>
                    <w:t>so sredstva za</w:t>
                  </w:r>
                  <w:r w:rsidR="0089556D" w:rsidRPr="00B33808">
                    <w:rPr>
                      <w:rFonts w:ascii="Arial" w:hAnsi="Arial" w:cs="Arial"/>
                      <w:sz w:val="18"/>
                      <w:szCs w:val="18"/>
                    </w:rPr>
                    <w:t xml:space="preserve"> sklop 1 Dobava </w:t>
                  </w:r>
                  <w:r w:rsidRPr="00B33808">
                    <w:rPr>
                      <w:rFonts w:ascii="Arial" w:hAnsi="Arial" w:cs="Arial"/>
                      <w:sz w:val="18"/>
                      <w:szCs w:val="18"/>
                    </w:rPr>
                    <w:t>oprem</w:t>
                  </w:r>
                  <w:r w:rsidR="0089556D" w:rsidRPr="00B33808">
                    <w:rPr>
                      <w:rFonts w:ascii="Arial" w:hAnsi="Arial" w:cs="Arial"/>
                      <w:sz w:val="18"/>
                      <w:szCs w:val="18"/>
                    </w:rPr>
                    <w:t>e</w:t>
                  </w:r>
                  <w:r w:rsidRPr="00B33808">
                    <w:rPr>
                      <w:rFonts w:ascii="Arial" w:hAnsi="Arial" w:cs="Arial"/>
                      <w:sz w:val="18"/>
                      <w:szCs w:val="18"/>
                    </w:rPr>
                    <w:t xml:space="preserve"> zagotovljena </w:t>
                  </w:r>
                  <w:r w:rsidR="00EA150A" w:rsidRPr="00B33808">
                    <w:rPr>
                      <w:rFonts w:ascii="Arial" w:hAnsi="Arial" w:cs="Arial"/>
                      <w:sz w:val="18"/>
                      <w:szCs w:val="18"/>
                    </w:rPr>
                    <w:t xml:space="preserve">pri naročniku 1 </w:t>
                  </w:r>
                  <w:r w:rsidR="00EA67B9" w:rsidRPr="00B33808">
                    <w:rPr>
                      <w:rFonts w:ascii="Arial" w:hAnsi="Arial" w:cs="Arial"/>
                      <w:sz w:val="18"/>
                      <w:szCs w:val="18"/>
                    </w:rPr>
                    <w:t xml:space="preserve">na postavki 221156 C4K14IC Digitalna preobrazba zdravstva-NOO-MZ in postavki 231110 Plačilo DDV za NOO v okviru projekta 2711-24-0021 – Robotizacija zdravil, pri čemer velja </w:t>
                  </w:r>
                  <w:proofErr w:type="spellStart"/>
                  <w:r w:rsidR="00EA67B9" w:rsidRPr="00B33808">
                    <w:rPr>
                      <w:rFonts w:ascii="Arial" w:hAnsi="Arial" w:cs="Arial"/>
                      <w:sz w:val="18"/>
                      <w:szCs w:val="18"/>
                    </w:rPr>
                    <w:t>odložni</w:t>
                  </w:r>
                  <w:proofErr w:type="spellEnd"/>
                  <w:r w:rsidR="00EA67B9" w:rsidRPr="00B33808">
                    <w:rPr>
                      <w:rFonts w:ascii="Arial" w:hAnsi="Arial" w:cs="Arial"/>
                      <w:sz w:val="18"/>
                      <w:szCs w:val="18"/>
                    </w:rPr>
                    <w:t xml:space="preserve"> pogoj glede veljavnosti – prevzem obveznosti naročnika 1 za leti 2025 in 2026 bo mogoč, če in ko bodo izpolnjeni pogoji glede na veljavni zakon o  izvrševanju proračunov RS</w:t>
                  </w:r>
                  <w:r w:rsidR="0089556D" w:rsidRPr="00B33808">
                    <w:rPr>
                      <w:rFonts w:ascii="Arial" w:hAnsi="Arial" w:cs="Arial"/>
                      <w:sz w:val="18"/>
                      <w:szCs w:val="18"/>
                    </w:rPr>
                    <w:t>;</w:t>
                  </w:r>
                </w:p>
                <w:p w14:paraId="0EDFFBFF" w14:textId="6BF5E0B7" w:rsidR="0089556D" w:rsidRPr="00EA67B9" w:rsidRDefault="0089556D" w:rsidP="007837FD">
                  <w:pPr>
                    <w:numPr>
                      <w:ilvl w:val="0"/>
                      <w:numId w:val="12"/>
                    </w:numPr>
                    <w:jc w:val="both"/>
                    <w:rPr>
                      <w:rFonts w:ascii="Arial" w:hAnsi="Arial" w:cs="Arial"/>
                      <w:sz w:val="18"/>
                      <w:szCs w:val="18"/>
                    </w:rPr>
                  </w:pPr>
                  <w:r>
                    <w:rPr>
                      <w:rFonts w:ascii="Arial" w:hAnsi="Arial" w:cs="Arial"/>
                      <w:sz w:val="18"/>
                      <w:szCs w:val="18"/>
                    </w:rPr>
                    <w:t>so sredstva za sklop 2 Integracija z bolnišničnim informacijskim sistemom zagotovljena v okviru finančnega načrta naročnika 2 za leto 2025.</w:t>
                  </w:r>
                </w:p>
                <w:p w14:paraId="5AA41099" w14:textId="77777777" w:rsidR="004458F4" w:rsidRPr="00123CC4" w:rsidRDefault="004458F4" w:rsidP="00C229E4">
                  <w:pPr>
                    <w:spacing w:line="276" w:lineRule="auto"/>
                    <w:ind w:left="720"/>
                    <w:jc w:val="both"/>
                    <w:rPr>
                      <w:rFonts w:ascii="Arial" w:hAnsi="Arial" w:cs="Arial"/>
                      <w:color w:val="000000"/>
                      <w:sz w:val="18"/>
                      <w:szCs w:val="18"/>
                    </w:rPr>
                  </w:pPr>
                </w:p>
              </w:tc>
            </w:tr>
          </w:tbl>
          <w:p w14:paraId="00A8C306" w14:textId="77777777" w:rsidR="00133B3C" w:rsidRDefault="00BB1A5F" w:rsidP="00C229E4">
            <w:pPr>
              <w:spacing w:before="225" w:after="225" w:line="276" w:lineRule="auto"/>
              <w:jc w:val="both"/>
            </w:pPr>
            <w:r w:rsidRPr="00BB1A5F">
              <w:rPr>
                <w:rFonts w:ascii="Arial" w:hAnsi="Arial" w:cs="Arial"/>
                <w:color w:val="000000"/>
                <w:sz w:val="18"/>
                <w:szCs w:val="18"/>
              </w:rPr>
              <w:lastRenderedPageBreak/>
              <w:t>S to pogodbo se stranke dogovorijo o medsebojnih pravicah, obveznostih in splošnih pogojih glede</w:t>
            </w:r>
            <w:r>
              <w:rPr>
                <w:rFonts w:ascii="Arial" w:hAnsi="Arial" w:cs="Arial"/>
                <w:color w:val="000000"/>
                <w:sz w:val="18"/>
                <w:szCs w:val="18"/>
              </w:rPr>
              <w:t xml:space="preserve"> </w:t>
            </w:r>
            <w:r w:rsidRPr="00BB1A5F">
              <w:rPr>
                <w:rFonts w:ascii="Arial" w:hAnsi="Arial" w:cs="Arial"/>
                <w:color w:val="000000"/>
                <w:sz w:val="18"/>
                <w:szCs w:val="18"/>
              </w:rPr>
              <w:t>izvajanja javnega naročila. Izvajalec s podpisom te pogodbe izjavlja, da je seznanjen z vsemi določili te</w:t>
            </w:r>
            <w:r>
              <w:rPr>
                <w:rFonts w:ascii="Arial" w:hAnsi="Arial" w:cs="Arial"/>
                <w:color w:val="000000"/>
                <w:sz w:val="18"/>
                <w:szCs w:val="18"/>
              </w:rPr>
              <w:t xml:space="preserve"> </w:t>
            </w:r>
            <w:r w:rsidR="00C67603">
              <w:rPr>
                <w:rFonts w:ascii="Arial" w:hAnsi="Arial" w:cs="Arial"/>
                <w:color w:val="000000"/>
                <w:sz w:val="18"/>
                <w:szCs w:val="18"/>
              </w:rPr>
              <w:t>pogodbe in,</w:t>
            </w:r>
            <w:r w:rsidRPr="00BB1A5F">
              <w:rPr>
                <w:rFonts w:ascii="Arial" w:hAnsi="Arial" w:cs="Arial"/>
                <w:color w:val="000000"/>
                <w:sz w:val="18"/>
                <w:szCs w:val="18"/>
              </w:rPr>
              <w:t xml:space="preserve"> da jih je razumel.</w:t>
            </w:r>
          </w:p>
        </w:tc>
      </w:tr>
    </w:tbl>
    <w:p w14:paraId="0CAC5590" w14:textId="77777777" w:rsidR="00133B3C" w:rsidRDefault="00C54E8D" w:rsidP="00C229E4">
      <w:pPr>
        <w:spacing w:before="225" w:after="225"/>
        <w:jc w:val="both"/>
      </w:pPr>
      <w:r>
        <w:rPr>
          <w:rFonts w:ascii="Arial" w:hAnsi="Arial" w:cs="Arial"/>
          <w:b/>
          <w:bCs/>
          <w:color w:val="000000"/>
          <w:sz w:val="18"/>
          <w:szCs w:val="18"/>
        </w:rPr>
        <w:lastRenderedPageBreak/>
        <w:t>II. PREDMET POGODBE</w:t>
      </w:r>
    </w:p>
    <w:p w14:paraId="4A5B280A" w14:textId="77777777" w:rsidR="00133B3C" w:rsidRDefault="00C54E8D" w:rsidP="00C229E4">
      <w:pPr>
        <w:spacing w:after="0"/>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33B3C" w:rsidRPr="0047192F" w14:paraId="03032988" w14:textId="77777777">
        <w:tc>
          <w:tcPr>
            <w:tcW w:w="0" w:type="auto"/>
            <w:tcMar>
              <w:top w:w="0" w:type="auto"/>
              <w:bottom w:w="0" w:type="auto"/>
            </w:tcMar>
          </w:tcPr>
          <w:p w14:paraId="261BE05A" w14:textId="680E9E5E" w:rsidR="00133B3C" w:rsidRPr="0047192F"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Predmet pogodbe je obveznost </w:t>
            </w:r>
            <w:r w:rsidR="0047192F">
              <w:rPr>
                <w:rFonts w:ascii="Arial" w:hAnsi="Arial" w:cs="Arial"/>
                <w:color w:val="000000"/>
                <w:sz w:val="18"/>
                <w:szCs w:val="18"/>
              </w:rPr>
              <w:t>izvajalca</w:t>
            </w:r>
            <w:r>
              <w:rPr>
                <w:rFonts w:ascii="Arial" w:hAnsi="Arial" w:cs="Arial"/>
                <w:color w:val="000000"/>
                <w:sz w:val="18"/>
                <w:szCs w:val="18"/>
              </w:rPr>
              <w:t>, da bo naročniku za pogodbeno dogovorjeno ceno in v rokih ter pod pogoji</w:t>
            </w:r>
            <w:r w:rsidR="00C67603">
              <w:rPr>
                <w:rFonts w:ascii="Arial" w:hAnsi="Arial" w:cs="Arial"/>
                <w:color w:val="000000"/>
                <w:sz w:val="18"/>
                <w:szCs w:val="18"/>
              </w:rPr>
              <w:t>,</w:t>
            </w:r>
            <w:r>
              <w:rPr>
                <w:rFonts w:ascii="Arial" w:hAnsi="Arial" w:cs="Arial"/>
                <w:color w:val="000000"/>
                <w:sz w:val="18"/>
                <w:szCs w:val="18"/>
              </w:rPr>
              <w:t xml:space="preserve"> določenimi s to pogodbo in ponudbo </w:t>
            </w:r>
            <w:r w:rsidR="0047192F">
              <w:rPr>
                <w:rFonts w:ascii="Arial" w:hAnsi="Arial" w:cs="Arial"/>
                <w:color w:val="000000"/>
                <w:sz w:val="18"/>
                <w:szCs w:val="18"/>
              </w:rPr>
              <w:t xml:space="preserve">izvedel naročilo: </w:t>
            </w:r>
            <w:r w:rsidR="00CD60CA">
              <w:rPr>
                <w:rFonts w:ascii="Arial" w:hAnsi="Arial" w:cs="Arial"/>
                <w:b/>
                <w:color w:val="000000"/>
                <w:sz w:val="18"/>
                <w:szCs w:val="18"/>
              </w:rPr>
              <w:t>Nakup robotiziranega sistema za pripravo, shranjevanje in razdeljevanje zdravil za lekarno SB NM</w:t>
            </w:r>
            <w:r w:rsidR="0047192F" w:rsidRPr="0047192F">
              <w:rPr>
                <w:rFonts w:ascii="Arial" w:hAnsi="Arial" w:cs="Arial"/>
                <w:color w:val="000000"/>
                <w:sz w:val="18"/>
                <w:szCs w:val="18"/>
              </w:rPr>
              <w:t>, in sicer:</w:t>
            </w:r>
          </w:p>
          <w:p w14:paraId="2E2177EC" w14:textId="41AA6F7F" w:rsidR="0047192F" w:rsidRPr="0047192F" w:rsidRDefault="0089556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Sklop </w:t>
            </w:r>
            <w:r w:rsidR="0047192F" w:rsidRPr="0047192F">
              <w:rPr>
                <w:rFonts w:ascii="Arial" w:hAnsi="Arial" w:cs="Arial"/>
                <w:color w:val="000000"/>
                <w:sz w:val="18"/>
                <w:szCs w:val="18"/>
              </w:rPr>
              <w:t>1</w:t>
            </w:r>
            <w:r>
              <w:rPr>
                <w:rFonts w:ascii="Arial" w:hAnsi="Arial" w:cs="Arial"/>
                <w:color w:val="000000"/>
                <w:sz w:val="18"/>
                <w:szCs w:val="18"/>
              </w:rPr>
              <w:t>:</w:t>
            </w:r>
            <w:r w:rsidR="0047192F" w:rsidRPr="0047192F">
              <w:rPr>
                <w:rFonts w:ascii="Arial" w:hAnsi="Arial" w:cs="Arial"/>
                <w:color w:val="000000"/>
                <w:sz w:val="18"/>
                <w:szCs w:val="18"/>
              </w:rPr>
              <w:t xml:space="preserve"> Dobava in montaža opreme</w:t>
            </w:r>
            <w:r w:rsidR="0047192F">
              <w:rPr>
                <w:rFonts w:ascii="Arial" w:hAnsi="Arial" w:cs="Arial"/>
                <w:color w:val="000000"/>
                <w:sz w:val="18"/>
                <w:szCs w:val="18"/>
              </w:rPr>
              <w:t>,</w:t>
            </w:r>
            <w:r w:rsidR="0047192F" w:rsidRPr="0047192F">
              <w:rPr>
                <w:rFonts w:ascii="Arial" w:hAnsi="Arial" w:cs="Arial"/>
                <w:color w:val="000000"/>
                <w:sz w:val="18"/>
                <w:szCs w:val="18"/>
              </w:rPr>
              <w:tab/>
              <w:t xml:space="preserve">1 </w:t>
            </w:r>
            <w:proofErr w:type="spellStart"/>
            <w:r w:rsidR="0047192F" w:rsidRPr="0047192F">
              <w:rPr>
                <w:rFonts w:ascii="Arial" w:hAnsi="Arial" w:cs="Arial"/>
                <w:color w:val="000000"/>
                <w:sz w:val="18"/>
                <w:szCs w:val="18"/>
              </w:rPr>
              <w:t>kpl</w:t>
            </w:r>
            <w:proofErr w:type="spellEnd"/>
          </w:p>
          <w:p w14:paraId="55027306" w14:textId="049EE894" w:rsidR="0047192F" w:rsidRDefault="0089556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Sklop 2: </w:t>
            </w:r>
            <w:r w:rsidR="0047192F" w:rsidRPr="0047192F">
              <w:rPr>
                <w:rFonts w:ascii="Arial" w:hAnsi="Arial" w:cs="Arial"/>
                <w:color w:val="000000"/>
                <w:sz w:val="18"/>
                <w:szCs w:val="18"/>
              </w:rPr>
              <w:t xml:space="preserve"> </w:t>
            </w:r>
            <w:r w:rsidRPr="0089556D">
              <w:rPr>
                <w:rFonts w:ascii="Arial" w:hAnsi="Arial" w:cs="Arial"/>
                <w:color w:val="000000"/>
                <w:sz w:val="18"/>
                <w:szCs w:val="18"/>
              </w:rPr>
              <w:t>Integracija z bolnišničnim informacijskim sistemom</w:t>
            </w:r>
            <w:r w:rsidR="0047192F">
              <w:rPr>
                <w:rFonts w:ascii="Arial" w:hAnsi="Arial" w:cs="Arial"/>
                <w:color w:val="000000"/>
                <w:sz w:val="18"/>
                <w:szCs w:val="18"/>
              </w:rPr>
              <w:t xml:space="preserve">, </w:t>
            </w:r>
            <w:r>
              <w:rPr>
                <w:rFonts w:ascii="Arial" w:hAnsi="Arial" w:cs="Arial"/>
                <w:color w:val="000000"/>
                <w:sz w:val="18"/>
                <w:szCs w:val="18"/>
              </w:rPr>
              <w:t xml:space="preserve">   </w:t>
            </w:r>
            <w:r w:rsidR="0047192F" w:rsidRPr="0047192F">
              <w:rPr>
                <w:rFonts w:ascii="Arial" w:hAnsi="Arial" w:cs="Arial"/>
                <w:color w:val="000000"/>
                <w:sz w:val="18"/>
                <w:szCs w:val="18"/>
              </w:rPr>
              <w:t xml:space="preserve">1 </w:t>
            </w:r>
            <w:proofErr w:type="spellStart"/>
            <w:r w:rsidR="0047192F" w:rsidRPr="0047192F">
              <w:rPr>
                <w:rFonts w:ascii="Arial" w:hAnsi="Arial" w:cs="Arial"/>
                <w:color w:val="000000"/>
                <w:sz w:val="18"/>
                <w:szCs w:val="18"/>
              </w:rPr>
              <w:t>kpl</w:t>
            </w:r>
            <w:proofErr w:type="spellEnd"/>
          </w:p>
          <w:p w14:paraId="5A03824C" w14:textId="740965F9"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Nakup opreme za uporabnika obsega dobavo in montažo opreme v skladu z zahtevami iz</w:t>
            </w:r>
            <w:r>
              <w:rPr>
                <w:rFonts w:ascii="Arial" w:hAnsi="Arial" w:cs="Arial"/>
                <w:color w:val="000000"/>
                <w:sz w:val="18"/>
                <w:szCs w:val="18"/>
              </w:rPr>
              <w:t xml:space="preserve"> </w:t>
            </w:r>
            <w:r w:rsidRPr="00BB1A5F">
              <w:rPr>
                <w:rFonts w:ascii="Arial" w:hAnsi="Arial" w:cs="Arial"/>
                <w:color w:val="000000"/>
                <w:sz w:val="18"/>
                <w:szCs w:val="18"/>
              </w:rPr>
              <w:t xml:space="preserve">dokumentacije in po tej pogodbi vključuje namestitev </w:t>
            </w:r>
            <w:r w:rsidR="00C67603">
              <w:rPr>
                <w:rFonts w:ascii="Arial" w:hAnsi="Arial" w:cs="Arial"/>
                <w:color w:val="000000"/>
                <w:sz w:val="18"/>
                <w:szCs w:val="18"/>
              </w:rPr>
              <w:t>oziroma</w:t>
            </w:r>
            <w:r w:rsidRPr="00BB1A5F">
              <w:rPr>
                <w:rFonts w:ascii="Arial" w:hAnsi="Arial" w:cs="Arial"/>
                <w:color w:val="000000"/>
                <w:sz w:val="18"/>
                <w:szCs w:val="18"/>
              </w:rPr>
              <w:t xml:space="preserve"> vgradnjo oziroma montažo dobavljene</w:t>
            </w:r>
            <w:r>
              <w:rPr>
                <w:rFonts w:ascii="Arial" w:hAnsi="Arial" w:cs="Arial"/>
                <w:color w:val="000000"/>
                <w:sz w:val="18"/>
                <w:szCs w:val="18"/>
              </w:rPr>
              <w:t xml:space="preserve"> </w:t>
            </w:r>
            <w:r w:rsidRPr="00BB1A5F">
              <w:rPr>
                <w:rFonts w:ascii="Arial" w:hAnsi="Arial" w:cs="Arial"/>
                <w:color w:val="000000"/>
                <w:sz w:val="18"/>
                <w:szCs w:val="18"/>
              </w:rPr>
              <w:t>opreme, zagon in preizkus delovanja, funkcionalni preizkus vse dobavljene opreme in predložitev</w:t>
            </w:r>
            <w:r>
              <w:rPr>
                <w:rFonts w:ascii="Arial" w:hAnsi="Arial" w:cs="Arial"/>
                <w:color w:val="000000"/>
                <w:sz w:val="18"/>
                <w:szCs w:val="18"/>
              </w:rPr>
              <w:t xml:space="preserve"> </w:t>
            </w:r>
            <w:r w:rsidRPr="00BB1A5F">
              <w:rPr>
                <w:rFonts w:ascii="Arial" w:hAnsi="Arial" w:cs="Arial"/>
                <w:color w:val="000000"/>
                <w:sz w:val="18"/>
                <w:szCs w:val="18"/>
              </w:rPr>
              <w:t>ustreznih poročil, preverjanje doseganja zahtevanih parametrov (za opremo, kjer je to predvideno v</w:t>
            </w:r>
            <w:r>
              <w:rPr>
                <w:rFonts w:ascii="Arial" w:hAnsi="Arial" w:cs="Arial"/>
                <w:color w:val="000000"/>
                <w:sz w:val="18"/>
                <w:szCs w:val="18"/>
              </w:rPr>
              <w:t xml:space="preserve"> </w:t>
            </w:r>
            <w:r w:rsidRPr="00BB1A5F">
              <w:rPr>
                <w:rFonts w:ascii="Arial" w:hAnsi="Arial" w:cs="Arial"/>
                <w:color w:val="000000"/>
                <w:sz w:val="18"/>
                <w:szCs w:val="18"/>
              </w:rPr>
              <w:t>tehničnih zahtevah), predajo vse tehnične dokumentacije za uporabo, obratovanje in vzdrževanje,</w:t>
            </w:r>
            <w:r w:rsidR="00403DC2">
              <w:rPr>
                <w:rFonts w:ascii="Arial" w:hAnsi="Arial" w:cs="Arial"/>
                <w:color w:val="000000"/>
                <w:sz w:val="18"/>
                <w:szCs w:val="18"/>
              </w:rPr>
              <w:t xml:space="preserve"> </w:t>
            </w:r>
            <w:r w:rsidRPr="00BB1A5F">
              <w:rPr>
                <w:rFonts w:ascii="Arial" w:hAnsi="Arial" w:cs="Arial"/>
                <w:color w:val="000000"/>
                <w:sz w:val="18"/>
                <w:szCs w:val="18"/>
              </w:rPr>
              <w:t>šolanje uporabnikovega osebja, primopredajo vse dobavljene opreme uporabniku, odpravo napak v</w:t>
            </w:r>
            <w:r w:rsidR="00403DC2">
              <w:rPr>
                <w:rFonts w:ascii="Arial" w:hAnsi="Arial" w:cs="Arial"/>
                <w:color w:val="000000"/>
                <w:sz w:val="18"/>
                <w:szCs w:val="18"/>
              </w:rPr>
              <w:t xml:space="preserve"> </w:t>
            </w:r>
            <w:r w:rsidRPr="00BB1A5F">
              <w:rPr>
                <w:rFonts w:ascii="Arial" w:hAnsi="Arial" w:cs="Arial"/>
                <w:color w:val="000000"/>
                <w:sz w:val="18"/>
                <w:szCs w:val="18"/>
              </w:rPr>
              <w:t>času 12-mesečnega garancijskega roka za vso opremo, ki prične teči s pisno primopredajo opreme naročniku/uporabniku po tej pogodbi ter vzdrževanje</w:t>
            </w:r>
            <w:r w:rsidR="00403DC2">
              <w:rPr>
                <w:rFonts w:ascii="Arial" w:hAnsi="Arial" w:cs="Arial"/>
                <w:color w:val="000000"/>
                <w:sz w:val="18"/>
                <w:szCs w:val="18"/>
              </w:rPr>
              <w:t xml:space="preserve"> </w:t>
            </w:r>
            <w:r w:rsidRPr="00BB1A5F">
              <w:rPr>
                <w:rFonts w:ascii="Arial" w:hAnsi="Arial" w:cs="Arial"/>
                <w:color w:val="000000"/>
                <w:sz w:val="18"/>
                <w:szCs w:val="18"/>
              </w:rPr>
              <w:t>opreme v 12-mesečnem garancijskem roku in sicer z originalnimi rezervnimi deli.</w:t>
            </w:r>
          </w:p>
          <w:p w14:paraId="4FAF31B0" w14:textId="77777777" w:rsidR="00B46A77"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mora biti nova iz redne proizvodnje in še nikoli uporabljena za klinične ali demonstracijske</w:t>
            </w:r>
            <w:r w:rsidR="00B46A77">
              <w:rPr>
                <w:rFonts w:ascii="Arial" w:hAnsi="Arial" w:cs="Arial"/>
                <w:color w:val="000000"/>
                <w:sz w:val="18"/>
                <w:szCs w:val="18"/>
              </w:rPr>
              <w:t xml:space="preserve"> </w:t>
            </w:r>
            <w:r w:rsidRPr="00BB1A5F">
              <w:rPr>
                <w:rFonts w:ascii="Arial" w:hAnsi="Arial" w:cs="Arial"/>
                <w:color w:val="000000"/>
                <w:sz w:val="18"/>
                <w:szCs w:val="18"/>
              </w:rPr>
              <w:t xml:space="preserve">namene. </w:t>
            </w:r>
          </w:p>
          <w:p w14:paraId="0F1209ED" w14:textId="77777777"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se dobavi in preizkusi na lokaciji uporabnika.</w:t>
            </w:r>
            <w:r w:rsidR="00B46A77">
              <w:rPr>
                <w:rFonts w:ascii="Arial" w:hAnsi="Arial" w:cs="Arial"/>
                <w:color w:val="000000"/>
                <w:sz w:val="18"/>
                <w:szCs w:val="18"/>
              </w:rPr>
              <w:t xml:space="preserve"> </w:t>
            </w:r>
          </w:p>
          <w:p w14:paraId="42138C89" w14:textId="77777777" w:rsidR="00BB1A5F" w:rsidRPr="0047192F" w:rsidRDefault="00BB1A5F" w:rsidP="00C229E4">
            <w:pPr>
              <w:spacing w:before="225" w:after="225" w:line="276" w:lineRule="auto"/>
              <w:jc w:val="both"/>
              <w:rPr>
                <w:rFonts w:ascii="Arial" w:hAnsi="Arial" w:cs="Arial"/>
                <w:color w:val="000000"/>
                <w:sz w:val="18"/>
                <w:szCs w:val="18"/>
              </w:rPr>
            </w:pPr>
            <w:r w:rsidRPr="007265B6">
              <w:rPr>
                <w:rFonts w:ascii="Arial" w:hAnsi="Arial" w:cs="Arial"/>
                <w:sz w:val="18"/>
                <w:szCs w:val="18"/>
              </w:rPr>
              <w:t>Obveznost izvajalca za predmet pogodbe, ki je zajet v ceni, so torej vsa intelektualna, fizična, strojna,</w:t>
            </w:r>
            <w:r w:rsidR="00B46A77" w:rsidRPr="007265B6">
              <w:rPr>
                <w:rFonts w:ascii="Arial" w:hAnsi="Arial" w:cs="Arial"/>
                <w:sz w:val="18"/>
                <w:szCs w:val="18"/>
              </w:rPr>
              <w:t xml:space="preserve"> </w:t>
            </w:r>
            <w:r w:rsidRPr="007265B6">
              <w:rPr>
                <w:rFonts w:ascii="Arial" w:hAnsi="Arial" w:cs="Arial"/>
                <w:sz w:val="18"/>
                <w:szCs w:val="18"/>
              </w:rPr>
              <w:t>organizacijska in druga strokovna ter pomožna dela oziroma opravila, ki so potrebna za izvedbo in</w:t>
            </w:r>
            <w:r w:rsidR="00B46A77" w:rsidRPr="007265B6">
              <w:rPr>
                <w:rFonts w:ascii="Arial" w:hAnsi="Arial" w:cs="Arial"/>
                <w:sz w:val="18"/>
                <w:szCs w:val="18"/>
              </w:rPr>
              <w:t xml:space="preserve"> </w:t>
            </w:r>
            <w:r w:rsidRPr="007265B6">
              <w:rPr>
                <w:rFonts w:ascii="Arial" w:hAnsi="Arial" w:cs="Arial"/>
                <w:sz w:val="18"/>
                <w:szCs w:val="18"/>
              </w:rPr>
              <w:t>predajo celotnega predmeta pogodbe, z instalirano, priključeno, zagnano in preizkušeno opremo, ne</w:t>
            </w:r>
            <w:r w:rsidR="00B46A77" w:rsidRPr="007265B6">
              <w:rPr>
                <w:rFonts w:ascii="Arial" w:hAnsi="Arial" w:cs="Arial"/>
                <w:sz w:val="18"/>
                <w:szCs w:val="18"/>
              </w:rPr>
              <w:t xml:space="preserve"> </w:t>
            </w:r>
            <w:r w:rsidRPr="007265B6">
              <w:rPr>
                <w:rFonts w:ascii="Arial" w:hAnsi="Arial" w:cs="Arial"/>
                <w:sz w:val="18"/>
                <w:szCs w:val="18"/>
              </w:rPr>
              <w:t xml:space="preserve">glede na njihovo vrsto in obseg </w:t>
            </w:r>
            <w:r w:rsidR="00C67603" w:rsidRPr="007265B6">
              <w:rPr>
                <w:rFonts w:ascii="Arial" w:hAnsi="Arial" w:cs="Arial"/>
                <w:sz w:val="18"/>
                <w:szCs w:val="18"/>
              </w:rPr>
              <w:t>ter</w:t>
            </w:r>
            <w:r w:rsidRPr="007265B6">
              <w:rPr>
                <w:rFonts w:ascii="Arial" w:hAnsi="Arial" w:cs="Arial"/>
                <w:sz w:val="18"/>
                <w:szCs w:val="18"/>
              </w:rPr>
              <w:t xml:space="preserve"> ne glede na to, ali so izrecno navedena v pogodbi ali ne – vse v skladu</w:t>
            </w:r>
            <w:r w:rsidR="00B46A77" w:rsidRPr="007265B6">
              <w:rPr>
                <w:rFonts w:ascii="Arial" w:hAnsi="Arial" w:cs="Arial"/>
                <w:sz w:val="18"/>
                <w:szCs w:val="18"/>
              </w:rPr>
              <w:t xml:space="preserve"> </w:t>
            </w:r>
            <w:r w:rsidRPr="007265B6">
              <w:rPr>
                <w:rFonts w:ascii="Arial" w:hAnsi="Arial" w:cs="Arial"/>
                <w:sz w:val="18"/>
                <w:szCs w:val="18"/>
              </w:rPr>
              <w:t>z določilom »ključ v roke« (659. člen O</w:t>
            </w:r>
            <w:r w:rsidR="00C67603" w:rsidRPr="007265B6">
              <w:rPr>
                <w:rFonts w:ascii="Arial" w:hAnsi="Arial" w:cs="Arial"/>
                <w:sz w:val="18"/>
                <w:szCs w:val="18"/>
              </w:rPr>
              <w:t>bligacijskega zakonika</w:t>
            </w:r>
            <w:r w:rsidRPr="007265B6">
              <w:rPr>
                <w:rFonts w:ascii="Arial" w:hAnsi="Arial" w:cs="Arial"/>
                <w:sz w:val="18"/>
                <w:szCs w:val="18"/>
              </w:rPr>
              <w:t>), zaradi česar morebitni kasnejši odmiki od ponudbene cene</w:t>
            </w:r>
            <w:r w:rsidR="00B46A77" w:rsidRPr="007265B6">
              <w:rPr>
                <w:rFonts w:ascii="Arial" w:hAnsi="Arial" w:cs="Arial"/>
                <w:sz w:val="18"/>
                <w:szCs w:val="18"/>
              </w:rPr>
              <w:t xml:space="preserve"> </w:t>
            </w:r>
            <w:r w:rsidRPr="007265B6">
              <w:rPr>
                <w:rFonts w:ascii="Arial" w:hAnsi="Arial" w:cs="Arial"/>
                <w:sz w:val="18"/>
                <w:szCs w:val="18"/>
              </w:rPr>
              <w:t>niso možni.</w:t>
            </w:r>
          </w:p>
        </w:tc>
      </w:tr>
    </w:tbl>
    <w:p w14:paraId="2B5CFE01" w14:textId="77777777" w:rsidR="00133B3C" w:rsidRDefault="00C54E8D" w:rsidP="00C229E4">
      <w:pPr>
        <w:spacing w:after="0"/>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33B3C" w14:paraId="2FADCDFF" w14:textId="77777777">
        <w:tc>
          <w:tcPr>
            <w:tcW w:w="0" w:type="auto"/>
            <w:tcMar>
              <w:top w:w="0" w:type="auto"/>
              <w:bottom w:w="0" w:type="auto"/>
            </w:tcMar>
          </w:tcPr>
          <w:p w14:paraId="29893DAA" w14:textId="77777777" w:rsidR="00133B3C" w:rsidRDefault="0047192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izvedel dobavo </w:t>
            </w:r>
            <w:r>
              <w:rPr>
                <w:rFonts w:ascii="Arial" w:hAnsi="Arial" w:cs="Arial"/>
                <w:color w:val="000000"/>
                <w:sz w:val="18"/>
                <w:szCs w:val="18"/>
              </w:rPr>
              <w:t xml:space="preserve">in dela </w:t>
            </w:r>
            <w:r w:rsidR="00C54E8D">
              <w:rPr>
                <w:rFonts w:ascii="Arial" w:hAnsi="Arial" w:cs="Arial"/>
                <w:color w:val="000000"/>
                <w:sz w:val="18"/>
                <w:szCs w:val="18"/>
              </w:rPr>
              <w:t>v skladu in v obsegu</w:t>
            </w:r>
            <w:r w:rsidR="00C67603">
              <w:rPr>
                <w:rFonts w:ascii="Arial" w:hAnsi="Arial" w:cs="Arial"/>
                <w:color w:val="000000"/>
                <w:sz w:val="18"/>
                <w:szCs w:val="18"/>
              </w:rPr>
              <w:t>,</w:t>
            </w:r>
            <w:r w:rsidR="00C54E8D">
              <w:rPr>
                <w:rFonts w:ascii="Arial" w:hAnsi="Arial" w:cs="Arial"/>
                <w:color w:val="000000"/>
                <w:sz w:val="18"/>
                <w:szCs w:val="18"/>
              </w:rPr>
              <w:t xml:space="preserve"> določen</w:t>
            </w:r>
            <w:r w:rsidR="00C67603">
              <w:rPr>
                <w:rFonts w:ascii="Arial" w:hAnsi="Arial" w:cs="Arial"/>
                <w:color w:val="000000"/>
                <w:sz w:val="18"/>
                <w:szCs w:val="18"/>
              </w:rPr>
              <w:t>i</w:t>
            </w:r>
            <w:r w:rsidR="00C54E8D">
              <w:rPr>
                <w:rFonts w:ascii="Arial" w:hAnsi="Arial" w:cs="Arial"/>
                <w:color w:val="000000"/>
                <w:sz w:val="18"/>
                <w:szCs w:val="18"/>
              </w:rPr>
              <w:t xml:space="preserve">m </w:t>
            </w:r>
            <w:r w:rsidR="00C67603">
              <w:rPr>
                <w:rFonts w:ascii="Arial" w:hAnsi="Arial" w:cs="Arial"/>
                <w:color w:val="000000"/>
                <w:sz w:val="18"/>
                <w:szCs w:val="18"/>
              </w:rPr>
              <w:t xml:space="preserve">s to pogodbo in </w:t>
            </w:r>
            <w:r w:rsidR="00C54E8D">
              <w:rPr>
                <w:rFonts w:ascii="Arial" w:hAnsi="Arial" w:cs="Arial"/>
                <w:color w:val="000000"/>
                <w:sz w:val="18"/>
                <w:szCs w:val="18"/>
              </w:rPr>
              <w:t>z naslednjimi dokumenti:</w:t>
            </w:r>
          </w:p>
          <w:tbl>
            <w:tblPr>
              <w:tblStyle w:val="NormalTablePHPDOCX"/>
              <w:tblW w:w="0" w:type="auto"/>
              <w:tblLook w:val="04A0" w:firstRow="1" w:lastRow="0" w:firstColumn="1" w:lastColumn="0" w:noHBand="0" w:noVBand="1"/>
            </w:tblPr>
            <w:tblGrid>
              <w:gridCol w:w="8746"/>
            </w:tblGrid>
            <w:tr w:rsidR="00133B3C" w14:paraId="0609D157" w14:textId="77777777" w:rsidTr="00C67603">
              <w:trPr>
                <w:trHeight w:val="1159"/>
              </w:trPr>
              <w:tc>
                <w:tcPr>
                  <w:tcW w:w="0" w:type="auto"/>
                  <w:tcMar>
                    <w:top w:w="0" w:type="auto"/>
                    <w:bottom w:w="0" w:type="auto"/>
                  </w:tcMar>
                </w:tcPr>
                <w:p w14:paraId="18546077" w14:textId="79AD5F38" w:rsidR="00133B3C" w:rsidRDefault="0047192F"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lastRenderedPageBreak/>
                    <w:t xml:space="preserve">Razpisna dokumentacija </w:t>
                  </w:r>
                  <w:r w:rsidR="00C54E8D">
                    <w:rPr>
                      <w:rFonts w:ascii="Arial" w:hAnsi="Arial" w:cs="Arial"/>
                      <w:color w:val="000000"/>
                      <w:sz w:val="18"/>
                      <w:szCs w:val="18"/>
                    </w:rPr>
                    <w:t xml:space="preserve">naročnika </w:t>
                  </w:r>
                  <w:r>
                    <w:rPr>
                      <w:rFonts w:ascii="Arial" w:hAnsi="Arial" w:cs="Arial"/>
                      <w:color w:val="000000"/>
                      <w:sz w:val="18"/>
                      <w:szCs w:val="18"/>
                    </w:rPr>
                    <w:t>št. ___________</w:t>
                  </w:r>
                  <w:r w:rsidR="00C54E8D">
                    <w:rPr>
                      <w:rFonts w:ascii="Arial" w:hAnsi="Arial" w:cs="Arial"/>
                      <w:color w:val="000000"/>
                      <w:sz w:val="18"/>
                      <w:szCs w:val="18"/>
                    </w:rPr>
                    <w:t>z dne __________</w:t>
                  </w:r>
                  <w:r>
                    <w:rPr>
                      <w:rFonts w:ascii="Arial" w:hAnsi="Arial" w:cs="Arial"/>
                      <w:color w:val="000000"/>
                      <w:sz w:val="18"/>
                      <w:szCs w:val="18"/>
                    </w:rPr>
                    <w:t xml:space="preserve"> z vsemi prilogami </w:t>
                  </w:r>
                  <w:r w:rsidR="00DB5E52">
                    <w:rPr>
                      <w:rFonts w:ascii="Arial" w:hAnsi="Arial" w:cs="Arial"/>
                      <w:color w:val="000000"/>
                      <w:sz w:val="18"/>
                      <w:szCs w:val="18"/>
                    </w:rPr>
                    <w:t>(</w:t>
                  </w:r>
                  <w:r>
                    <w:rPr>
                      <w:rFonts w:ascii="Arial" w:hAnsi="Arial" w:cs="Arial"/>
                      <w:color w:val="000000"/>
                      <w:sz w:val="18"/>
                      <w:szCs w:val="18"/>
                    </w:rPr>
                    <w:t>Specifikacija zahtev naročnika</w:t>
                  </w:r>
                  <w:r w:rsidR="00DB5E52">
                    <w:rPr>
                      <w:rFonts w:ascii="Arial" w:hAnsi="Arial" w:cs="Arial"/>
                      <w:color w:val="000000"/>
                      <w:sz w:val="18"/>
                      <w:szCs w:val="18"/>
                    </w:rPr>
                    <w:t xml:space="preserve"> xls.dat</w:t>
                  </w:r>
                  <w:r>
                    <w:rPr>
                      <w:rFonts w:ascii="Arial" w:hAnsi="Arial" w:cs="Arial"/>
                      <w:color w:val="000000"/>
                      <w:sz w:val="18"/>
                      <w:szCs w:val="18"/>
                    </w:rPr>
                    <w:t>, vključno z vsemi morebitnimi popravki in odgovori naročnika preko portala JN)</w:t>
                  </w:r>
                </w:p>
                <w:p w14:paraId="176B85F6" w14:textId="56FCEF35" w:rsidR="002D15E0" w:rsidRDefault="002D15E0"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7CB2588" w14:textId="77777777" w:rsidR="002D15E0" w:rsidRDefault="002D15E0" w:rsidP="002D15E0">
                  <w:pPr>
                    <w:spacing w:line="276" w:lineRule="auto"/>
                    <w:ind w:left="720"/>
                    <w:jc w:val="both"/>
                    <w:rPr>
                      <w:rFonts w:ascii="Arial" w:hAnsi="Arial" w:cs="Arial"/>
                      <w:color w:val="000000"/>
                      <w:sz w:val="18"/>
                      <w:szCs w:val="18"/>
                    </w:rPr>
                  </w:pPr>
                </w:p>
                <w:p w14:paraId="78057FEE" w14:textId="77777777" w:rsidR="00B46A77" w:rsidRDefault="00B46A77" w:rsidP="00C229E4">
                  <w:pPr>
                    <w:spacing w:line="276" w:lineRule="auto"/>
                    <w:ind w:left="720"/>
                    <w:jc w:val="both"/>
                    <w:rPr>
                      <w:rFonts w:ascii="Arial" w:hAnsi="Arial" w:cs="Arial"/>
                      <w:color w:val="000000"/>
                      <w:sz w:val="18"/>
                      <w:szCs w:val="18"/>
                    </w:rPr>
                  </w:pPr>
                </w:p>
              </w:tc>
            </w:tr>
          </w:tbl>
          <w:p w14:paraId="41B09E18" w14:textId="77777777" w:rsidR="003A1DD9" w:rsidRPr="00EA150A"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39C469DB" w14:textId="77777777" w:rsidR="00133B3C" w:rsidRDefault="00C54E8D" w:rsidP="00C229E4">
      <w:pPr>
        <w:spacing w:after="0"/>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33B3C" w14:paraId="3B991A95" w14:textId="77777777">
        <w:tc>
          <w:tcPr>
            <w:tcW w:w="0" w:type="auto"/>
            <w:tcMar>
              <w:top w:w="0" w:type="auto"/>
              <w:bottom w:w="0" w:type="auto"/>
            </w:tcMar>
          </w:tcPr>
          <w:p w14:paraId="3F1DD591" w14:textId="77777777" w:rsidR="002F41BB" w:rsidRDefault="002F41BB" w:rsidP="00C229E4">
            <w:pPr>
              <w:spacing w:line="276" w:lineRule="auto"/>
            </w:pPr>
          </w:p>
          <w:tbl>
            <w:tblPr>
              <w:tblStyle w:val="NormalTablePHPDOCX"/>
              <w:tblW w:w="0" w:type="auto"/>
              <w:tblLook w:val="04A0" w:firstRow="1" w:lastRow="0" w:firstColumn="1" w:lastColumn="0" w:noHBand="0" w:noVBand="1"/>
            </w:tblPr>
            <w:tblGrid>
              <w:gridCol w:w="8746"/>
            </w:tblGrid>
            <w:tr w:rsidR="00133B3C" w14:paraId="4AB34398" w14:textId="77777777">
              <w:tc>
                <w:tcPr>
                  <w:tcW w:w="0" w:type="auto"/>
                  <w:tcMar>
                    <w:top w:w="0" w:type="auto"/>
                    <w:bottom w:w="0" w:type="auto"/>
                  </w:tcMar>
                </w:tcPr>
                <w:p w14:paraId="769701CD" w14:textId="2D7C7EB7" w:rsidR="00C67603" w:rsidRPr="00C67603" w:rsidRDefault="00C67603" w:rsidP="00C229E4">
                  <w:pPr>
                    <w:autoSpaceDE w:val="0"/>
                    <w:autoSpaceDN w:val="0"/>
                    <w:adjustRightInd w:val="0"/>
                    <w:spacing w:after="200" w:line="276" w:lineRule="auto"/>
                    <w:jc w:val="both"/>
                    <w:rPr>
                      <w:rFonts w:ascii="Arial" w:hAnsi="Arial" w:cs="Arial"/>
                      <w:sz w:val="18"/>
                      <w:szCs w:val="18"/>
                    </w:rPr>
                  </w:pPr>
                  <w:r w:rsidRPr="00C67603">
                    <w:rPr>
                      <w:rFonts w:ascii="Arial" w:hAnsi="Arial" w:cs="Arial"/>
                      <w:sz w:val="18"/>
                      <w:szCs w:val="18"/>
                    </w:rPr>
                    <w:t xml:space="preserve">Predmet pogodbe je dobava in montaža opreme za </w:t>
                  </w:r>
                  <w:r w:rsidR="00DB5E52" w:rsidRPr="00DB5E52">
                    <w:rPr>
                      <w:rFonts w:ascii="Arial" w:hAnsi="Arial" w:cs="Arial"/>
                      <w:sz w:val="18"/>
                      <w:szCs w:val="18"/>
                    </w:rPr>
                    <w:t>robotiziran</w:t>
                  </w:r>
                  <w:r w:rsidR="00DB5E52">
                    <w:rPr>
                      <w:rFonts w:ascii="Arial" w:hAnsi="Arial" w:cs="Arial"/>
                      <w:sz w:val="18"/>
                      <w:szCs w:val="18"/>
                    </w:rPr>
                    <w:t>i</w:t>
                  </w:r>
                  <w:r w:rsidR="00DB5E52" w:rsidRPr="00DB5E52">
                    <w:rPr>
                      <w:rFonts w:ascii="Arial" w:hAnsi="Arial" w:cs="Arial"/>
                      <w:sz w:val="18"/>
                      <w:szCs w:val="18"/>
                    </w:rPr>
                    <w:t xml:space="preserve"> sistem za pripravo, shranjevanje in razdeljevanje zdravil </w:t>
                  </w:r>
                  <w:r w:rsidRPr="00C67603">
                    <w:rPr>
                      <w:rFonts w:ascii="Arial" w:hAnsi="Arial" w:cs="Arial"/>
                      <w:sz w:val="18"/>
                      <w:szCs w:val="18"/>
                    </w:rPr>
                    <w:t>v Splošni bolnišnici Novo mesto, vse v skladu z razpisno dokumentacijo in njenimi prilogami.</w:t>
                  </w:r>
                </w:p>
                <w:p w14:paraId="1A2D056B" w14:textId="77777777" w:rsidR="00C67603" w:rsidRPr="00C67603" w:rsidRDefault="00C67603" w:rsidP="00C229E4">
                  <w:pPr>
                    <w:spacing w:before="225" w:after="225" w:line="276" w:lineRule="auto"/>
                    <w:jc w:val="both"/>
                  </w:pPr>
                  <w:r w:rsidRPr="00C67603">
                    <w:rPr>
                      <w:rFonts w:ascii="Arial" w:hAnsi="Arial" w:cs="Arial"/>
                      <w:color w:val="000000"/>
                      <w:sz w:val="18"/>
                      <w:szCs w:val="18"/>
                    </w:rPr>
                    <w:t>Zaradi specifičnih zahtev predmeta naročila, mora izvajalec upoštevati naslednje:</w:t>
                  </w:r>
                </w:p>
                <w:p w14:paraId="4C359BBC" w14:textId="0FFE2FDA" w:rsidR="003A1DD9" w:rsidRPr="003A1DD9" w:rsidRDefault="003A1DD9" w:rsidP="007837FD">
                  <w:pPr>
                    <w:numPr>
                      <w:ilvl w:val="0"/>
                      <w:numId w:val="14"/>
                    </w:numPr>
                    <w:spacing w:line="276" w:lineRule="auto"/>
                    <w:jc w:val="both"/>
                    <w:rPr>
                      <w:rFonts w:ascii="Arial" w:hAnsi="Arial" w:cs="Arial"/>
                      <w:color w:val="000000"/>
                      <w:sz w:val="18"/>
                      <w:szCs w:val="18"/>
                    </w:rPr>
                  </w:pPr>
                  <w:r w:rsidRPr="003A1DD9">
                    <w:rPr>
                      <w:rFonts w:ascii="Arial" w:hAnsi="Arial" w:cs="Arial"/>
                      <w:color w:val="000000"/>
                      <w:sz w:val="18"/>
                      <w:szCs w:val="18"/>
                    </w:rPr>
                    <w:t>da bo dobavil in montiral opremo v skladu z razpisanimi pogoji, ki so sestavni del te pogodbe, veljavno zakonodajo, skladno z navodili naročnika, uporabnika, strokovno pravilno</w:t>
                  </w:r>
                  <w:r>
                    <w:rPr>
                      <w:rFonts w:ascii="Arial" w:hAnsi="Arial" w:cs="Arial"/>
                      <w:color w:val="000000"/>
                      <w:sz w:val="18"/>
                      <w:szCs w:val="18"/>
                    </w:rPr>
                    <w:t>;</w:t>
                  </w:r>
                </w:p>
                <w:p w14:paraId="3FA4482C"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C71A7C3"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4F3DAD45" w14:textId="702091B5"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pred prevzemom mora </w:t>
                  </w:r>
                  <w:r w:rsidR="00DB5E52">
                    <w:rPr>
                      <w:rFonts w:ascii="Arial" w:hAnsi="Arial" w:cs="Arial"/>
                      <w:color w:val="000000"/>
                      <w:sz w:val="18"/>
                      <w:szCs w:val="18"/>
                    </w:rPr>
                    <w:t>izvajalec</w:t>
                  </w:r>
                  <w:r>
                    <w:rPr>
                      <w:rFonts w:ascii="Arial" w:hAnsi="Arial" w:cs="Arial"/>
                      <w:color w:val="000000"/>
                      <w:sz w:val="18"/>
                      <w:szCs w:val="18"/>
                    </w:rPr>
                    <w:t xml:space="preserve"> dobavljeno opremo ustrezno kalibrirati in nastaviti, tako da je primerna za izvedbo testnega preizkusa opreme,</w:t>
                  </w:r>
                </w:p>
                <w:p w14:paraId="0C2D0A35"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36ED5A70" w14:textId="5DF81C0E"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v primeru, da se v 180 dneh od prevzema izkaže, da dobavljena oprema ne izpolnjuje zahtevanih karakteristik ali ima kakšne skrite napake, ki so se ugotovile šele ob dejanski uporabi opreme, je </w:t>
                  </w:r>
                  <w:r w:rsidR="00B6223F">
                    <w:rPr>
                      <w:rFonts w:ascii="Arial" w:hAnsi="Arial" w:cs="Arial"/>
                      <w:color w:val="000000"/>
                      <w:sz w:val="18"/>
                      <w:szCs w:val="18"/>
                    </w:rPr>
                    <w:t>izvajalec</w:t>
                  </w:r>
                  <w:r>
                    <w:rPr>
                      <w:rFonts w:ascii="Arial" w:hAnsi="Arial" w:cs="Arial"/>
                      <w:color w:val="000000"/>
                      <w:sz w:val="18"/>
                      <w:szCs w:val="18"/>
                    </w:rPr>
                    <w:t xml:space="preserve"> dolžan opremo nadomestiti z novo ali povrniti del kupnine, če se s tem strinja naročnik.</w:t>
                  </w:r>
                </w:p>
              </w:tc>
            </w:tr>
          </w:tbl>
          <w:p w14:paraId="5A34EDF1" w14:textId="77777777" w:rsidR="00133B3C" w:rsidRDefault="00133B3C" w:rsidP="00C229E4">
            <w:pPr>
              <w:spacing w:line="276" w:lineRule="auto"/>
            </w:pPr>
          </w:p>
        </w:tc>
      </w:tr>
    </w:tbl>
    <w:p w14:paraId="7B9D8C69" w14:textId="77777777" w:rsidR="003A1DD9" w:rsidRDefault="003A1DD9" w:rsidP="00C229E4">
      <w:pPr>
        <w:spacing w:after="0"/>
        <w:jc w:val="center"/>
        <w:rPr>
          <w:rFonts w:ascii="Arial" w:hAnsi="Arial" w:cs="Arial"/>
          <w:b/>
          <w:bCs/>
          <w:color w:val="000000"/>
          <w:sz w:val="18"/>
          <w:szCs w:val="18"/>
        </w:rPr>
      </w:pPr>
    </w:p>
    <w:p w14:paraId="66208085"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Izvajalec je znotraj in v okviru dogovorjene pogodbene cene dolžan pridobiti in izdelati vso</w:t>
      </w:r>
      <w:r>
        <w:rPr>
          <w:rFonts w:ascii="Arial" w:hAnsi="Arial" w:cs="Arial"/>
          <w:sz w:val="18"/>
          <w:szCs w:val="18"/>
        </w:rPr>
        <w:t xml:space="preserve"> </w:t>
      </w:r>
      <w:r w:rsidRPr="003A1DD9">
        <w:rPr>
          <w:rFonts w:ascii="Arial" w:hAnsi="Arial" w:cs="Arial"/>
          <w:sz w:val="18"/>
          <w:szCs w:val="18"/>
        </w:rPr>
        <w:t>dokumentacijo, ki je opredeljena v razpisni dokumentaciji in njenimi prilogami ter je potrebna za izvedbo</w:t>
      </w:r>
      <w:r>
        <w:rPr>
          <w:rFonts w:ascii="Arial" w:hAnsi="Arial" w:cs="Arial"/>
          <w:sz w:val="18"/>
          <w:szCs w:val="18"/>
        </w:rPr>
        <w:t xml:space="preserve"> </w:t>
      </w:r>
      <w:r w:rsidRPr="003A1DD9">
        <w:rPr>
          <w:rFonts w:ascii="Arial" w:hAnsi="Arial" w:cs="Arial"/>
          <w:sz w:val="18"/>
          <w:szCs w:val="18"/>
        </w:rPr>
        <w:t>predmeta pogodbe.</w:t>
      </w:r>
    </w:p>
    <w:p w14:paraId="07EF4935" w14:textId="77777777" w:rsidR="003A1DD9" w:rsidRPr="00DB268B" w:rsidRDefault="003A1DD9" w:rsidP="00C229E4">
      <w:pPr>
        <w:autoSpaceDE w:val="0"/>
        <w:autoSpaceDN w:val="0"/>
        <w:adjustRightInd w:val="0"/>
        <w:spacing w:after="0"/>
        <w:jc w:val="both"/>
        <w:rPr>
          <w:rFonts w:ascii="Arial" w:hAnsi="Arial" w:cs="Arial"/>
          <w:strike/>
          <w:sz w:val="18"/>
          <w:szCs w:val="18"/>
        </w:rPr>
      </w:pPr>
    </w:p>
    <w:p w14:paraId="01D83666"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w:t>
      </w:r>
    </w:p>
    <w:p w14:paraId="5EAB86BF"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lastne stroške pravočasno izvede oziroma priskrbi potrebne raziskave delovišča in jih</w:t>
      </w:r>
      <w:r w:rsidR="00830279" w:rsidRPr="00830279">
        <w:rPr>
          <w:rFonts w:ascii="Arial" w:hAnsi="Arial" w:cs="Arial"/>
          <w:sz w:val="18"/>
          <w:szCs w:val="18"/>
        </w:rPr>
        <w:t xml:space="preserve"> </w:t>
      </w:r>
      <w:r w:rsidRPr="00830279">
        <w:rPr>
          <w:rFonts w:ascii="Arial" w:hAnsi="Arial" w:cs="Arial"/>
          <w:sz w:val="18"/>
          <w:szCs w:val="18"/>
        </w:rPr>
        <w:t>pravilno upošteva pri izvedbi pogodbenega dela;</w:t>
      </w:r>
    </w:p>
    <w:p w14:paraId="755D4738"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svoje stroške zagotovi primerno embalažo in transport ter da zaščiti, varuje in zavaruje</w:t>
      </w:r>
      <w:r w:rsidR="00830279" w:rsidRPr="00830279">
        <w:rPr>
          <w:rFonts w:ascii="Arial" w:hAnsi="Arial" w:cs="Arial"/>
          <w:sz w:val="18"/>
          <w:szCs w:val="18"/>
        </w:rPr>
        <w:t xml:space="preserve"> </w:t>
      </w:r>
      <w:r w:rsidRPr="00830279">
        <w:rPr>
          <w:rFonts w:ascii="Arial" w:hAnsi="Arial" w:cs="Arial"/>
          <w:sz w:val="18"/>
          <w:szCs w:val="18"/>
        </w:rPr>
        <w:t>pogodbeno blago pred vsakovrstnimi poškodbami in da odgovarja za varno delo vse do</w:t>
      </w:r>
      <w:r w:rsidR="00830279" w:rsidRPr="00830279">
        <w:rPr>
          <w:rFonts w:ascii="Arial" w:hAnsi="Arial" w:cs="Arial"/>
          <w:sz w:val="18"/>
          <w:szCs w:val="18"/>
        </w:rPr>
        <w:t xml:space="preserve"> </w:t>
      </w:r>
      <w:r w:rsidRPr="00830279">
        <w:rPr>
          <w:rFonts w:ascii="Arial" w:hAnsi="Arial" w:cs="Arial"/>
          <w:sz w:val="18"/>
          <w:szCs w:val="18"/>
        </w:rPr>
        <w:t>zapisniške primopredaje pogodbenih del, za splošno varnost pa do poteka garancijskih rokov;</w:t>
      </w:r>
    </w:p>
    <w:p w14:paraId="16822D8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 xml:space="preserve">pravočasno zagotovi in izroči vse potrebne načrte, tehnično in </w:t>
      </w:r>
      <w:proofErr w:type="spellStart"/>
      <w:r w:rsidRPr="00830279">
        <w:rPr>
          <w:rFonts w:ascii="Arial" w:hAnsi="Arial" w:cs="Arial"/>
          <w:sz w:val="18"/>
          <w:szCs w:val="18"/>
        </w:rPr>
        <w:t>atestno</w:t>
      </w:r>
      <w:proofErr w:type="spellEnd"/>
      <w:r w:rsidRPr="00830279">
        <w:rPr>
          <w:rFonts w:ascii="Arial" w:hAnsi="Arial" w:cs="Arial"/>
          <w:sz w:val="18"/>
          <w:szCs w:val="18"/>
        </w:rPr>
        <w:t xml:space="preserve"> dokumentacijo, ateste</w:t>
      </w:r>
      <w:r w:rsidR="00830279" w:rsidRPr="00830279">
        <w:rPr>
          <w:rFonts w:ascii="Arial" w:hAnsi="Arial" w:cs="Arial"/>
          <w:sz w:val="18"/>
          <w:szCs w:val="18"/>
        </w:rPr>
        <w:t xml:space="preserve"> </w:t>
      </w:r>
      <w:r w:rsidRPr="00830279">
        <w:rPr>
          <w:rFonts w:ascii="Arial" w:hAnsi="Arial" w:cs="Arial"/>
          <w:sz w:val="18"/>
          <w:szCs w:val="18"/>
        </w:rPr>
        <w:t>oziroma druga dokazila o skladnosti, navodila in druge listine oziroma stvari, potrebne za</w:t>
      </w:r>
      <w:r w:rsidR="00830279" w:rsidRPr="00830279">
        <w:rPr>
          <w:rFonts w:ascii="Arial" w:hAnsi="Arial" w:cs="Arial"/>
          <w:sz w:val="18"/>
          <w:szCs w:val="18"/>
        </w:rPr>
        <w:t xml:space="preserve"> </w:t>
      </w:r>
      <w:r w:rsidRPr="00830279">
        <w:rPr>
          <w:rFonts w:ascii="Arial" w:hAnsi="Arial" w:cs="Arial"/>
          <w:sz w:val="18"/>
          <w:szCs w:val="18"/>
        </w:rPr>
        <w:t>vgradnjo oziroma montažo, uporabo in vzdrževanje pogodbenega blaga, vključno z navodilom</w:t>
      </w:r>
      <w:r w:rsidR="00830279" w:rsidRPr="00830279">
        <w:rPr>
          <w:rFonts w:ascii="Arial" w:hAnsi="Arial" w:cs="Arial"/>
          <w:sz w:val="18"/>
          <w:szCs w:val="18"/>
        </w:rPr>
        <w:t xml:space="preserve"> </w:t>
      </w:r>
      <w:r w:rsidRPr="00830279">
        <w:rPr>
          <w:rFonts w:ascii="Arial" w:hAnsi="Arial" w:cs="Arial"/>
          <w:sz w:val="18"/>
          <w:szCs w:val="18"/>
        </w:rPr>
        <w:t>za varno delo in vzdrževanje v slovenskem jeziku, kot tudi garancijske listine, vključno s splošno</w:t>
      </w:r>
      <w:r w:rsidR="00830279" w:rsidRPr="00830279">
        <w:rPr>
          <w:rFonts w:ascii="Arial" w:hAnsi="Arial" w:cs="Arial"/>
          <w:sz w:val="18"/>
          <w:szCs w:val="18"/>
        </w:rPr>
        <w:t xml:space="preserve"> </w:t>
      </w:r>
      <w:r w:rsidRPr="00830279">
        <w:rPr>
          <w:rFonts w:ascii="Arial" w:hAnsi="Arial" w:cs="Arial"/>
          <w:sz w:val="18"/>
          <w:szCs w:val="18"/>
        </w:rPr>
        <w:t>(skupno) garancijsko izjavo za dobavljeno, vgrajeno oziroma montirano pogodbeno blago.</w:t>
      </w:r>
      <w:r w:rsidR="00830279" w:rsidRPr="00830279">
        <w:rPr>
          <w:rFonts w:ascii="Arial" w:hAnsi="Arial" w:cs="Arial"/>
          <w:sz w:val="18"/>
          <w:szCs w:val="18"/>
        </w:rPr>
        <w:t xml:space="preserve"> </w:t>
      </w:r>
      <w:r w:rsidRPr="00830279">
        <w:rPr>
          <w:rFonts w:ascii="Arial" w:hAnsi="Arial" w:cs="Arial"/>
          <w:sz w:val="18"/>
          <w:szCs w:val="18"/>
        </w:rPr>
        <w:t>Predmet pogodbe je tudi jamčevanje za napake in odprava le-teh v dogovorjenih rokih v</w:t>
      </w:r>
      <w:r w:rsidR="00830279" w:rsidRPr="00830279">
        <w:rPr>
          <w:rFonts w:ascii="Arial" w:hAnsi="Arial" w:cs="Arial"/>
          <w:sz w:val="18"/>
          <w:szCs w:val="18"/>
        </w:rPr>
        <w:t xml:space="preserve"> </w:t>
      </w:r>
      <w:r w:rsidRPr="00830279">
        <w:rPr>
          <w:rFonts w:ascii="Arial" w:hAnsi="Arial" w:cs="Arial"/>
          <w:sz w:val="18"/>
          <w:szCs w:val="18"/>
        </w:rPr>
        <w:t>Republiki Sloveniji;</w:t>
      </w:r>
    </w:p>
    <w:p w14:paraId="1B19430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bo za učinkovito in varno uporabo ter delovanje pogodbenih stvari usposobil (izšolal) potrebno</w:t>
      </w:r>
      <w:r w:rsidR="002F41BB">
        <w:rPr>
          <w:rFonts w:ascii="Arial" w:hAnsi="Arial" w:cs="Arial"/>
          <w:sz w:val="18"/>
          <w:szCs w:val="18"/>
        </w:rPr>
        <w:t xml:space="preserve"> </w:t>
      </w:r>
      <w:r w:rsidRPr="00830279">
        <w:rPr>
          <w:rFonts w:ascii="Arial" w:hAnsi="Arial" w:cs="Arial"/>
          <w:sz w:val="18"/>
          <w:szCs w:val="18"/>
        </w:rPr>
        <w:t>število osebja uporabnika, ki jih bo določil uporabnik.</w:t>
      </w:r>
    </w:p>
    <w:p w14:paraId="332D12C0" w14:textId="77777777" w:rsidR="00830279" w:rsidRDefault="00830279" w:rsidP="00C229E4">
      <w:pPr>
        <w:autoSpaceDE w:val="0"/>
        <w:autoSpaceDN w:val="0"/>
        <w:adjustRightInd w:val="0"/>
        <w:spacing w:after="0"/>
        <w:jc w:val="both"/>
        <w:rPr>
          <w:rFonts w:ascii="Arial" w:hAnsi="Arial" w:cs="Arial"/>
          <w:sz w:val="18"/>
          <w:szCs w:val="18"/>
        </w:rPr>
      </w:pPr>
    </w:p>
    <w:p w14:paraId="633513DC" w14:textId="77777777" w:rsid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 izvede vse transportne in druge pomožne storitve ter dobavi vse materiale in</w:t>
      </w:r>
      <w:r w:rsidR="00830279">
        <w:rPr>
          <w:rFonts w:ascii="Arial" w:hAnsi="Arial" w:cs="Arial"/>
          <w:sz w:val="18"/>
          <w:szCs w:val="18"/>
        </w:rPr>
        <w:t xml:space="preserve"> </w:t>
      </w:r>
      <w:r w:rsidRPr="003A1DD9">
        <w:rPr>
          <w:rFonts w:ascii="Arial" w:hAnsi="Arial" w:cs="Arial"/>
          <w:sz w:val="18"/>
          <w:szCs w:val="18"/>
        </w:rPr>
        <w:t>proizvode, potrebne za izvedbo pogodbenih del te pogodbe, kot tudi, da prevzame vsa zavarovanja,</w:t>
      </w:r>
      <w:r w:rsidR="00830279">
        <w:rPr>
          <w:rFonts w:ascii="Arial" w:hAnsi="Arial" w:cs="Arial"/>
          <w:sz w:val="18"/>
          <w:szCs w:val="18"/>
        </w:rPr>
        <w:t xml:space="preserve"> </w:t>
      </w:r>
      <w:r w:rsidRPr="003A1DD9">
        <w:rPr>
          <w:rFonts w:ascii="Arial" w:hAnsi="Arial" w:cs="Arial"/>
          <w:sz w:val="18"/>
          <w:szCs w:val="18"/>
        </w:rPr>
        <w:t>odgovornost za varnost in zdravje pri delu na gradbiščih in za splošno varnost v zvezi s predmetom</w:t>
      </w:r>
      <w:r w:rsidR="00830279">
        <w:rPr>
          <w:rFonts w:ascii="Arial" w:hAnsi="Arial" w:cs="Arial"/>
          <w:sz w:val="18"/>
          <w:szCs w:val="18"/>
        </w:rPr>
        <w:t xml:space="preserve"> </w:t>
      </w:r>
      <w:r w:rsidRPr="003A1DD9">
        <w:rPr>
          <w:rFonts w:ascii="Arial" w:hAnsi="Arial" w:cs="Arial"/>
          <w:sz w:val="18"/>
          <w:szCs w:val="18"/>
        </w:rPr>
        <w:t xml:space="preserve">pogodbe, ki ga mora izvršiti po tej pogodbi. Pri tem mora </w:t>
      </w:r>
      <w:r w:rsidRPr="003A1DD9">
        <w:rPr>
          <w:rFonts w:ascii="Arial" w:hAnsi="Arial" w:cs="Arial"/>
          <w:sz w:val="18"/>
          <w:szCs w:val="18"/>
        </w:rPr>
        <w:lastRenderedPageBreak/>
        <w:t>izvajalec zajeti tudi vsa dela in ukrepe, ki</w:t>
      </w:r>
      <w:r w:rsidR="00830279">
        <w:rPr>
          <w:rFonts w:ascii="Arial" w:hAnsi="Arial" w:cs="Arial"/>
          <w:sz w:val="18"/>
          <w:szCs w:val="18"/>
        </w:rPr>
        <w:t xml:space="preserve"> </w:t>
      </w:r>
      <w:r w:rsidRPr="003A1DD9">
        <w:rPr>
          <w:rFonts w:ascii="Arial" w:hAnsi="Arial" w:cs="Arial"/>
          <w:sz w:val="18"/>
          <w:szCs w:val="18"/>
        </w:rPr>
        <w:t>opredeljujejo pogoje za izvedbo del na gradbišču in drugih določil iz razpisne dokumentacije.</w:t>
      </w:r>
      <w:r w:rsidR="00830279">
        <w:rPr>
          <w:rFonts w:ascii="Arial" w:hAnsi="Arial" w:cs="Arial"/>
          <w:sz w:val="18"/>
          <w:szCs w:val="18"/>
        </w:rPr>
        <w:t xml:space="preserve"> </w:t>
      </w:r>
    </w:p>
    <w:p w14:paraId="0647BD09" w14:textId="77777777" w:rsidR="00830279" w:rsidRPr="003A1DD9" w:rsidRDefault="00830279" w:rsidP="00C229E4">
      <w:pPr>
        <w:autoSpaceDE w:val="0"/>
        <w:autoSpaceDN w:val="0"/>
        <w:adjustRightInd w:val="0"/>
        <w:spacing w:after="0"/>
        <w:jc w:val="both"/>
        <w:rPr>
          <w:rFonts w:ascii="Arial" w:hAnsi="Arial" w:cs="Arial"/>
          <w:sz w:val="18"/>
          <w:szCs w:val="18"/>
        </w:rPr>
      </w:pPr>
    </w:p>
    <w:p w14:paraId="0569199A" w14:textId="2C82C1B8" w:rsidR="00AA0B2E" w:rsidRPr="00AA0B2E" w:rsidRDefault="003A1DD9" w:rsidP="00DB5E52">
      <w:pPr>
        <w:autoSpaceDE w:val="0"/>
        <w:autoSpaceDN w:val="0"/>
        <w:adjustRightInd w:val="0"/>
        <w:spacing w:after="0"/>
        <w:jc w:val="both"/>
        <w:rPr>
          <w:rFonts w:ascii="Arial" w:hAnsi="Arial" w:cs="Arial"/>
          <w:sz w:val="18"/>
          <w:szCs w:val="18"/>
        </w:rPr>
      </w:pPr>
      <w:r w:rsidRPr="003A1DD9">
        <w:rPr>
          <w:rFonts w:ascii="Arial" w:hAnsi="Arial" w:cs="Arial"/>
          <w:sz w:val="18"/>
          <w:szCs w:val="18"/>
        </w:rPr>
        <w:t>Obveznost izvajalca, ki jo bo ta opravil znotraj in v okviru dogovorjene pogodbene cene, so tudi</w:t>
      </w:r>
      <w:r w:rsidR="00830279">
        <w:rPr>
          <w:rFonts w:ascii="Arial" w:hAnsi="Arial" w:cs="Arial"/>
          <w:sz w:val="18"/>
          <w:szCs w:val="18"/>
        </w:rPr>
        <w:t xml:space="preserve"> </w:t>
      </w:r>
    </w:p>
    <w:p w14:paraId="2C07D8E7" w14:textId="05B88C1B"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Navodila za obratovanje in vzdrževanje (NOV).</w:t>
      </w:r>
    </w:p>
    <w:p w14:paraId="4418D2FC" w14:textId="28B5169C"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Certifikate, izjave o skladnosti s standardi.</w:t>
      </w:r>
    </w:p>
    <w:p w14:paraId="0762E8D0" w14:textId="20E34B3F"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Garancijske liste za brezhibno delovanje opreme.</w:t>
      </w:r>
    </w:p>
    <w:p w14:paraId="788A302D" w14:textId="46B55487"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Navodila za uporabo, obratovanje in vzdrževanje v slovenskem jeziku (izjemoma v angleškem jeziku – po odobritvi uporabnika).</w:t>
      </w:r>
    </w:p>
    <w:p w14:paraId="68672C86" w14:textId="7FBA34A8"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Seznam pooblaščenih serviserjev za posamezno vrsto dobavljene opreme.</w:t>
      </w:r>
    </w:p>
    <w:p w14:paraId="59240C63" w14:textId="27FC0254" w:rsidR="00AA0B2E"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Kompletno tehnično dokumentacijo oz. tehnični opis za vzdrževanje in odpravo napak (servisna in uporabniška navodila).</w:t>
      </w:r>
    </w:p>
    <w:p w14:paraId="56FC0788" w14:textId="090729CC" w:rsidR="00AA0B2E" w:rsidRPr="008A372F" w:rsidRDefault="00AA0B2E" w:rsidP="007837FD">
      <w:pPr>
        <w:pStyle w:val="Odstavekseznama"/>
        <w:numPr>
          <w:ilvl w:val="0"/>
          <w:numId w:val="53"/>
        </w:numPr>
        <w:autoSpaceDE w:val="0"/>
        <w:autoSpaceDN w:val="0"/>
        <w:adjustRightInd w:val="0"/>
        <w:spacing w:after="0"/>
        <w:jc w:val="both"/>
        <w:rPr>
          <w:rFonts w:ascii="Arial" w:hAnsi="Arial" w:cs="Arial"/>
          <w:strike/>
          <w:color w:val="C00000"/>
          <w:sz w:val="18"/>
          <w:szCs w:val="18"/>
        </w:rPr>
      </w:pPr>
      <w:r w:rsidRPr="008A372F">
        <w:rPr>
          <w:rFonts w:ascii="Arial" w:hAnsi="Arial" w:cs="Arial"/>
          <w:strike/>
          <w:color w:val="C00000"/>
          <w:sz w:val="18"/>
          <w:szCs w:val="18"/>
        </w:rPr>
        <w:t>Seznam rezervnih delov z informativnimi cenami, ki so del vzdrževalne pogodbe.</w:t>
      </w:r>
    </w:p>
    <w:p w14:paraId="189C5666" w14:textId="0491CA3B" w:rsidR="00DB5E52"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Instalacijska poročila vključno s konfiguracijo sistema</w:t>
      </w:r>
      <w:r w:rsidR="00DB5E52" w:rsidRPr="008A372F">
        <w:rPr>
          <w:rFonts w:ascii="Arial" w:hAnsi="Arial" w:cs="Arial"/>
          <w:sz w:val="18"/>
          <w:szCs w:val="18"/>
        </w:rPr>
        <w:t>,</w:t>
      </w:r>
    </w:p>
    <w:p w14:paraId="6FBDA9B5" w14:textId="7852A82B" w:rsidR="00AA0B2E"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 xml:space="preserve">Končno čiščenje </w:t>
      </w:r>
      <w:r w:rsidR="00DB5E52" w:rsidRPr="008A372F">
        <w:rPr>
          <w:rFonts w:ascii="Arial" w:hAnsi="Arial" w:cs="Arial"/>
          <w:sz w:val="18"/>
          <w:szCs w:val="18"/>
        </w:rPr>
        <w:t>prostorov</w:t>
      </w:r>
      <w:r w:rsidRPr="008A372F">
        <w:rPr>
          <w:rFonts w:ascii="Arial" w:hAnsi="Arial" w:cs="Arial"/>
          <w:sz w:val="18"/>
          <w:szCs w:val="18"/>
        </w:rPr>
        <w:t xml:space="preserve"> se izvede pred primopredajo, kar se ugotovi z zapisniško primopredajo.</w:t>
      </w:r>
    </w:p>
    <w:p w14:paraId="5A24899A" w14:textId="77777777" w:rsidR="00AA0B2E" w:rsidRPr="008A372F" w:rsidRDefault="00AA0B2E" w:rsidP="00C229E4">
      <w:pPr>
        <w:autoSpaceDE w:val="0"/>
        <w:autoSpaceDN w:val="0"/>
        <w:adjustRightInd w:val="0"/>
        <w:spacing w:after="0"/>
        <w:jc w:val="both"/>
        <w:rPr>
          <w:rFonts w:ascii="Arial" w:hAnsi="Arial" w:cs="Arial"/>
          <w:color w:val="000000"/>
          <w:sz w:val="18"/>
          <w:szCs w:val="18"/>
        </w:rPr>
      </w:pPr>
    </w:p>
    <w:p w14:paraId="46BFB4BB" w14:textId="77777777" w:rsidR="00830279" w:rsidRPr="008A372F" w:rsidRDefault="00830279" w:rsidP="00C229E4">
      <w:pPr>
        <w:spacing w:after="0"/>
        <w:jc w:val="both"/>
        <w:rPr>
          <w:rFonts w:ascii="Arial" w:hAnsi="Arial" w:cs="Arial"/>
          <w:b/>
          <w:bCs/>
          <w:color w:val="000000"/>
          <w:sz w:val="18"/>
          <w:szCs w:val="18"/>
        </w:rPr>
      </w:pPr>
    </w:p>
    <w:p w14:paraId="43855754" w14:textId="77777777" w:rsidR="00133B3C" w:rsidRPr="008A372F" w:rsidRDefault="00C54E8D" w:rsidP="00C229E4">
      <w:pPr>
        <w:spacing w:after="0"/>
        <w:jc w:val="center"/>
      </w:pPr>
      <w:r w:rsidRPr="008A372F">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133B3C" w:rsidRPr="008A372F" w14:paraId="0C26A066" w14:textId="77777777" w:rsidTr="001A7372">
        <w:tc>
          <w:tcPr>
            <w:tcW w:w="0" w:type="auto"/>
            <w:tcMar>
              <w:top w:w="0" w:type="auto"/>
              <w:bottom w:w="0" w:type="auto"/>
            </w:tcMar>
          </w:tcPr>
          <w:p w14:paraId="6D7412D8" w14:textId="77777777" w:rsidR="00133B3C" w:rsidRPr="008A372F" w:rsidRDefault="00C54E8D" w:rsidP="00C229E4">
            <w:pPr>
              <w:spacing w:before="225" w:after="225" w:line="276" w:lineRule="auto"/>
              <w:jc w:val="both"/>
            </w:pPr>
            <w:r w:rsidRPr="008A372F">
              <w:rPr>
                <w:rFonts w:ascii="Arial" w:hAnsi="Arial" w:cs="Arial"/>
                <w:color w:val="000000"/>
                <w:sz w:val="18"/>
                <w:szCs w:val="18"/>
              </w:rPr>
              <w:t xml:space="preserve">Dodatnih nabav, ki niso opredeljene s to pogodbo, </w:t>
            </w:r>
            <w:r w:rsidR="002753D8" w:rsidRPr="008A372F">
              <w:rPr>
                <w:rFonts w:ascii="Arial" w:hAnsi="Arial" w:cs="Arial"/>
                <w:color w:val="000000"/>
                <w:sz w:val="18"/>
                <w:szCs w:val="18"/>
              </w:rPr>
              <w:t>izvajalec</w:t>
            </w:r>
            <w:r w:rsidRPr="008A372F">
              <w:rPr>
                <w:rFonts w:ascii="Arial" w:hAnsi="Arial" w:cs="Arial"/>
                <w:color w:val="000000"/>
                <w:sz w:val="18"/>
                <w:szCs w:val="18"/>
              </w:rPr>
              <w:t xml:space="preserve"> ne sme izvesti brez predhodnega pisnega soglasja </w:t>
            </w:r>
            <w:r w:rsidR="00EA150A" w:rsidRPr="008A372F">
              <w:rPr>
                <w:rFonts w:ascii="Arial" w:hAnsi="Arial" w:cs="Arial"/>
                <w:color w:val="000000"/>
                <w:sz w:val="18"/>
                <w:szCs w:val="18"/>
              </w:rPr>
              <w:t xml:space="preserve">obeh </w:t>
            </w:r>
            <w:r w:rsidRPr="008A372F">
              <w:rPr>
                <w:rFonts w:ascii="Arial" w:hAnsi="Arial" w:cs="Arial"/>
                <w:color w:val="000000"/>
                <w:sz w:val="18"/>
                <w:szCs w:val="18"/>
              </w:rPr>
              <w:t>naročnik</w:t>
            </w:r>
            <w:r w:rsidR="002753D8" w:rsidRPr="008A372F">
              <w:rPr>
                <w:rFonts w:ascii="Arial" w:hAnsi="Arial" w:cs="Arial"/>
                <w:color w:val="000000"/>
                <w:sz w:val="18"/>
                <w:szCs w:val="18"/>
              </w:rPr>
              <w:t>ov</w:t>
            </w:r>
            <w:r w:rsidRPr="008A372F">
              <w:rPr>
                <w:rFonts w:ascii="Arial" w:hAnsi="Arial" w:cs="Arial"/>
                <w:color w:val="000000"/>
                <w:sz w:val="18"/>
                <w:szCs w:val="18"/>
              </w:rPr>
              <w:t>.</w:t>
            </w:r>
          </w:p>
          <w:p w14:paraId="1903E6CD" w14:textId="77777777" w:rsidR="00133B3C" w:rsidRPr="008A372F" w:rsidRDefault="00C54E8D" w:rsidP="00C229E4">
            <w:pPr>
              <w:spacing w:before="225" w:after="225" w:line="276" w:lineRule="auto"/>
              <w:jc w:val="both"/>
            </w:pPr>
            <w:r w:rsidRPr="008A372F">
              <w:rPr>
                <w:rFonts w:ascii="Arial" w:hAnsi="Arial" w:cs="Arial"/>
                <w:color w:val="000000"/>
                <w:sz w:val="18"/>
                <w:szCs w:val="18"/>
              </w:rPr>
              <w:t>Za dodatne nabave ali nadomestne nabave, ki bi se izkazale za potrebne šele po sklenitvi te pogodbe, lahko naročnik</w:t>
            </w:r>
            <w:r w:rsidR="002753D8" w:rsidRPr="008A372F">
              <w:rPr>
                <w:rFonts w:ascii="Arial" w:hAnsi="Arial" w:cs="Arial"/>
                <w:color w:val="000000"/>
                <w:sz w:val="18"/>
                <w:szCs w:val="18"/>
              </w:rPr>
              <w:t>a</w:t>
            </w:r>
            <w:r w:rsidRPr="008A372F">
              <w:rPr>
                <w:rFonts w:ascii="Arial" w:hAnsi="Arial" w:cs="Arial"/>
                <w:color w:val="000000"/>
                <w:sz w:val="18"/>
                <w:szCs w:val="18"/>
              </w:rPr>
              <w:t xml:space="preserve"> odda</w:t>
            </w:r>
            <w:r w:rsidR="002753D8" w:rsidRPr="008A372F">
              <w:rPr>
                <w:rFonts w:ascii="Arial" w:hAnsi="Arial" w:cs="Arial"/>
                <w:color w:val="000000"/>
                <w:sz w:val="18"/>
                <w:szCs w:val="18"/>
              </w:rPr>
              <w:t>ta</w:t>
            </w:r>
            <w:r w:rsidRPr="008A372F">
              <w:rPr>
                <w:rFonts w:ascii="Arial" w:hAnsi="Arial" w:cs="Arial"/>
                <w:color w:val="000000"/>
                <w:sz w:val="18"/>
                <w:szCs w:val="18"/>
              </w:rPr>
              <w:t xml:space="preserve"> naročilo </w:t>
            </w:r>
            <w:r w:rsidR="002753D8" w:rsidRPr="008A372F">
              <w:rPr>
                <w:rFonts w:ascii="Arial" w:hAnsi="Arial" w:cs="Arial"/>
                <w:color w:val="000000"/>
                <w:sz w:val="18"/>
                <w:szCs w:val="18"/>
              </w:rPr>
              <w:t>izvajalcu</w:t>
            </w:r>
            <w:r w:rsidRPr="008A372F">
              <w:rPr>
                <w:rFonts w:ascii="Arial" w:hAnsi="Arial" w:cs="Arial"/>
                <w:color w:val="000000"/>
                <w:sz w:val="18"/>
                <w:szCs w:val="18"/>
              </w:rPr>
              <w:t xml:space="preserve"> osnovnega naročila ob upoštevanju določb zakona, ki ureja javno naročanje.</w:t>
            </w:r>
          </w:p>
          <w:p w14:paraId="45BA038A" w14:textId="77777777" w:rsidR="00133B3C" w:rsidRPr="008A372F" w:rsidRDefault="00C54E8D" w:rsidP="00C229E4">
            <w:pPr>
              <w:spacing w:before="225" w:after="225" w:line="276" w:lineRule="auto"/>
              <w:jc w:val="both"/>
            </w:pPr>
            <w:r w:rsidRPr="008A372F">
              <w:rPr>
                <w:rFonts w:ascii="Arial" w:hAnsi="Arial" w:cs="Arial"/>
                <w:color w:val="000000"/>
                <w:sz w:val="18"/>
                <w:szCs w:val="18"/>
              </w:rPr>
              <w:t xml:space="preserve">Z </w:t>
            </w:r>
            <w:r w:rsidR="002753D8" w:rsidRPr="008A372F">
              <w:rPr>
                <w:rFonts w:ascii="Arial" w:hAnsi="Arial" w:cs="Arial"/>
                <w:color w:val="000000"/>
                <w:sz w:val="18"/>
                <w:szCs w:val="18"/>
              </w:rPr>
              <w:t>izvajalcem</w:t>
            </w:r>
            <w:r w:rsidRPr="008A372F">
              <w:rPr>
                <w:rFonts w:ascii="Arial" w:hAnsi="Arial" w:cs="Arial"/>
                <w:color w:val="000000"/>
                <w:sz w:val="18"/>
                <w:szCs w:val="18"/>
              </w:rPr>
              <w:t xml:space="preserve"> se v tem primeru sklene dodatek k osnovni pogodbi ali nova pogodba.</w:t>
            </w:r>
          </w:p>
        </w:tc>
      </w:tr>
    </w:tbl>
    <w:p w14:paraId="40E425AC" w14:textId="77777777" w:rsidR="00040A60" w:rsidRPr="008A372F" w:rsidRDefault="00040A60" w:rsidP="00C229E4">
      <w:pPr>
        <w:spacing w:before="225" w:after="225"/>
        <w:jc w:val="both"/>
      </w:pPr>
      <w:r w:rsidRPr="008A372F">
        <w:rPr>
          <w:rFonts w:ascii="Arial" w:hAnsi="Arial" w:cs="Arial"/>
          <w:b/>
          <w:bCs/>
          <w:color w:val="000000"/>
          <w:sz w:val="18"/>
          <w:szCs w:val="18"/>
        </w:rPr>
        <w:t>III. POGODBENA CENA</w:t>
      </w:r>
    </w:p>
    <w:p w14:paraId="0B860F4E" w14:textId="77777777" w:rsidR="00133B3C" w:rsidRPr="008A372F" w:rsidRDefault="00C54E8D" w:rsidP="00C229E4">
      <w:pPr>
        <w:spacing w:after="0"/>
        <w:jc w:val="center"/>
      </w:pPr>
      <w:r w:rsidRPr="008A372F">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33B3C" w:rsidRPr="008A372F" w14:paraId="6DCBE446" w14:textId="77777777">
        <w:tc>
          <w:tcPr>
            <w:tcW w:w="0" w:type="auto"/>
            <w:tcMar>
              <w:top w:w="0" w:type="auto"/>
              <w:bottom w:w="0" w:type="auto"/>
            </w:tcMar>
          </w:tcPr>
          <w:p w14:paraId="3105D251" w14:textId="162B9267" w:rsidR="00133B3C" w:rsidRPr="008A372F" w:rsidRDefault="002753D8" w:rsidP="00C229E4">
            <w:pPr>
              <w:spacing w:before="225" w:after="225" w:line="276" w:lineRule="auto"/>
              <w:jc w:val="both"/>
              <w:rPr>
                <w:rFonts w:ascii="Arial" w:hAnsi="Arial" w:cs="Arial"/>
                <w:sz w:val="18"/>
                <w:szCs w:val="18"/>
              </w:rPr>
            </w:pPr>
            <w:r w:rsidRPr="008A372F">
              <w:rPr>
                <w:rFonts w:ascii="Arial" w:hAnsi="Arial" w:cs="Arial"/>
                <w:sz w:val="18"/>
                <w:szCs w:val="18"/>
              </w:rPr>
              <w:t>Skupna p</w:t>
            </w:r>
            <w:r w:rsidR="00C54E8D" w:rsidRPr="008A372F">
              <w:rPr>
                <w:rFonts w:ascii="Arial" w:hAnsi="Arial" w:cs="Arial"/>
                <w:sz w:val="18"/>
                <w:szCs w:val="18"/>
              </w:rPr>
              <w:t xml:space="preserve">ogodbena vrednost je dogovorjena na osnovi ponudbe </w:t>
            </w:r>
            <w:r w:rsidRPr="008A372F">
              <w:rPr>
                <w:rFonts w:ascii="Arial" w:hAnsi="Arial" w:cs="Arial"/>
                <w:sz w:val="18"/>
                <w:szCs w:val="18"/>
              </w:rPr>
              <w:t>izvajalca</w:t>
            </w:r>
            <w:r w:rsidR="00C54E8D" w:rsidRPr="008A372F">
              <w:rPr>
                <w:rFonts w:ascii="Arial" w:hAnsi="Arial" w:cs="Arial"/>
                <w:sz w:val="18"/>
                <w:szCs w:val="18"/>
              </w:rPr>
              <w:t xml:space="preserve"> in znaša</w:t>
            </w:r>
            <w:r w:rsidR="00DF0AA0" w:rsidRPr="008A372F">
              <w:rPr>
                <w:rFonts w:ascii="Arial" w:hAnsi="Arial" w:cs="Arial"/>
                <w:sz w:val="18"/>
                <w:szCs w:val="18"/>
              </w:rPr>
              <w:t xml:space="preserve">________________ EUR brez DDV </w:t>
            </w:r>
            <w:proofErr w:type="spellStart"/>
            <w:r w:rsidR="00DF0AA0" w:rsidRPr="008A372F">
              <w:rPr>
                <w:rFonts w:ascii="Arial" w:hAnsi="Arial" w:cs="Arial"/>
                <w:sz w:val="18"/>
                <w:szCs w:val="18"/>
              </w:rPr>
              <w:t>oz</w:t>
            </w:r>
            <w:proofErr w:type="spellEnd"/>
            <w:r w:rsidR="00DF0AA0" w:rsidRPr="008A372F">
              <w:rPr>
                <w:rFonts w:ascii="Arial" w:hAnsi="Arial" w:cs="Arial"/>
                <w:sz w:val="18"/>
                <w:szCs w:val="18"/>
              </w:rPr>
              <w:t>._________________EUR z DDV  (z besedo _____________________ EUR in __/100 brez z DDV oz. ___________________ EUR in ___/100 z DDV), od tega:</w:t>
            </w:r>
          </w:p>
          <w:p w14:paraId="61A58242" w14:textId="60BEFB18" w:rsidR="00DF0AA0" w:rsidRPr="008A372F" w:rsidRDefault="00DF0AA0" w:rsidP="007837FD">
            <w:pPr>
              <w:pStyle w:val="Odstavekseznama"/>
              <w:numPr>
                <w:ilvl w:val="0"/>
                <w:numId w:val="54"/>
              </w:numPr>
              <w:spacing w:before="225" w:after="225"/>
              <w:jc w:val="both"/>
              <w:rPr>
                <w:rFonts w:ascii="Arial" w:hAnsi="Arial" w:cs="Arial"/>
                <w:sz w:val="18"/>
                <w:szCs w:val="18"/>
              </w:rPr>
            </w:pPr>
            <w:r w:rsidRPr="008A372F">
              <w:rPr>
                <w:rFonts w:ascii="Arial" w:hAnsi="Arial" w:cs="Arial"/>
                <w:sz w:val="18"/>
                <w:szCs w:val="18"/>
              </w:rPr>
              <w:t xml:space="preserve">Sklop 1 Dobava opreme, 1 </w:t>
            </w:r>
            <w:proofErr w:type="spellStart"/>
            <w:r w:rsidRPr="008A372F">
              <w:rPr>
                <w:rFonts w:ascii="Arial" w:hAnsi="Arial" w:cs="Arial"/>
                <w:sz w:val="18"/>
                <w:szCs w:val="18"/>
              </w:rPr>
              <w:t>kpl</w:t>
            </w:r>
            <w:proofErr w:type="spellEnd"/>
            <w:r w:rsidRPr="008A372F">
              <w:rPr>
                <w:rFonts w:ascii="Arial" w:hAnsi="Arial" w:cs="Arial"/>
                <w:sz w:val="18"/>
                <w:szCs w:val="18"/>
              </w:rPr>
              <w:t xml:space="preserve">  ________________ EUR brez DDV </w:t>
            </w:r>
            <w:proofErr w:type="spellStart"/>
            <w:r w:rsidRPr="008A372F">
              <w:rPr>
                <w:rFonts w:ascii="Arial" w:hAnsi="Arial" w:cs="Arial"/>
                <w:sz w:val="18"/>
                <w:szCs w:val="18"/>
              </w:rPr>
              <w:t>oz</w:t>
            </w:r>
            <w:proofErr w:type="spellEnd"/>
            <w:r w:rsidRPr="008A372F">
              <w:rPr>
                <w:rFonts w:ascii="Arial" w:hAnsi="Arial" w:cs="Arial"/>
                <w:sz w:val="18"/>
                <w:szCs w:val="18"/>
              </w:rPr>
              <w:t>._________________EUR z DDV (z besedo _____________________ EUR in __/100 brez z DDV oz. ___________________ EUR in ___/100 z DDV).</w:t>
            </w:r>
          </w:p>
          <w:p w14:paraId="446EEEB0" w14:textId="77777777" w:rsidR="00DF0AA0" w:rsidRPr="008A372F" w:rsidRDefault="00DF0AA0" w:rsidP="00DF0AA0">
            <w:pPr>
              <w:pStyle w:val="Odstavekseznama"/>
              <w:spacing w:before="225" w:after="225"/>
              <w:jc w:val="both"/>
              <w:rPr>
                <w:rFonts w:ascii="Arial" w:hAnsi="Arial" w:cs="Arial"/>
                <w:sz w:val="18"/>
                <w:szCs w:val="18"/>
              </w:rPr>
            </w:pPr>
          </w:p>
          <w:p w14:paraId="1251F90B" w14:textId="71432E03" w:rsidR="002753D8" w:rsidRPr="008A372F" w:rsidRDefault="00DF0AA0" w:rsidP="007837FD">
            <w:pPr>
              <w:pStyle w:val="Odstavekseznama"/>
              <w:numPr>
                <w:ilvl w:val="0"/>
                <w:numId w:val="54"/>
              </w:numPr>
              <w:spacing w:before="225" w:after="225"/>
              <w:jc w:val="both"/>
              <w:rPr>
                <w:rFonts w:ascii="Arial" w:hAnsi="Arial" w:cs="Arial"/>
                <w:sz w:val="18"/>
                <w:szCs w:val="18"/>
              </w:rPr>
            </w:pPr>
            <w:r w:rsidRPr="008A372F">
              <w:rPr>
                <w:rFonts w:ascii="Arial" w:hAnsi="Arial" w:cs="Arial"/>
                <w:sz w:val="18"/>
                <w:szCs w:val="18"/>
              </w:rPr>
              <w:t xml:space="preserve">Sklop 2 Integracija z bolnišničnim informacijskim sistemom, 1 </w:t>
            </w:r>
            <w:proofErr w:type="spellStart"/>
            <w:r w:rsidRPr="008A372F">
              <w:rPr>
                <w:rFonts w:ascii="Arial" w:hAnsi="Arial" w:cs="Arial"/>
                <w:sz w:val="18"/>
                <w:szCs w:val="18"/>
              </w:rPr>
              <w:t>kpl</w:t>
            </w:r>
            <w:proofErr w:type="spellEnd"/>
            <w:r w:rsidRPr="008A372F">
              <w:rPr>
                <w:rFonts w:ascii="Arial" w:hAnsi="Arial" w:cs="Arial"/>
                <w:sz w:val="18"/>
                <w:szCs w:val="18"/>
              </w:rPr>
              <w:t xml:space="preserve"> ________________ EUR brez DDV </w:t>
            </w:r>
            <w:proofErr w:type="spellStart"/>
            <w:r w:rsidRPr="008A372F">
              <w:rPr>
                <w:rFonts w:ascii="Arial" w:hAnsi="Arial" w:cs="Arial"/>
                <w:sz w:val="18"/>
                <w:szCs w:val="18"/>
              </w:rPr>
              <w:t>oz</w:t>
            </w:r>
            <w:proofErr w:type="spellEnd"/>
            <w:r w:rsidRPr="008A372F">
              <w:rPr>
                <w:rFonts w:ascii="Arial" w:hAnsi="Arial" w:cs="Arial"/>
                <w:sz w:val="18"/>
                <w:szCs w:val="18"/>
              </w:rPr>
              <w:t>._________________EUR z DDV  (z besedo _____________________ EUR in __/100 brez z DDV oz. ___________________ EUR in ___/100 z DDV).</w:t>
            </w:r>
          </w:p>
        </w:tc>
      </w:tr>
    </w:tbl>
    <w:p w14:paraId="420143FF" w14:textId="77777777" w:rsidR="00EA150A" w:rsidRPr="008A372F" w:rsidRDefault="00EA150A" w:rsidP="00C229E4">
      <w:pPr>
        <w:spacing w:after="0"/>
        <w:jc w:val="center"/>
        <w:rPr>
          <w:rFonts w:ascii="Arial" w:hAnsi="Arial" w:cs="Arial"/>
          <w:b/>
          <w:bCs/>
          <w:sz w:val="18"/>
          <w:szCs w:val="18"/>
        </w:rPr>
      </w:pPr>
    </w:p>
    <w:p w14:paraId="459A5D23" w14:textId="5E10AB0B" w:rsidR="00133B3C" w:rsidRPr="008A372F" w:rsidRDefault="00C54E8D" w:rsidP="00C229E4">
      <w:pPr>
        <w:spacing w:after="0"/>
        <w:jc w:val="center"/>
      </w:pPr>
      <w:r w:rsidRPr="008A372F">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B33808" w:rsidRPr="00B33808" w14:paraId="7A168BC6" w14:textId="77777777">
        <w:tc>
          <w:tcPr>
            <w:tcW w:w="0" w:type="auto"/>
            <w:tcMar>
              <w:top w:w="0" w:type="auto"/>
              <w:bottom w:w="0" w:type="auto"/>
            </w:tcMar>
          </w:tcPr>
          <w:p w14:paraId="4DF3D6D7" w14:textId="77777777" w:rsidR="004D1CD1" w:rsidRPr="008A372F" w:rsidRDefault="004D1CD1" w:rsidP="00C229E4">
            <w:pPr>
              <w:spacing w:before="225" w:after="225" w:line="276" w:lineRule="auto"/>
              <w:jc w:val="both"/>
              <w:rPr>
                <w:rFonts w:ascii="Arial" w:hAnsi="Arial" w:cs="Arial"/>
                <w:sz w:val="18"/>
                <w:szCs w:val="18"/>
              </w:rPr>
            </w:pPr>
            <w:bookmarkStart w:id="7" w:name="_Hlk187069639"/>
            <w:r w:rsidRPr="008A372F">
              <w:rPr>
                <w:rFonts w:ascii="Arial" w:hAnsi="Arial" w:cs="Arial"/>
                <w:sz w:val="18"/>
                <w:szCs w:val="18"/>
              </w:rPr>
              <w:t>Pogodbena vrednost vsebuje vse stroške za popolno in kakovostno dokončanje prevzetih dobav ter vse ostale stroške po zahtevah pogojev dokumentacije, predvsem pa:</w:t>
            </w:r>
          </w:p>
          <w:p w14:paraId="1E85C8C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dobava in montaža vse opreme in ves potreben drobni instalacijski material za montažo;</w:t>
            </w:r>
          </w:p>
          <w:p w14:paraId="0D73550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zavarovanje vse opreme pred poškodbami ali izgubo v času dobave, namestitve do prevzema;</w:t>
            </w:r>
          </w:p>
          <w:p w14:paraId="1C90C66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bookmarkStart w:id="8" w:name="_Hlk189048401"/>
            <w:r w:rsidRPr="008A372F">
              <w:rPr>
                <w:rFonts w:ascii="Arial" w:hAnsi="Arial" w:cs="Arial"/>
                <w:sz w:val="18"/>
                <w:szCs w:val="18"/>
              </w:rPr>
              <w:t xml:space="preserve">vgradnjo in namestitev ter prilagoditev opreme na vse vrste inštalacijskih priključkov </w:t>
            </w:r>
            <w:r w:rsidRPr="008A372F">
              <w:rPr>
                <w:rFonts w:ascii="Arial" w:hAnsi="Arial" w:cs="Arial"/>
                <w:strike/>
                <w:color w:val="C00000"/>
                <w:sz w:val="18"/>
                <w:szCs w:val="18"/>
              </w:rPr>
              <w:t>oziroma izvedba vseh potrebnih inštalacij (el. razvod, komunikacijski razvod, …)</w:t>
            </w:r>
            <w:r w:rsidRPr="008A372F">
              <w:rPr>
                <w:rFonts w:ascii="Arial" w:hAnsi="Arial" w:cs="Arial"/>
                <w:sz w:val="18"/>
                <w:szCs w:val="18"/>
              </w:rPr>
              <w:t xml:space="preserve"> za zagotovitev funkcionalnosti delovanja ponujene opreme;</w:t>
            </w:r>
          </w:p>
          <w:bookmarkEnd w:id="8"/>
          <w:p w14:paraId="791747DC"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lastRenderedPageBreak/>
              <w:t>zagon in preizkus funkcionalnega delovanja vse nameščene opreme, pri čemer mora oprema dosegati vse zahtevane parametre;</w:t>
            </w:r>
          </w:p>
          <w:p w14:paraId="3BDD76B8" w14:textId="72C1A456" w:rsidR="00067000" w:rsidRPr="008A372F" w:rsidRDefault="00067000" w:rsidP="007837FD">
            <w:pPr>
              <w:pStyle w:val="Odstavekseznama"/>
              <w:numPr>
                <w:ilvl w:val="0"/>
                <w:numId w:val="22"/>
              </w:numPr>
              <w:spacing w:before="225" w:after="225" w:line="276" w:lineRule="auto"/>
              <w:jc w:val="both"/>
              <w:rPr>
                <w:rFonts w:ascii="Arial" w:hAnsi="Arial" w:cs="Arial"/>
                <w:color w:val="C00000"/>
                <w:sz w:val="18"/>
                <w:szCs w:val="18"/>
              </w:rPr>
            </w:pPr>
            <w:r w:rsidRPr="008A372F">
              <w:rPr>
                <w:rFonts w:ascii="Arial" w:hAnsi="Arial" w:cs="Arial"/>
                <w:color w:val="C00000"/>
                <w:sz w:val="18"/>
                <w:szCs w:val="18"/>
              </w:rPr>
              <w:t xml:space="preserve">prvi pregled in preizkus opreme skladno s </w:t>
            </w:r>
            <w:r w:rsidR="00C142F5" w:rsidRPr="008A372F">
              <w:rPr>
                <w:rFonts w:ascii="Arial" w:hAnsi="Arial" w:cs="Arial"/>
                <w:color w:val="C00000"/>
                <w:sz w:val="18"/>
                <w:szCs w:val="18"/>
              </w:rPr>
              <w:t>Pravilnikom o varnosti in zdravju pri uporabi delovne opreme (Uradni list RS, št. 101/04 in 43/11 – ZVZD-1)</w:t>
            </w:r>
            <w:r w:rsidRPr="008A372F">
              <w:rPr>
                <w:color w:val="C00000"/>
              </w:rPr>
              <w:t xml:space="preserve"> </w:t>
            </w:r>
            <w:r w:rsidRPr="008A372F">
              <w:rPr>
                <w:rFonts w:ascii="Arial" w:hAnsi="Arial" w:cs="Arial"/>
                <w:color w:val="C00000"/>
                <w:sz w:val="18"/>
                <w:szCs w:val="18"/>
              </w:rPr>
              <w:t xml:space="preserve">o pregledu delovne opreme ter izdaja potrdila s strani pooblaščene osebe, da je delovna oprema pravilno nameščena in da deluje v skladu s predpisi; </w:t>
            </w:r>
          </w:p>
          <w:p w14:paraId="0D2CADD9"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vse stroške celotnega šolanja/usposabljanja/izobraževanja, periodičnega izobraževanja osebja uporabnika za pravilno in varno uporabo opreme (poimenski seznam osebja, ki je bilo izšolano, mora biti priloga primopredajnega zapisnika);</w:t>
            </w:r>
          </w:p>
          <w:p w14:paraId="0616191B"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postopek primopredaje uporabniku (količinski in kakovostni prevzem);</w:t>
            </w:r>
          </w:p>
          <w:p w14:paraId="18CDC7ED"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končno temeljito čiščenje po namestitvi in vgradnji vse opreme;</w:t>
            </w:r>
          </w:p>
          <w:p w14:paraId="297B7B88"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zagotovitev in predajo certifikatov, izjav o skladnosti, ustrezne tehnične in ostale dokumentacije za uporabo, obratovanje in vzdrževanje v slovenskem jeziku (izjemoma v angleškem jeziku – po odobritvi uporabnika);</w:t>
            </w:r>
          </w:p>
          <w:p w14:paraId="013EDF3C" w14:textId="27D58035"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odpravo ali poravnavo stroškov za odpravo vseh </w:t>
            </w:r>
            <w:r w:rsidR="00DB5E52" w:rsidRPr="008A372F">
              <w:rPr>
                <w:rFonts w:ascii="Arial" w:hAnsi="Arial" w:cs="Arial"/>
                <w:sz w:val="18"/>
                <w:szCs w:val="18"/>
              </w:rPr>
              <w:t xml:space="preserve">morebitnih </w:t>
            </w:r>
            <w:r w:rsidRPr="008A372F">
              <w:rPr>
                <w:rFonts w:ascii="Arial" w:hAnsi="Arial" w:cs="Arial"/>
                <w:sz w:val="18"/>
                <w:szCs w:val="18"/>
              </w:rPr>
              <w:t>napak in poškodb na prostorih, ki bi nastale v času vnosa in namestitve opreme;</w:t>
            </w:r>
          </w:p>
          <w:p w14:paraId="6406B79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transport opreme do delovišča in prenos do mesta vgradnje;</w:t>
            </w:r>
          </w:p>
          <w:p w14:paraId="70BD2D69"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popravila vseh okvar na že vgrajeni opremi ali objektu do predaje naročniku oz. uporabniku;</w:t>
            </w:r>
          </w:p>
          <w:p w14:paraId="2484047D"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zaščita podov, sten, stropa, že vgrajene in ostale opreme;</w:t>
            </w:r>
          </w:p>
          <w:p w14:paraId="77AD0640"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vsa pomožna sredstva (lestve, odri, naprave, pripomočki);</w:t>
            </w:r>
          </w:p>
          <w:p w14:paraId="43D5B318" w14:textId="44A42B06"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stroške za odpravo napak v času </w:t>
            </w:r>
            <w:r w:rsidR="00767D45" w:rsidRPr="008A372F">
              <w:rPr>
                <w:rFonts w:ascii="Arial" w:hAnsi="Arial" w:cs="Arial"/>
                <w:sz w:val="18"/>
                <w:szCs w:val="18"/>
              </w:rPr>
              <w:t>garancijske dobe :</w:t>
            </w:r>
            <w:r w:rsidRPr="008A372F">
              <w:rPr>
                <w:rFonts w:ascii="Arial" w:hAnsi="Arial" w:cs="Arial"/>
                <w:sz w:val="18"/>
                <w:szCs w:val="18"/>
              </w:rPr>
              <w:t xml:space="preserve"> 12 mesecev (oprema) od prevzema;</w:t>
            </w:r>
          </w:p>
          <w:p w14:paraId="784484A5" w14:textId="00BDC94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v času garancijske dobe preventivno vzdrževanje opreme z originalnimi rezervnimi deli, osnovno servisiranje, redne, izredne in periodične preglede </w:t>
            </w:r>
            <w:r w:rsidR="00067000" w:rsidRPr="008A372F">
              <w:rPr>
                <w:rFonts w:ascii="Arial" w:hAnsi="Arial" w:cs="Arial"/>
                <w:color w:val="C00000"/>
                <w:sz w:val="18"/>
                <w:szCs w:val="18"/>
              </w:rPr>
              <w:t xml:space="preserve">po navodilih proizvajalca </w:t>
            </w:r>
            <w:r w:rsidRPr="008A372F">
              <w:rPr>
                <w:rFonts w:ascii="Arial" w:hAnsi="Arial" w:cs="Arial"/>
                <w:sz w:val="18"/>
                <w:szCs w:val="18"/>
              </w:rPr>
              <w:t xml:space="preserve">vključno z vsemi stroški (stroški dela, transportov, materiala, ostalih posegov, rezervnih delov, potrošnega materiala in ostalega potrebnega materiala </w:t>
            </w:r>
            <w:r w:rsidRPr="008A372F">
              <w:rPr>
                <w:rFonts w:ascii="Arial" w:hAnsi="Arial" w:cs="Arial"/>
                <w:strike/>
                <w:color w:val="C00000"/>
                <w:sz w:val="18"/>
                <w:szCs w:val="18"/>
              </w:rPr>
              <w:t>in drobnega inventarja za izvajanje storitev</w:t>
            </w:r>
            <w:r w:rsidRPr="008A372F">
              <w:rPr>
                <w:rFonts w:ascii="Arial" w:hAnsi="Arial" w:cs="Arial"/>
                <w:color w:val="C00000"/>
                <w:sz w:val="18"/>
                <w:szCs w:val="18"/>
              </w:rPr>
              <w:t xml:space="preserve"> </w:t>
            </w:r>
            <w:r w:rsidRPr="008A372F">
              <w:rPr>
                <w:rFonts w:ascii="Arial" w:hAnsi="Arial" w:cs="Arial"/>
                <w:sz w:val="18"/>
                <w:szCs w:val="18"/>
              </w:rPr>
              <w:t>itd.).</w:t>
            </w:r>
          </w:p>
          <w:p w14:paraId="77A1A17A"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V pogodbeni vrednosti so zajeti tudi drugi stroški, ki niso posebej specificirani, so pa potrebni za funkcionalno zagotovitev delovanja predmeta pogodbe, ne glede na to, ali so ta dela izrecno navedena v pogodbi ali ne.</w:t>
            </w:r>
          </w:p>
          <w:p w14:paraId="7B7C7137" w14:textId="77777777" w:rsidR="00F170C9"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104BB4" w14:textId="77777777" w:rsidR="00767D45" w:rsidRPr="008A372F" w:rsidRDefault="00767D45" w:rsidP="00C229E4">
            <w:pPr>
              <w:spacing w:before="225" w:after="225" w:line="276" w:lineRule="auto"/>
              <w:jc w:val="both"/>
              <w:rPr>
                <w:rFonts w:ascii="Arial" w:hAnsi="Arial" w:cs="Arial"/>
                <w:b/>
                <w:sz w:val="18"/>
                <w:szCs w:val="18"/>
              </w:rPr>
            </w:pPr>
            <w:r w:rsidRPr="008A372F">
              <w:rPr>
                <w:rFonts w:ascii="Arial" w:hAnsi="Arial" w:cs="Arial"/>
                <w:b/>
                <w:sz w:val="18"/>
                <w:szCs w:val="18"/>
              </w:rPr>
              <w:t>IV. NAČIN PLAČILA</w:t>
            </w:r>
          </w:p>
          <w:p w14:paraId="3C353AFE" w14:textId="77777777" w:rsidR="00767D45" w:rsidRPr="008A372F" w:rsidRDefault="00767D45" w:rsidP="00C229E4">
            <w:pPr>
              <w:spacing w:before="225" w:after="225" w:line="276" w:lineRule="auto"/>
              <w:jc w:val="center"/>
              <w:rPr>
                <w:rFonts w:ascii="Arial" w:hAnsi="Arial" w:cs="Arial"/>
                <w:sz w:val="18"/>
                <w:szCs w:val="18"/>
              </w:rPr>
            </w:pPr>
            <w:r w:rsidRPr="008A372F">
              <w:rPr>
                <w:rFonts w:ascii="Arial" w:hAnsi="Arial" w:cs="Arial"/>
                <w:sz w:val="18"/>
                <w:szCs w:val="18"/>
              </w:rPr>
              <w:t>8. člen</w:t>
            </w:r>
          </w:p>
          <w:p w14:paraId="6124ECD3" w14:textId="04D2F932" w:rsidR="00767D45" w:rsidRPr="008A372F" w:rsidRDefault="00767D45" w:rsidP="00C229E4">
            <w:pPr>
              <w:spacing w:before="225" w:after="225" w:line="276" w:lineRule="auto"/>
              <w:jc w:val="both"/>
              <w:rPr>
                <w:rFonts w:ascii="Arial" w:hAnsi="Arial" w:cs="Arial"/>
                <w:sz w:val="18"/>
                <w:szCs w:val="18"/>
              </w:rPr>
            </w:pPr>
            <w:r w:rsidRPr="008A372F">
              <w:rPr>
                <w:rFonts w:ascii="Arial" w:hAnsi="Arial" w:cs="Arial"/>
                <w:sz w:val="18"/>
                <w:szCs w:val="18"/>
              </w:rPr>
              <w:t>Naročnik 1 je plačnik opreme (</w:t>
            </w:r>
            <w:r w:rsidR="00DB5E52" w:rsidRPr="008A372F">
              <w:rPr>
                <w:rFonts w:ascii="Arial" w:hAnsi="Arial" w:cs="Arial"/>
                <w:sz w:val="18"/>
                <w:szCs w:val="18"/>
              </w:rPr>
              <w:t>Sklop 1</w:t>
            </w:r>
            <w:r w:rsidRPr="008A372F">
              <w:rPr>
                <w:rFonts w:ascii="Arial" w:hAnsi="Arial" w:cs="Arial"/>
                <w:sz w:val="18"/>
                <w:szCs w:val="18"/>
              </w:rPr>
              <w:t xml:space="preserve">. Dobava opreme iz 6. člena pogodbe) in bo plačilo izvedel </w:t>
            </w:r>
            <w:r w:rsidR="00DF0AA0" w:rsidRPr="008A372F">
              <w:rPr>
                <w:rFonts w:ascii="Arial" w:hAnsi="Arial" w:cs="Arial"/>
                <w:sz w:val="18"/>
                <w:szCs w:val="18"/>
              </w:rPr>
              <w:t xml:space="preserve">v </w:t>
            </w:r>
            <w:r w:rsidR="006E480D" w:rsidRPr="008A372F">
              <w:rPr>
                <w:rFonts w:ascii="Arial" w:hAnsi="Arial" w:cs="Arial"/>
                <w:sz w:val="18"/>
                <w:szCs w:val="18"/>
              </w:rPr>
              <w:t xml:space="preserve">30 dneh </w:t>
            </w:r>
            <w:r w:rsidRPr="008A372F">
              <w:rPr>
                <w:rFonts w:ascii="Arial" w:hAnsi="Arial" w:cs="Arial"/>
                <w:sz w:val="18"/>
                <w:szCs w:val="18"/>
              </w:rPr>
              <w:t>od datuma prejema pravilno izstavljenega računa.</w:t>
            </w:r>
          </w:p>
          <w:p w14:paraId="609E5096" w14:textId="6DD4E976" w:rsidR="00F170C9" w:rsidRPr="008A372F" w:rsidRDefault="00767D45"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Naročnik 2 je plačnik </w:t>
            </w:r>
            <w:r w:rsidR="00DB5E52" w:rsidRPr="008A372F">
              <w:rPr>
                <w:rFonts w:ascii="Arial" w:hAnsi="Arial" w:cs="Arial"/>
                <w:sz w:val="18"/>
                <w:szCs w:val="18"/>
              </w:rPr>
              <w:t xml:space="preserve">integracije sistema </w:t>
            </w:r>
            <w:r w:rsidR="00117D3D" w:rsidRPr="008A372F">
              <w:rPr>
                <w:rFonts w:ascii="Arial" w:hAnsi="Arial" w:cs="Arial"/>
                <w:sz w:val="18"/>
                <w:szCs w:val="18"/>
              </w:rPr>
              <w:t>(</w:t>
            </w:r>
            <w:r w:rsidR="00DB5E52" w:rsidRPr="008A372F">
              <w:rPr>
                <w:rFonts w:ascii="Arial" w:hAnsi="Arial" w:cs="Arial"/>
                <w:sz w:val="18"/>
                <w:szCs w:val="18"/>
              </w:rPr>
              <w:t>Sklop 2 Integracija z bolnišničnim informacijskim sistemom</w:t>
            </w:r>
            <w:r w:rsidR="00050024" w:rsidRPr="008A372F">
              <w:rPr>
                <w:rFonts w:ascii="Arial" w:hAnsi="Arial" w:cs="Arial"/>
                <w:sz w:val="18"/>
                <w:szCs w:val="18"/>
              </w:rPr>
              <w:t>)</w:t>
            </w:r>
            <w:r w:rsidR="00117D3D" w:rsidRPr="008A372F">
              <w:rPr>
                <w:rFonts w:ascii="Arial" w:hAnsi="Arial" w:cs="Arial"/>
                <w:sz w:val="18"/>
                <w:szCs w:val="18"/>
              </w:rPr>
              <w:t xml:space="preserve"> in bo plačilo izvedel v </w:t>
            </w:r>
            <w:r w:rsidRPr="008A372F">
              <w:rPr>
                <w:rFonts w:ascii="Arial" w:hAnsi="Arial" w:cs="Arial"/>
                <w:sz w:val="18"/>
                <w:szCs w:val="18"/>
              </w:rPr>
              <w:t>30 dn</w:t>
            </w:r>
            <w:r w:rsidR="00117D3D" w:rsidRPr="008A372F">
              <w:rPr>
                <w:rFonts w:ascii="Arial" w:hAnsi="Arial" w:cs="Arial"/>
                <w:sz w:val="18"/>
                <w:szCs w:val="18"/>
              </w:rPr>
              <w:t>eh</w:t>
            </w:r>
            <w:r w:rsidRPr="008A372F">
              <w:rPr>
                <w:rFonts w:ascii="Arial" w:hAnsi="Arial" w:cs="Arial"/>
                <w:sz w:val="18"/>
                <w:szCs w:val="18"/>
              </w:rPr>
              <w:t xml:space="preserve"> </w:t>
            </w:r>
            <w:r w:rsidR="00117D3D" w:rsidRPr="008A372F">
              <w:rPr>
                <w:rFonts w:ascii="Arial" w:hAnsi="Arial" w:cs="Arial"/>
                <w:sz w:val="18"/>
                <w:szCs w:val="18"/>
              </w:rPr>
              <w:t xml:space="preserve">po prejemu </w:t>
            </w:r>
            <w:r w:rsidRPr="008A372F">
              <w:rPr>
                <w:rFonts w:ascii="Arial" w:hAnsi="Arial" w:cs="Arial"/>
                <w:sz w:val="18"/>
                <w:szCs w:val="18"/>
              </w:rPr>
              <w:t>pravilno izstavljenega računa.</w:t>
            </w:r>
          </w:p>
          <w:p w14:paraId="348686F3" w14:textId="77777777" w:rsidR="00133B3C" w:rsidRPr="008A372F" w:rsidRDefault="00117D3D"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Izvajalec </w:t>
            </w:r>
            <w:r w:rsidR="00C54E8D" w:rsidRPr="008A372F">
              <w:rPr>
                <w:rFonts w:ascii="Arial" w:hAnsi="Arial" w:cs="Arial"/>
                <w:sz w:val="18"/>
                <w:szCs w:val="18"/>
              </w:rPr>
              <w:t>izstavi račun v elektronski obliki (</w:t>
            </w:r>
            <w:proofErr w:type="spellStart"/>
            <w:r w:rsidR="00C54E8D" w:rsidRPr="008A372F">
              <w:rPr>
                <w:rFonts w:ascii="Arial" w:hAnsi="Arial" w:cs="Arial"/>
                <w:sz w:val="18"/>
                <w:szCs w:val="18"/>
              </w:rPr>
              <w:t>eRačun</w:t>
            </w:r>
            <w:proofErr w:type="spellEnd"/>
            <w:r w:rsidR="00C54E8D" w:rsidRPr="008A372F">
              <w:rPr>
                <w:rFonts w:ascii="Arial" w:hAnsi="Arial" w:cs="Arial"/>
                <w:sz w:val="18"/>
                <w:szCs w:val="18"/>
              </w:rPr>
              <w:t xml:space="preserve">) preko spletnega portala </w:t>
            </w:r>
            <w:proofErr w:type="spellStart"/>
            <w:r w:rsidR="00C54E8D" w:rsidRPr="008A372F">
              <w:rPr>
                <w:rFonts w:ascii="Arial" w:hAnsi="Arial" w:cs="Arial"/>
                <w:sz w:val="18"/>
                <w:szCs w:val="18"/>
              </w:rPr>
              <w:t>UJPnet</w:t>
            </w:r>
            <w:proofErr w:type="spellEnd"/>
            <w:r w:rsidR="00C54E8D" w:rsidRPr="008A372F">
              <w:rPr>
                <w:rFonts w:ascii="Arial" w:hAnsi="Arial" w:cs="Arial"/>
                <w:sz w:val="18"/>
                <w:szCs w:val="18"/>
              </w:rPr>
              <w:t xml:space="preserve">. Kot uradni prejem računa se šteje datum vnosa računa v sistem </w:t>
            </w:r>
            <w:proofErr w:type="spellStart"/>
            <w:r w:rsidR="00C54E8D" w:rsidRPr="008A372F">
              <w:rPr>
                <w:rFonts w:ascii="Arial" w:hAnsi="Arial" w:cs="Arial"/>
                <w:sz w:val="18"/>
                <w:szCs w:val="18"/>
              </w:rPr>
              <w:t>UJPnet</w:t>
            </w:r>
            <w:proofErr w:type="spellEnd"/>
            <w:r w:rsidR="00C54E8D" w:rsidRPr="008A372F">
              <w:rPr>
                <w:rFonts w:ascii="Arial" w:hAnsi="Arial" w:cs="Arial"/>
                <w:sz w:val="18"/>
                <w:szCs w:val="18"/>
              </w:rPr>
              <w:t>.</w:t>
            </w:r>
          </w:p>
          <w:p w14:paraId="27F3E6CE" w14:textId="566DE7A8" w:rsidR="00117D3D" w:rsidRPr="008A372F" w:rsidRDefault="00117D3D"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Izvajalec </w:t>
            </w:r>
            <w:r w:rsidR="00DF0AA0" w:rsidRPr="008A372F">
              <w:rPr>
                <w:rFonts w:ascii="Arial" w:hAnsi="Arial" w:cs="Arial"/>
                <w:sz w:val="18"/>
                <w:szCs w:val="18"/>
              </w:rPr>
              <w:t xml:space="preserve">mora izstaviti 2 ločena </w:t>
            </w:r>
            <w:r w:rsidR="001767FE" w:rsidRPr="008A372F">
              <w:rPr>
                <w:rFonts w:ascii="Arial" w:hAnsi="Arial" w:cs="Arial"/>
                <w:sz w:val="18"/>
                <w:szCs w:val="18"/>
              </w:rPr>
              <w:t xml:space="preserve">računa - račun za sklop 1 izstavi naročniku 1 in račun za sklop 2 naročniku 2. Računa </w:t>
            </w:r>
            <w:r w:rsidRPr="008A372F">
              <w:rPr>
                <w:rFonts w:ascii="Arial" w:hAnsi="Arial" w:cs="Arial"/>
                <w:sz w:val="18"/>
                <w:szCs w:val="18"/>
              </w:rPr>
              <w:t xml:space="preserve">lahko izstavi po uspešno izvedeni primopredaji, ki se izvede po zaključku vseh del </w:t>
            </w:r>
            <w:r w:rsidR="001767FE" w:rsidRPr="008A372F">
              <w:rPr>
                <w:rFonts w:ascii="Arial" w:hAnsi="Arial" w:cs="Arial"/>
                <w:sz w:val="18"/>
                <w:szCs w:val="18"/>
              </w:rPr>
              <w:t>-</w:t>
            </w:r>
            <w:r w:rsidRPr="008A372F">
              <w:rPr>
                <w:rFonts w:ascii="Arial" w:hAnsi="Arial" w:cs="Arial"/>
                <w:sz w:val="18"/>
                <w:szCs w:val="18"/>
              </w:rPr>
              <w:t xml:space="preserve"> po dobavi, montaži, zagonu in preizkusu delovanja opreme ter izvedenem šolanju osebja uporabnika.</w:t>
            </w:r>
          </w:p>
          <w:p w14:paraId="52EA2E19"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V kolikor naročnik</w:t>
            </w:r>
            <w:r w:rsidR="00117D3D" w:rsidRPr="008A372F">
              <w:rPr>
                <w:rFonts w:ascii="Arial" w:hAnsi="Arial" w:cs="Arial"/>
                <w:sz w:val="18"/>
                <w:szCs w:val="18"/>
              </w:rPr>
              <w:t>a</w:t>
            </w:r>
            <w:r w:rsidRPr="008A372F">
              <w:rPr>
                <w:rFonts w:ascii="Arial" w:hAnsi="Arial" w:cs="Arial"/>
                <w:sz w:val="18"/>
                <w:szCs w:val="18"/>
              </w:rPr>
              <w:t xml:space="preserve"> računa ne zavrne</w:t>
            </w:r>
            <w:r w:rsidR="00117D3D" w:rsidRPr="008A372F">
              <w:rPr>
                <w:rFonts w:ascii="Arial" w:hAnsi="Arial" w:cs="Arial"/>
                <w:sz w:val="18"/>
                <w:szCs w:val="18"/>
              </w:rPr>
              <w:t>ta</w:t>
            </w:r>
            <w:r w:rsidRPr="008A372F">
              <w:rPr>
                <w:rFonts w:ascii="Arial" w:hAnsi="Arial" w:cs="Arial"/>
                <w:sz w:val="18"/>
                <w:szCs w:val="18"/>
              </w:rPr>
              <w:t xml:space="preserve"> v roku 8 delovnih dni od prejema, se račun šteje za potrjenega.</w:t>
            </w:r>
          </w:p>
          <w:p w14:paraId="7CF756EF"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lastRenderedPageBreak/>
              <w:t xml:space="preserve">Naročnik bo pravilno izstavljen in potrjen račun poravnal na transakcijski račun </w:t>
            </w:r>
            <w:r w:rsidR="00117D3D" w:rsidRPr="008A372F">
              <w:rPr>
                <w:rFonts w:ascii="Arial" w:hAnsi="Arial" w:cs="Arial"/>
                <w:sz w:val="18"/>
                <w:szCs w:val="18"/>
              </w:rPr>
              <w:t>izvajalca</w:t>
            </w:r>
            <w:r w:rsidRPr="008A372F">
              <w:rPr>
                <w:rFonts w:ascii="Arial" w:hAnsi="Arial" w:cs="Arial"/>
                <w:sz w:val="18"/>
                <w:szCs w:val="18"/>
              </w:rPr>
              <w:t xml:space="preserve"> naveden na računu. V primeru, da TRR ni naveden na računu, se plačilo nakaže na prvi račun naveden pri podatkih o </w:t>
            </w:r>
            <w:r w:rsidR="00117D3D" w:rsidRPr="008A372F">
              <w:rPr>
                <w:rFonts w:ascii="Arial" w:hAnsi="Arial" w:cs="Arial"/>
                <w:sz w:val="18"/>
                <w:szCs w:val="18"/>
              </w:rPr>
              <w:t>izvajalcu</w:t>
            </w:r>
            <w:r w:rsidRPr="008A372F">
              <w:rPr>
                <w:rFonts w:ascii="Arial" w:hAnsi="Arial" w:cs="Arial"/>
                <w:sz w:val="18"/>
                <w:szCs w:val="18"/>
              </w:rPr>
              <w:t>.</w:t>
            </w:r>
          </w:p>
          <w:p w14:paraId="37CF1792"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1EC8028D" w14:textId="77777777" w:rsidR="003E284A" w:rsidRPr="00B33808" w:rsidRDefault="003E284A" w:rsidP="00C229E4">
            <w:pPr>
              <w:spacing w:before="225" w:after="225" w:line="276" w:lineRule="auto"/>
              <w:jc w:val="both"/>
              <w:rPr>
                <w:rFonts w:ascii="Arial" w:hAnsi="Arial" w:cs="Arial"/>
                <w:sz w:val="18"/>
                <w:szCs w:val="18"/>
              </w:rPr>
            </w:pPr>
            <w:r w:rsidRPr="008A372F">
              <w:rPr>
                <w:rFonts w:ascii="Arial" w:hAnsi="Arial" w:cs="Arial"/>
                <w:sz w:val="18"/>
                <w:szCs w:val="18"/>
              </w:rPr>
              <w:t>V primeru zamud s plačilom lahko izvajalec naročniku zaračuna zakonite zamudne obresti.</w:t>
            </w:r>
          </w:p>
        </w:tc>
      </w:tr>
    </w:tbl>
    <w:p w14:paraId="4DFD1FBE" w14:textId="77777777" w:rsidR="00133B3C" w:rsidRDefault="00C54E8D" w:rsidP="00C229E4">
      <w:pPr>
        <w:spacing w:before="225" w:after="225"/>
        <w:jc w:val="both"/>
      </w:pPr>
      <w:r>
        <w:rPr>
          <w:rFonts w:ascii="Arial" w:hAnsi="Arial" w:cs="Arial"/>
          <w:b/>
          <w:bCs/>
          <w:color w:val="000000"/>
          <w:sz w:val="18"/>
          <w:szCs w:val="18"/>
        </w:rPr>
        <w:lastRenderedPageBreak/>
        <w:t>V. ROK</w:t>
      </w:r>
    </w:p>
    <w:p w14:paraId="02B79CC3" w14:textId="77777777" w:rsidR="00133B3C" w:rsidRDefault="00C54E8D" w:rsidP="00C229E4">
      <w:pPr>
        <w:spacing w:after="0"/>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33B3C" w14:paraId="7A45F6AF" w14:textId="77777777">
        <w:tc>
          <w:tcPr>
            <w:tcW w:w="0" w:type="auto"/>
            <w:tcMar>
              <w:top w:w="0" w:type="auto"/>
              <w:bottom w:w="0" w:type="auto"/>
            </w:tcMar>
          </w:tcPr>
          <w:p w14:paraId="5905850F" w14:textId="77777777" w:rsidR="003E284A" w:rsidRPr="00B33808" w:rsidRDefault="003E284A"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Najkasneje v roku desetih dni od sklenitve pogodbe mora izvajalec uporabniku predati podroben terminski plan za vse aktivnosti pogodbenih del, ki temelji na določilih te pogodbe, ter ustrezno bančno garancijo ali kavcijsko zavarovanje za dobro izvedbo vseh pogodbenih obveznosti. </w:t>
            </w:r>
          </w:p>
          <w:p w14:paraId="43CE6E56" w14:textId="54B0E809" w:rsidR="003E284A" w:rsidRPr="00B33808" w:rsidRDefault="007B6348"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Rok izvedbe vseh del po tej pogodbi je </w:t>
            </w:r>
            <w:r w:rsidR="00A20E98" w:rsidRPr="00B33808">
              <w:rPr>
                <w:rFonts w:ascii="Arial" w:hAnsi="Arial" w:cs="Arial"/>
                <w:sz w:val="18"/>
                <w:szCs w:val="18"/>
              </w:rPr>
              <w:t>7 mesecev</w:t>
            </w:r>
            <w:r w:rsidR="001767FE" w:rsidRPr="00B33808">
              <w:rPr>
                <w:rFonts w:ascii="Arial" w:hAnsi="Arial" w:cs="Arial"/>
                <w:sz w:val="18"/>
                <w:szCs w:val="18"/>
              </w:rPr>
              <w:t xml:space="preserve"> oz. najkasneje do 30.12.2025</w:t>
            </w:r>
            <w:r w:rsidRPr="00B33808">
              <w:rPr>
                <w:rFonts w:ascii="Arial" w:hAnsi="Arial" w:cs="Arial"/>
                <w:sz w:val="18"/>
                <w:szCs w:val="18"/>
              </w:rPr>
              <w:t>. Rok začne teči s sklenitvijo pogodbe in se zaključi s dokončanjem vseh del, tj. ko so uspešno izvedeni vsi kakovostni pregledi, odpravljene vse pomanjkljivosti, izpolnjeni vsi pogoji za delo in izvedena zapisniška primopredaja</w:t>
            </w:r>
            <w:r w:rsidR="003E284A" w:rsidRPr="00B33808">
              <w:rPr>
                <w:rFonts w:ascii="Arial" w:hAnsi="Arial" w:cs="Arial"/>
                <w:sz w:val="18"/>
                <w:szCs w:val="18"/>
              </w:rPr>
              <w:t xml:space="preserve">. </w:t>
            </w:r>
          </w:p>
          <w:p w14:paraId="09329B3D" w14:textId="24716068" w:rsidR="00F0047A" w:rsidRPr="00B33808" w:rsidRDefault="00F0047A" w:rsidP="00C229E4">
            <w:pPr>
              <w:spacing w:before="225" w:after="225" w:line="276" w:lineRule="auto"/>
              <w:jc w:val="both"/>
              <w:rPr>
                <w:rFonts w:ascii="Arial" w:hAnsi="Arial" w:cs="Arial"/>
                <w:sz w:val="18"/>
                <w:szCs w:val="18"/>
              </w:rPr>
            </w:pPr>
            <w:r w:rsidRPr="00B33808">
              <w:rPr>
                <w:rFonts w:ascii="Arial" w:hAnsi="Arial" w:cs="Arial"/>
                <w:sz w:val="18"/>
                <w:szCs w:val="18"/>
              </w:rPr>
              <w:t>V primeru podaljšanja roka izvedbe iz utemeljenih razlogov mora izvajalec naročniku dostaviti ustrezno podaljšanje zavarovanja za dobro izvedbo pogodbenih obveznosti.</w:t>
            </w:r>
          </w:p>
          <w:p w14:paraId="616BBA93" w14:textId="77777777" w:rsidR="003E284A" w:rsidRPr="00B33808" w:rsidRDefault="003E284A" w:rsidP="00C229E4">
            <w:pPr>
              <w:spacing w:before="225" w:after="225" w:line="276" w:lineRule="auto"/>
              <w:jc w:val="both"/>
              <w:rPr>
                <w:rFonts w:ascii="Arial" w:hAnsi="Arial" w:cs="Arial"/>
                <w:sz w:val="18"/>
                <w:szCs w:val="18"/>
              </w:rPr>
            </w:pPr>
            <w:r w:rsidRPr="00B33808">
              <w:rPr>
                <w:rFonts w:ascii="Arial" w:hAnsi="Arial" w:cs="Arial"/>
                <w:sz w:val="18"/>
                <w:szCs w:val="18"/>
              </w:rPr>
              <w:t>Kakovostni pregledi opreme, prostorov, inštalacij in s tem povezani pregledi, preskusi in meritve se ne štejejo kot prevzem prostora in opreme v uporabo. Izvajalec je dolžan ob prvem kakovostnem pregledu na svoje stroške predložiti vso zahtevano dokumentacijo (atesti, navodila, gradbeni dnevnik, garancijske izjave ...) v skladu z razpisno dokumentacijo in njenimi prilogami. Izvajalec je dolžan v roku 7 (sedem)</w:t>
            </w:r>
            <w:r w:rsidR="007C30D2" w:rsidRPr="00B33808">
              <w:rPr>
                <w:rFonts w:ascii="Arial" w:hAnsi="Arial" w:cs="Arial"/>
                <w:sz w:val="18"/>
                <w:szCs w:val="18"/>
              </w:rPr>
              <w:t xml:space="preserve"> </w:t>
            </w:r>
            <w:r w:rsidRPr="00B33808">
              <w:rPr>
                <w:rFonts w:ascii="Arial" w:hAnsi="Arial" w:cs="Arial"/>
                <w:sz w:val="18"/>
                <w:szCs w:val="18"/>
              </w:rPr>
              <w:t>dni po prejemu zapisniških pripomb oziroma nepravilnosti, ugotovljenih na kakovostnih pregledih, vse</w:t>
            </w:r>
            <w:r w:rsidR="007C30D2" w:rsidRPr="00B33808">
              <w:rPr>
                <w:rFonts w:ascii="Arial" w:hAnsi="Arial" w:cs="Arial"/>
                <w:sz w:val="18"/>
                <w:szCs w:val="18"/>
              </w:rPr>
              <w:t xml:space="preserve"> </w:t>
            </w:r>
            <w:r w:rsidRPr="00B33808">
              <w:rPr>
                <w:rFonts w:ascii="Arial" w:hAnsi="Arial" w:cs="Arial"/>
                <w:sz w:val="18"/>
                <w:szCs w:val="18"/>
              </w:rPr>
              <w:t>ugotovljene nepravilnosti odpraviti. Čas potreben za preglede in odpravo pomanjkljivosti se šteje v</w:t>
            </w:r>
            <w:r w:rsidR="007C30D2" w:rsidRPr="00B33808">
              <w:rPr>
                <w:rFonts w:ascii="Arial" w:hAnsi="Arial" w:cs="Arial"/>
                <w:sz w:val="18"/>
                <w:szCs w:val="18"/>
              </w:rPr>
              <w:t xml:space="preserve"> </w:t>
            </w:r>
            <w:r w:rsidRPr="00B33808">
              <w:rPr>
                <w:rFonts w:ascii="Arial" w:hAnsi="Arial" w:cs="Arial"/>
                <w:sz w:val="18"/>
                <w:szCs w:val="18"/>
              </w:rPr>
              <w:t>pogodbeni rok.</w:t>
            </w:r>
          </w:p>
          <w:p w14:paraId="7CE1715D" w14:textId="3C6A707B" w:rsidR="007C30D2" w:rsidRPr="007C30D2" w:rsidRDefault="007C30D2" w:rsidP="00C229E4">
            <w:pPr>
              <w:spacing w:before="225" w:after="225" w:line="276" w:lineRule="auto"/>
              <w:jc w:val="both"/>
              <w:rPr>
                <w:rFonts w:ascii="Arial" w:hAnsi="Arial" w:cs="Arial"/>
                <w:color w:val="000000"/>
                <w:sz w:val="18"/>
                <w:szCs w:val="18"/>
              </w:rPr>
            </w:pPr>
            <w:r w:rsidRPr="007C30D2">
              <w:rPr>
                <w:rFonts w:ascii="Arial" w:hAnsi="Arial" w:cs="Arial"/>
                <w:color w:val="000000"/>
                <w:sz w:val="18"/>
                <w:szCs w:val="18"/>
              </w:rPr>
              <w:t>Po uspešno opravljenem testu tehnične kakovosti aparata,</w:t>
            </w:r>
            <w:r w:rsidR="00050024">
              <w:rPr>
                <w:rFonts w:ascii="Arial" w:hAnsi="Arial" w:cs="Arial"/>
                <w:color w:val="000000"/>
                <w:sz w:val="18"/>
                <w:szCs w:val="18"/>
              </w:rPr>
              <w:t xml:space="preserve"> </w:t>
            </w:r>
            <w:r w:rsidRPr="007C30D2">
              <w:rPr>
                <w:rFonts w:ascii="Arial" w:hAnsi="Arial" w:cs="Arial"/>
                <w:color w:val="000000"/>
                <w:sz w:val="18"/>
                <w:szCs w:val="18"/>
              </w:rPr>
              <w:t>povezav in</w:t>
            </w:r>
            <w:r>
              <w:rPr>
                <w:rFonts w:ascii="Arial" w:hAnsi="Arial" w:cs="Arial"/>
                <w:color w:val="000000"/>
                <w:sz w:val="18"/>
                <w:szCs w:val="18"/>
              </w:rPr>
              <w:t xml:space="preserve"> </w:t>
            </w:r>
            <w:r w:rsidRPr="007C30D2">
              <w:rPr>
                <w:rFonts w:ascii="Arial" w:hAnsi="Arial" w:cs="Arial"/>
                <w:color w:val="000000"/>
                <w:sz w:val="18"/>
                <w:szCs w:val="18"/>
              </w:rPr>
              <w:t>integracije se opravi poskusno obratovanje ter</w:t>
            </w:r>
            <w:r>
              <w:rPr>
                <w:rFonts w:ascii="Arial" w:hAnsi="Arial" w:cs="Arial"/>
                <w:color w:val="000000"/>
                <w:sz w:val="18"/>
                <w:szCs w:val="18"/>
              </w:rPr>
              <w:t xml:space="preserve"> </w:t>
            </w:r>
            <w:r w:rsidRPr="007C30D2">
              <w:rPr>
                <w:rFonts w:ascii="Arial" w:hAnsi="Arial" w:cs="Arial"/>
                <w:color w:val="000000"/>
                <w:sz w:val="18"/>
                <w:szCs w:val="18"/>
              </w:rPr>
              <w:t>izobraževanje osebja za delo z aparatom.</w:t>
            </w:r>
          </w:p>
          <w:p w14:paraId="414E775D" w14:textId="5182E456" w:rsidR="00133B3C" w:rsidRPr="008F6C13" w:rsidRDefault="007C30D2" w:rsidP="00C229E4">
            <w:pPr>
              <w:spacing w:before="225" w:after="225" w:line="276" w:lineRule="auto"/>
              <w:jc w:val="both"/>
              <w:rPr>
                <w:rFonts w:ascii="Arial" w:hAnsi="Arial" w:cs="Arial"/>
                <w:color w:val="000000"/>
                <w:sz w:val="18"/>
                <w:szCs w:val="18"/>
              </w:rPr>
            </w:pPr>
            <w:r w:rsidRPr="007C30D2">
              <w:rPr>
                <w:rFonts w:ascii="Arial" w:hAnsi="Arial" w:cs="Arial"/>
                <w:color w:val="000000"/>
                <w:sz w:val="18"/>
                <w:szCs w:val="18"/>
              </w:rPr>
              <w:t>Uspešno izvedena zapisniška primopredaja je pogoj, da</w:t>
            </w:r>
            <w:r>
              <w:rPr>
                <w:rFonts w:ascii="Arial" w:hAnsi="Arial" w:cs="Arial"/>
                <w:color w:val="000000"/>
                <w:sz w:val="18"/>
                <w:szCs w:val="18"/>
              </w:rPr>
              <w:t xml:space="preserve"> </w:t>
            </w:r>
            <w:r w:rsidRPr="007C30D2">
              <w:rPr>
                <w:rFonts w:ascii="Arial" w:hAnsi="Arial" w:cs="Arial"/>
                <w:color w:val="000000"/>
                <w:sz w:val="18"/>
                <w:szCs w:val="18"/>
              </w:rPr>
              <w:t>pričnejo teči garancijski roki za opremo, ter čas vzdrževalne dobe.</w:t>
            </w:r>
          </w:p>
        </w:tc>
      </w:tr>
    </w:tbl>
    <w:bookmarkEnd w:id="7"/>
    <w:p w14:paraId="691597D9"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PODIZVAJALCI</w:t>
      </w:r>
    </w:p>
    <w:p w14:paraId="7C6F5ED5" w14:textId="77777777" w:rsidR="00133B3C" w:rsidRDefault="00C54E8D" w:rsidP="00C229E4">
      <w:pPr>
        <w:spacing w:after="0"/>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33B3C" w14:paraId="5FACD1EB" w14:textId="77777777">
        <w:tc>
          <w:tcPr>
            <w:tcW w:w="0" w:type="auto"/>
            <w:tcMar>
              <w:top w:w="0" w:type="auto"/>
              <w:bottom w:w="0" w:type="auto"/>
            </w:tcMar>
          </w:tcPr>
          <w:p w14:paraId="57960D02" w14:textId="0BF25FF1" w:rsidR="00133B3C" w:rsidRDefault="00B6223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dela izvedel z naslednjimi podizvajalci:</w:t>
            </w:r>
          </w:p>
          <w:tbl>
            <w:tblPr>
              <w:tblStyle w:val="TableGridPHPDOCX"/>
              <w:tblW w:w="8708"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09"/>
              <w:gridCol w:w="6999"/>
            </w:tblGrid>
            <w:tr w:rsidR="008F6C13" w14:paraId="78B807BF" w14:textId="77777777" w:rsidTr="008F6C13">
              <w:trPr>
                <w:trHeight w:val="135"/>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398F595"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 xml:space="preserve">Podizvajalec 1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12223B"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10277211" w14:textId="77777777" w:rsidTr="008F6C13">
              <w:trPr>
                <w:trHeight w:val="394"/>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0E342E"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F4A40D" w14:textId="77777777" w:rsidR="008F6C13" w:rsidRPr="00145EB6" w:rsidRDefault="008F6C13" w:rsidP="008F6C13">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Opis del, ki jih bo izvedel podizvajalec: ____________________________________________________________</w:t>
                  </w:r>
                </w:p>
                <w:p w14:paraId="72464A4E"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 Sklop 1 Dobava opreme _______% končne skupne ponudbe vrednosti brez DDV za sklop ____, ki jo bo izvedel podizvajalec, kar znaša ___________EUR brez DDV</w:t>
                  </w:r>
                </w:p>
                <w:p w14:paraId="0D9D8C66"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lastRenderedPageBreak/>
                    <w:t>Sklop 2 Integracija v bolnišnični informacijski sistem _______% končne skupne ponudbe vrednosti brez DDV za sklop ____, ki jo bo izvedel podizvajalec, kar znaša ___________EUR brez DDV</w:t>
                  </w:r>
                </w:p>
                <w:p w14:paraId="701FD47B"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r w:rsidR="008F6C13" w14:paraId="29855FCE" w14:textId="77777777" w:rsidTr="008F6C13">
              <w:trPr>
                <w:trHeight w:val="137"/>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4FA18F"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lastRenderedPageBreak/>
                    <w:t xml:space="preserve">Podizvajalec 2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F5CB4F"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2FFD174D" w14:textId="77777777" w:rsidTr="008F6C13">
              <w:trPr>
                <w:trHeight w:val="300"/>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B92DF6"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25252F"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1 Dobava opreme _______% končne skupne ponudbe vrednosti brez DDV za sklop ____, ki jo bo izvedel podizvajalec, kar znaša ___________EUR brez DDV</w:t>
                  </w:r>
                </w:p>
                <w:p w14:paraId="17106ECB"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 _______% končne skupne ponudbe vrednosti brez DDV za sklop ____, ki jo bo izvedel podizvajalec, kar znaša ___________EUR brez DDV</w:t>
                  </w:r>
                </w:p>
                <w:p w14:paraId="6C7718BE"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bl>
          <w:p w14:paraId="40FFD7E3" w14:textId="59E90F9F" w:rsidR="00133B3C" w:rsidRDefault="00C54E8D" w:rsidP="00C229E4">
            <w:pPr>
              <w:spacing w:before="225" w:after="225" w:line="276" w:lineRule="auto"/>
              <w:jc w:val="both"/>
            </w:pPr>
            <w:r>
              <w:rPr>
                <w:rFonts w:ascii="Arial" w:hAnsi="Arial" w:cs="Arial"/>
                <w:i/>
                <w:iCs/>
                <w:color w:val="000000"/>
                <w:sz w:val="18"/>
                <w:szCs w:val="18"/>
              </w:rPr>
              <w:t>Opomba:</w:t>
            </w:r>
          </w:p>
          <w:p w14:paraId="350D70CA" w14:textId="16BF8971" w:rsidR="007B6348" w:rsidRPr="008F6C13" w:rsidRDefault="00C54E8D" w:rsidP="00C229E4">
            <w:pPr>
              <w:spacing w:before="225" w:after="225" w:line="276" w:lineRule="auto"/>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tc>
      </w:tr>
    </w:tbl>
    <w:p w14:paraId="03FE0ABA" w14:textId="77777777" w:rsidR="00133B3C" w:rsidRDefault="00C54E8D" w:rsidP="00C229E4">
      <w:pPr>
        <w:spacing w:after="0"/>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133B3C" w14:paraId="73307E7C" w14:textId="77777777">
        <w:tc>
          <w:tcPr>
            <w:tcW w:w="0" w:type="auto"/>
            <w:tcMar>
              <w:top w:w="0" w:type="auto"/>
              <w:bottom w:w="0" w:type="auto"/>
            </w:tcMar>
          </w:tcPr>
          <w:p w14:paraId="43EE39B1" w14:textId="77777777" w:rsidR="00133B3C" w:rsidRDefault="00C54E8D" w:rsidP="00C229E4">
            <w:pPr>
              <w:spacing w:before="225" w:after="225" w:line="276" w:lineRule="auto"/>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25281704" w14:textId="77777777" w:rsidR="00133B3C" w:rsidRDefault="00C54E8D" w:rsidP="00C229E4">
            <w:pPr>
              <w:spacing w:before="225" w:after="225" w:line="276" w:lineRule="auto"/>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33B3C" w14:paraId="52C41550" w14:textId="77777777">
              <w:tc>
                <w:tcPr>
                  <w:tcW w:w="0" w:type="auto"/>
                  <w:tcMar>
                    <w:top w:w="0" w:type="auto"/>
                    <w:bottom w:w="0" w:type="auto"/>
                  </w:tcMar>
                </w:tcPr>
                <w:p w14:paraId="0E07B485"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A51168"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14:paraId="4F999A5F"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7727FFE" w14:textId="77777777" w:rsidR="00133B3C" w:rsidRDefault="00133B3C" w:rsidP="00C229E4">
            <w:pPr>
              <w:spacing w:line="276" w:lineRule="auto"/>
            </w:pPr>
          </w:p>
          <w:p w14:paraId="0EA51CA0" w14:textId="77777777" w:rsidR="00133B3C" w:rsidRDefault="00C54E8D" w:rsidP="00C229E4">
            <w:pPr>
              <w:spacing w:before="225" w:after="225" w:line="276" w:lineRule="auto"/>
              <w:jc w:val="both"/>
            </w:pPr>
            <w:r>
              <w:rPr>
                <w:rFonts w:ascii="Arial" w:hAnsi="Arial" w:cs="Arial"/>
                <w:color w:val="000000"/>
                <w:sz w:val="18"/>
                <w:szCs w:val="18"/>
              </w:rPr>
              <w:t>Zgolj ob izpolnitvi vseh pogojev iz predhodnega odstavka, je naročnik obvezan izvršiti neposredno plačilo podizvajalcu.</w:t>
            </w:r>
          </w:p>
          <w:p w14:paraId="6F47E86F" w14:textId="77777777" w:rsidR="00133B3C" w:rsidRDefault="00C54E8D" w:rsidP="00C229E4">
            <w:pPr>
              <w:spacing w:before="225" w:after="225" w:line="276" w:lineRule="auto"/>
              <w:jc w:val="both"/>
            </w:pPr>
            <w:r>
              <w:rPr>
                <w:rFonts w:ascii="Arial" w:hAnsi="Arial" w:cs="Arial"/>
                <w:color w:val="000000"/>
                <w:sz w:val="18"/>
                <w:szCs w:val="18"/>
              </w:rPr>
              <w:t>Plačila podizvajalcem se izvedejo v rokih in na enak način kot velja za plačila izvajalcu.</w:t>
            </w:r>
          </w:p>
          <w:p w14:paraId="34ACE103" w14:textId="77777777" w:rsidR="00133B3C" w:rsidRDefault="00C54E8D" w:rsidP="00C229E4">
            <w:pPr>
              <w:spacing w:before="225" w:after="225" w:line="276" w:lineRule="auto"/>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740FF23" w14:textId="77777777" w:rsidR="00133B3C" w:rsidRDefault="00C54E8D" w:rsidP="00C229E4">
            <w:pPr>
              <w:spacing w:before="225" w:after="225" w:line="276"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388D3C1" w14:textId="77777777" w:rsidR="00133B3C" w:rsidRDefault="00C54E8D" w:rsidP="00C229E4">
            <w:pPr>
              <w:spacing w:before="225" w:after="225" w:line="276" w:lineRule="auto"/>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671400D" w14:textId="77777777" w:rsidR="00133B3C" w:rsidRDefault="00C54E8D" w:rsidP="00C229E4">
      <w:pPr>
        <w:spacing w:after="0"/>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33B3C" w14:paraId="2E384A3F" w14:textId="77777777">
        <w:tc>
          <w:tcPr>
            <w:tcW w:w="0" w:type="auto"/>
            <w:tcMar>
              <w:top w:w="0" w:type="auto"/>
              <w:bottom w:w="0" w:type="auto"/>
            </w:tcMar>
          </w:tcPr>
          <w:p w14:paraId="61B306DE" w14:textId="77777777" w:rsidR="00133B3C" w:rsidRDefault="00C54E8D" w:rsidP="00C229E4">
            <w:pPr>
              <w:spacing w:before="225" w:after="225" w:line="276" w:lineRule="auto"/>
              <w:jc w:val="both"/>
            </w:pPr>
            <w:r>
              <w:rPr>
                <w:rFonts w:ascii="Arial" w:hAnsi="Arial" w:cs="Arial"/>
                <w:color w:val="000000"/>
                <w:sz w:val="18"/>
                <w:szCs w:val="18"/>
              </w:rPr>
              <w:t>Naročnik se zavezuje poravnati pogodbeno ceno za pravilno dobavo blaga na podlagi te pogodbe.</w:t>
            </w:r>
          </w:p>
          <w:p w14:paraId="2C1B4BD1" w14:textId="74750D16" w:rsidR="00133B3C" w:rsidRDefault="00C54E8D" w:rsidP="00C229E4">
            <w:pPr>
              <w:spacing w:before="225" w:after="225" w:line="276" w:lineRule="auto"/>
              <w:jc w:val="both"/>
            </w:pPr>
            <w:r>
              <w:rPr>
                <w:rFonts w:ascii="Arial" w:hAnsi="Arial" w:cs="Arial"/>
                <w:color w:val="000000"/>
                <w:sz w:val="18"/>
                <w:szCs w:val="18"/>
              </w:rPr>
              <w:t xml:space="preserve">Naročnik se zavezuje, da bo za nemoteno izvajanje pogodbenih obveznosti </w:t>
            </w:r>
            <w:r w:rsidR="00B6223F">
              <w:rPr>
                <w:rFonts w:ascii="Arial" w:hAnsi="Arial" w:cs="Arial"/>
                <w:color w:val="000000"/>
                <w:sz w:val="18"/>
                <w:szCs w:val="18"/>
              </w:rPr>
              <w:t>izvajalca</w:t>
            </w:r>
            <w:r>
              <w:rPr>
                <w:rFonts w:ascii="Arial" w:hAnsi="Arial" w:cs="Arial"/>
                <w:color w:val="000000"/>
                <w:sz w:val="18"/>
                <w:szCs w:val="18"/>
              </w:rPr>
              <w:t xml:space="preserve"> zagotovil sodelovanje oseb, ki bodo v stiku z </w:t>
            </w:r>
            <w:r w:rsidR="00B6223F">
              <w:rPr>
                <w:rFonts w:ascii="Arial" w:hAnsi="Arial" w:cs="Arial"/>
                <w:color w:val="000000"/>
                <w:sz w:val="18"/>
                <w:szCs w:val="18"/>
              </w:rPr>
              <w:t>izvajalcem</w:t>
            </w:r>
            <w:r>
              <w:rPr>
                <w:rFonts w:ascii="Arial" w:hAnsi="Arial" w:cs="Arial"/>
                <w:color w:val="000000"/>
                <w:sz w:val="18"/>
                <w:szCs w:val="18"/>
              </w:rPr>
              <w:t>.</w:t>
            </w:r>
          </w:p>
        </w:tc>
      </w:tr>
    </w:tbl>
    <w:p w14:paraId="40852B01"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xml:space="preserve">I. OBVEZNOSTI </w:t>
      </w:r>
      <w:r w:rsidR="003E284A">
        <w:rPr>
          <w:rFonts w:ascii="Arial" w:hAnsi="Arial" w:cs="Arial"/>
          <w:b/>
          <w:bCs/>
          <w:color w:val="000000"/>
          <w:sz w:val="18"/>
          <w:szCs w:val="18"/>
        </w:rPr>
        <w:t>IZVAJALCA</w:t>
      </w:r>
      <w:r w:rsidR="001D7388">
        <w:rPr>
          <w:rFonts w:ascii="Arial" w:hAnsi="Arial" w:cs="Arial"/>
          <w:b/>
          <w:bCs/>
          <w:color w:val="000000"/>
          <w:sz w:val="18"/>
          <w:szCs w:val="18"/>
        </w:rPr>
        <w:t xml:space="preserve"> IN OBVEZNOSTI NAROČNIKOV</w:t>
      </w:r>
    </w:p>
    <w:p w14:paraId="4FCF9037" w14:textId="77777777" w:rsidR="00133B3C" w:rsidRDefault="00C54E8D" w:rsidP="00C229E4">
      <w:pPr>
        <w:spacing w:after="0"/>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33B3C" w14:paraId="662824A7" w14:textId="77777777">
        <w:tc>
          <w:tcPr>
            <w:tcW w:w="0" w:type="auto"/>
            <w:tcMar>
              <w:top w:w="0" w:type="auto"/>
              <w:bottom w:w="0" w:type="auto"/>
            </w:tcMar>
          </w:tcPr>
          <w:p w14:paraId="68DC796D" w14:textId="77777777" w:rsidR="00133B3C" w:rsidRDefault="003E284A"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133B3C" w14:paraId="60947525" w14:textId="77777777">
              <w:tc>
                <w:tcPr>
                  <w:tcW w:w="0" w:type="auto"/>
                  <w:tcMar>
                    <w:top w:w="0" w:type="auto"/>
                    <w:bottom w:w="0" w:type="auto"/>
                  </w:tcMar>
                </w:tcPr>
                <w:p w14:paraId="6D2B3691"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DD94F10"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dobavo in dela izvedel v pogodbeno določenih rokih;</w:t>
                  </w:r>
                </w:p>
                <w:p w14:paraId="04BAF25B"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del;</w:t>
                  </w:r>
                </w:p>
                <w:p w14:paraId="12F042DC"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 in izvajanju del;</w:t>
                  </w:r>
                </w:p>
                <w:p w14:paraId="2641B56F"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ščitil interese naročnikov,</w:t>
                  </w:r>
                </w:p>
                <w:p w14:paraId="41DA300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prevzete pogodbene obveznosti strokovno pravilno, kakovostno in v roku, dogovorjenem s to pogodbo ter skladno z zahtevami, navedenimi v tehničnih zahtevah dokumentacije za predmetno javno naročilo;</w:t>
                  </w:r>
                </w:p>
                <w:p w14:paraId="6A723C8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tolmačil naročniku in uporabniku vse nejasnosti iz obsega pogodbenih obveznosti;</w:t>
                  </w:r>
                </w:p>
                <w:p w14:paraId="3B8A31FC"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pogodbenih obveznosti s skrbnostjo dobrega strokovnjaka;</w:t>
                  </w:r>
                </w:p>
                <w:p w14:paraId="3FAC69F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omogočiti vpogled v izvajanje pogodbenih obveznosti ter upoštevati njegova navodila;</w:t>
                  </w:r>
                </w:p>
                <w:p w14:paraId="5468EA6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svoje stroške in v roku, ki ga dogovori z naročnikom, izvršil dopolnitve in spremembe prevzetega pogodbenega obsega dobave, če se sporazumno ugotovi, da je izvajalec prevzeto dobavo opravil pomanjkljivo;</w:t>
                  </w:r>
                </w:p>
                <w:p w14:paraId="57F5B04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sproti obveščal naročnika in uporabnika o tekoči problematiki in nastalih situacijah, ki bi lahko vplivale na izvršitev prevzetih pogodbenih obveznosti;</w:t>
                  </w:r>
                </w:p>
                <w:p w14:paraId="0777C65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strokovno usposobljene delavce za vodenje, koordiniranje in izvajanje prevzetih pogodbenih obveznosti;</w:t>
                  </w:r>
                </w:p>
                <w:p w14:paraId="2DFF953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ukrepe s področja varnosti in zdravja pri delu in upoštevati navodila strokovnih oseb, ki jih imenujeta naročnik in uporabnik;</w:t>
                  </w:r>
                </w:p>
                <w:p w14:paraId="410C5AF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vse ukrepe za varovanja okolja;</w:t>
                  </w:r>
                </w:p>
                <w:p w14:paraId="120B66FE"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omogočil strokovni nadzor nad izvedbo del;</w:t>
                  </w:r>
                </w:p>
                <w:p w14:paraId="5A7AD1E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lastRenderedPageBreak/>
                    <w:t>izvedel vse ostale aktivnosti, ki jih zahteva veljavna zakonodaja;</w:t>
                  </w:r>
                </w:p>
                <w:p w14:paraId="34D3442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 vgrajene materiale, naprave in za izvedena dela sproti predložil naročniku predpisane ateste, certifikate in/ali opravil predpisane preizkuse;</w:t>
                  </w:r>
                </w:p>
                <w:p w14:paraId="27EAD06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uporabil samo prvovrstne materiale v kvaliteti, predvideni s tehnično dokumentacijo, v nasprotnem primeru pa bo takoj odstranil z objekta neustrezen material in/ali saniral neustrezno izvedeno delo na način, ki bo zadovoljil zahteve iz tehnične dokumentacije in pravila stroke;</w:t>
                  </w:r>
                </w:p>
                <w:p w14:paraId="7649F4C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med izvajanjem pogodbenih del samostojno poskrbel za varstvo pri delu, varstvo okolja in varstvo pred požarom ter za izvajanje teh ukrepov, za posledice njihove morebitne opustitve pa prevzema polno odgovornost;</w:t>
                  </w:r>
                  <w:r>
                    <w:rPr>
                      <w:rFonts w:ascii="Arial" w:hAnsi="Arial" w:cs="Arial"/>
                      <w:color w:val="000000"/>
                      <w:sz w:val="18"/>
                      <w:szCs w:val="18"/>
                    </w:rPr>
                    <w:t xml:space="preserve"> </w:t>
                  </w:r>
                </w:p>
                <w:p w14:paraId="3465A9A5"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dela izvedel v sodelovanju s podizvajalci</w:t>
                  </w:r>
                  <w:r w:rsidR="006D74CA">
                    <w:rPr>
                      <w:rFonts w:ascii="Arial" w:hAnsi="Arial" w:cs="Arial"/>
                      <w:color w:val="000000"/>
                      <w:sz w:val="18"/>
                      <w:szCs w:val="18"/>
                    </w:rPr>
                    <w:t>,</w:t>
                  </w:r>
                  <w:r w:rsidRPr="00554B16">
                    <w:rPr>
                      <w:rFonts w:ascii="Arial" w:hAnsi="Arial" w:cs="Arial"/>
                      <w:color w:val="000000"/>
                      <w:sz w:val="18"/>
                      <w:szCs w:val="18"/>
                    </w:rPr>
                    <w:t xml:space="preserve"> navedenimi v </w:t>
                  </w:r>
                  <w:r w:rsidR="006D74CA">
                    <w:rPr>
                      <w:rFonts w:ascii="Arial" w:hAnsi="Arial" w:cs="Arial"/>
                      <w:color w:val="000000"/>
                      <w:sz w:val="18"/>
                      <w:szCs w:val="18"/>
                    </w:rPr>
                    <w:t>10. členu pogodbe</w:t>
                  </w:r>
                  <w:r w:rsidRPr="00554B16">
                    <w:rPr>
                      <w:rFonts w:ascii="Arial" w:hAnsi="Arial" w:cs="Arial"/>
                      <w:color w:val="000000"/>
                      <w:sz w:val="18"/>
                      <w:szCs w:val="18"/>
                    </w:rPr>
                    <w:t>;</w:t>
                  </w:r>
                </w:p>
                <w:p w14:paraId="512365E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w:t>
                  </w:r>
                </w:p>
                <w:p w14:paraId="5608C9F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del s skrbnostjo dobrega gospodarja in strokovnjaka;</w:t>
                  </w:r>
                </w:p>
                <w:p w14:paraId="2A392FB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in naročniku/uporabniku omogočil vpogled v izvajanje pogodbenih del ter da bo upošteval njihova navodila;</w:t>
                  </w:r>
                </w:p>
                <w:p w14:paraId="6EE9878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varoval in zavaroval gradbišče;</w:t>
                  </w:r>
                </w:p>
                <w:p w14:paraId="72536BD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upošteval navodila in zahteve naročnika v zvezi z zagotavljanjem čim manj motenega izvajanja dejavnosti uporabnika med izvajanjem del;</w:t>
                  </w:r>
                </w:p>
                <w:p w14:paraId="055C89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ustrezno zaščito prostorov, ki neposredno mejijo na območje gradnje ter po opravljenih delih prostore očistiti ter sanirati morebitne poškodbe, nastale zaradi izvajanja del;</w:t>
                  </w:r>
                </w:p>
                <w:p w14:paraId="4A20F79D"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upošteval vse zahteve, navedene v razpisni dokumentaciji in na to nanašajoče se navedbe iz ponudbene dokumentacije izvajalca, ki je sestavni del te pogodbe, </w:t>
                  </w:r>
                </w:p>
                <w:p w14:paraId="6DC81B33" w14:textId="0C94D01F"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sodeloval s svojimi podizvajalci in </w:t>
                  </w:r>
                  <w:r w:rsidR="00B6223F">
                    <w:rPr>
                      <w:rFonts w:ascii="Arial" w:hAnsi="Arial" w:cs="Arial"/>
                      <w:color w:val="000000"/>
                      <w:sz w:val="18"/>
                      <w:szCs w:val="18"/>
                    </w:rPr>
                    <w:t>izvajalci</w:t>
                  </w:r>
                  <w:r w:rsidRPr="00554B16">
                    <w:rPr>
                      <w:rFonts w:ascii="Arial" w:hAnsi="Arial" w:cs="Arial"/>
                      <w:color w:val="000000"/>
                      <w:sz w:val="18"/>
                      <w:szCs w:val="18"/>
                    </w:rPr>
                    <w:t xml:space="preserve"> opreme pri uskladitvi vseh detajlov;</w:t>
                  </w:r>
                </w:p>
                <w:p w14:paraId="30C85336" w14:textId="5A69E052"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podlagi terminskega plana del izdelal načrt montaže, ki mora biti potrjen s strani vseh udeležencev in predhodno usklajen z uporabnikom;</w:t>
                  </w:r>
                </w:p>
                <w:p w14:paraId="102D16D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zagone naprav s strani pooblaščenih serviserjev, le ti morajo sodelovati pri garancijskih meritvah in usposabljanju osebja;</w:t>
                  </w:r>
                </w:p>
                <w:p w14:paraId="2CD0D506" w14:textId="53B610CC"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vsa pripravljalna in končna dela, zajel prevozne in manipulativne stroške, stroške zavarovanja, stroške montažnega zavarovanja, čiščenje gradbišča, ipd.;</w:t>
                  </w:r>
                </w:p>
                <w:p w14:paraId="6289082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odpravil in poravnal vse morebitne stroške za odpravo vseh napak, popravil in poškodb na prostorih in sistemih, ki bi nastale v času vnosa in namestitve opreme;</w:t>
                  </w:r>
                </w:p>
                <w:p w14:paraId="3E0A396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zaščito podov, sten, stropa, že vgrajene in ostale opreme pred vnosom in montažo dobavljene opreme;</w:t>
                  </w:r>
                </w:p>
                <w:p w14:paraId="2949D71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 svojimi izvajalci upošteval omejitve glede izvajanja hrupnih del, ki jih bo predhodno dogovoril z uporabnikom;</w:t>
                  </w:r>
                </w:p>
                <w:p w14:paraId="10CDC56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dnevno čistil prostore in dostope do gradbišča preko delujočih prostorov uporabnika do stopnje, kot je za dejavnost uporabnika potrebno;</w:t>
                  </w:r>
                </w:p>
                <w:p w14:paraId="4119F84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 ceni upošteval in zajel vsa pomožna sredstva (lestve, odri, naprave in drugi pripomočki);</w:t>
                  </w:r>
                </w:p>
                <w:p w14:paraId="1C566DB3"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končno temeljito čiščenje po namestitvi in vgradnji celotne opreme;</w:t>
                  </w:r>
                </w:p>
                <w:p w14:paraId="3ABB1E74" w14:textId="77777777" w:rsidR="00785EF6" w:rsidRPr="00785EF6" w:rsidRDefault="00785EF6" w:rsidP="007837FD">
                  <w:pPr>
                    <w:numPr>
                      <w:ilvl w:val="0"/>
                      <w:numId w:val="16"/>
                    </w:numPr>
                    <w:spacing w:line="276" w:lineRule="auto"/>
                    <w:jc w:val="both"/>
                    <w:rPr>
                      <w:rFonts w:ascii="Arial" w:hAnsi="Arial" w:cs="Arial"/>
                      <w:sz w:val="18"/>
                      <w:szCs w:val="18"/>
                    </w:rPr>
                  </w:pPr>
                  <w:r w:rsidRPr="00554B16">
                    <w:rPr>
                      <w:rFonts w:ascii="Arial" w:hAnsi="Arial" w:cs="Arial"/>
                      <w:color w:val="000000"/>
                      <w:sz w:val="18"/>
                      <w:szCs w:val="18"/>
                    </w:rPr>
                    <w:t xml:space="preserve">upošteval </w:t>
                  </w:r>
                  <w:r w:rsidRPr="00785EF6">
                    <w:rPr>
                      <w:rFonts w:ascii="Arial" w:hAnsi="Arial" w:cs="Arial"/>
                      <w:sz w:val="18"/>
                      <w:szCs w:val="18"/>
                    </w:rPr>
                    <w:t>hišn</w:t>
                  </w:r>
                  <w:r w:rsidR="006D74CA">
                    <w:rPr>
                      <w:rFonts w:ascii="Arial" w:hAnsi="Arial" w:cs="Arial"/>
                      <w:sz w:val="18"/>
                      <w:szCs w:val="18"/>
                    </w:rPr>
                    <w:t>i</w:t>
                  </w:r>
                  <w:r w:rsidRPr="00785EF6">
                    <w:rPr>
                      <w:rFonts w:ascii="Arial" w:hAnsi="Arial" w:cs="Arial"/>
                      <w:sz w:val="18"/>
                      <w:szCs w:val="18"/>
                    </w:rPr>
                    <w:t xml:space="preserve"> red</w:t>
                  </w:r>
                  <w:r w:rsidR="006D74CA">
                    <w:rPr>
                      <w:rFonts w:ascii="Arial" w:hAnsi="Arial" w:cs="Arial"/>
                      <w:sz w:val="18"/>
                      <w:szCs w:val="18"/>
                    </w:rPr>
                    <w:t xml:space="preserve"> naročnika 2 za zunanje izvajalce</w:t>
                  </w:r>
                  <w:r w:rsidRPr="00785EF6">
                    <w:rPr>
                      <w:rFonts w:ascii="Arial" w:hAnsi="Arial" w:cs="Arial"/>
                      <w:sz w:val="18"/>
                      <w:szCs w:val="18"/>
                    </w:rPr>
                    <w:t>;</w:t>
                  </w:r>
                </w:p>
                <w:p w14:paraId="378C2B59" w14:textId="77777777"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upošteval usmeritve KOBO (komisije za preprečevanje bolnišničnih okužb);</w:t>
                  </w:r>
                </w:p>
                <w:p w14:paraId="1767BBB1" w14:textId="33697C45"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 xml:space="preserve">integracija programske opreme naprave in bolnišničnega informacijskega sistema (IS) mora biti skladna s Sistemom upravljanja varovanja informacij (SUVI) in </w:t>
                  </w:r>
                  <w:r w:rsidR="00050024">
                    <w:rPr>
                      <w:rFonts w:ascii="Arial" w:hAnsi="Arial" w:cs="Arial"/>
                      <w:sz w:val="18"/>
                      <w:szCs w:val="18"/>
                    </w:rPr>
                    <w:t>Splošno</w:t>
                  </w:r>
                  <w:r w:rsidRPr="00785EF6">
                    <w:rPr>
                      <w:rFonts w:ascii="Arial" w:hAnsi="Arial" w:cs="Arial"/>
                      <w:sz w:val="18"/>
                      <w:szCs w:val="18"/>
                    </w:rPr>
                    <w:t xml:space="preserve"> uredbo o varovanju podatkov. Način integracije se mora uskladiti z zahtevami službe za informatiko </w:t>
                  </w:r>
                  <w:r w:rsidR="00050024">
                    <w:rPr>
                      <w:rFonts w:ascii="Arial" w:hAnsi="Arial" w:cs="Arial"/>
                      <w:sz w:val="18"/>
                      <w:szCs w:val="18"/>
                    </w:rPr>
                    <w:t>naročnika 2</w:t>
                  </w:r>
                  <w:r w:rsidRPr="00785EF6">
                    <w:rPr>
                      <w:rFonts w:ascii="Arial" w:hAnsi="Arial" w:cs="Arial"/>
                      <w:sz w:val="18"/>
                      <w:szCs w:val="18"/>
                    </w:rPr>
                    <w:t>;</w:t>
                  </w:r>
                </w:p>
                <w:p w14:paraId="489A26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poskrbel za namestitev in montažo vse dobavljene opreme, pri čemer bo poskrbel tudi za morebitne prilagoditve na vse vrste inštalacijskih priključkov;</w:t>
                  </w:r>
                </w:p>
                <w:p w14:paraId="5CD132BD" w14:textId="67C6AF66" w:rsid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vsa oprema </w:t>
                  </w:r>
                  <w:r w:rsidR="008F6C13">
                    <w:rPr>
                      <w:rFonts w:ascii="Arial" w:hAnsi="Arial" w:cs="Arial"/>
                      <w:color w:val="000000"/>
                      <w:sz w:val="18"/>
                      <w:szCs w:val="18"/>
                    </w:rPr>
                    <w:t xml:space="preserve">mora biti </w:t>
                  </w:r>
                  <w:r w:rsidRPr="00554B16">
                    <w:rPr>
                      <w:rFonts w:ascii="Arial" w:hAnsi="Arial" w:cs="Arial"/>
                      <w:color w:val="000000"/>
                      <w:sz w:val="18"/>
                      <w:szCs w:val="18"/>
                    </w:rPr>
                    <w:t>dobavljena pod pogoji, določenimi v razpisni dokumentaciji in v</w:t>
                  </w:r>
                  <w:r>
                    <w:rPr>
                      <w:rFonts w:ascii="Arial" w:hAnsi="Arial" w:cs="Arial"/>
                      <w:color w:val="000000"/>
                      <w:sz w:val="18"/>
                      <w:szCs w:val="18"/>
                    </w:rPr>
                    <w:t xml:space="preserve"> </w:t>
                  </w:r>
                  <w:r w:rsidRPr="00554B16">
                    <w:rPr>
                      <w:rFonts w:ascii="Arial" w:hAnsi="Arial" w:cs="Arial"/>
                      <w:color w:val="000000"/>
                      <w:sz w:val="18"/>
                      <w:szCs w:val="18"/>
                    </w:rPr>
                    <w:t>pogodbi.</w:t>
                  </w:r>
                </w:p>
              </w:tc>
            </w:tr>
          </w:tbl>
          <w:p w14:paraId="3A5EE947" w14:textId="77777777" w:rsidR="00133B3C" w:rsidRDefault="00133B3C" w:rsidP="00C229E4">
            <w:pPr>
              <w:spacing w:line="276" w:lineRule="auto"/>
            </w:pPr>
          </w:p>
        </w:tc>
      </w:tr>
    </w:tbl>
    <w:p w14:paraId="2D130F08"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lastRenderedPageBreak/>
        <w:t>Obveznosti naročnika</w:t>
      </w:r>
      <w:r>
        <w:rPr>
          <w:rFonts w:ascii="Arial" w:hAnsi="Arial" w:cs="Arial"/>
          <w:bCs/>
          <w:color w:val="000000"/>
          <w:sz w:val="18"/>
          <w:szCs w:val="18"/>
        </w:rPr>
        <w:t xml:space="preserve"> 1</w:t>
      </w:r>
      <w:r w:rsidRPr="001D7388">
        <w:rPr>
          <w:rFonts w:ascii="Arial" w:hAnsi="Arial" w:cs="Arial"/>
          <w:bCs/>
          <w:color w:val="000000"/>
          <w:sz w:val="18"/>
          <w:szCs w:val="18"/>
        </w:rPr>
        <w:t xml:space="preserve"> so:</w:t>
      </w:r>
    </w:p>
    <w:p w14:paraId="4F34831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lastRenderedPageBreak/>
        <w:t>dati na razpolago izvajalcu vso dokumentacijo in informacije, s katerimi razpolaga, in so za realizacijo pogodbenih obveznosti potrebne;</w:t>
      </w:r>
    </w:p>
    <w:p w14:paraId="2C96EE3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sodelovati z izvajalcem s ciljem, da se prevzete obveznosti izvršijo pravočasno in v vsestransko zadovoljstvo;</w:t>
      </w:r>
    </w:p>
    <w:p w14:paraId="353E79EB"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pravočasno obveščati izvajalca o vseh spremembah in novo nastalih situacijah, ki bi lahko imele vpliv na izvršitev prevzetih pogodbenih obveznosti in realizacijo predmeta pogodbe;</w:t>
      </w:r>
    </w:p>
    <w:p w14:paraId="38D80B75"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tekoče spremljati izvajanje pogodbenih obveznosti;</w:t>
      </w:r>
    </w:p>
    <w:p w14:paraId="533C4E3C"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urediti plačilne obveznosti, izhajajoč iz pogodbe;</w:t>
      </w:r>
    </w:p>
    <w:p w14:paraId="4B923F9E" w14:textId="77777777" w:rsidR="001D7388" w:rsidRPr="001D7388" w:rsidRDefault="001D7388" w:rsidP="007837FD">
      <w:pPr>
        <w:pStyle w:val="Odstavekseznama"/>
        <w:numPr>
          <w:ilvl w:val="0"/>
          <w:numId w:val="23"/>
        </w:numPr>
        <w:spacing w:before="225" w:after="225"/>
        <w:jc w:val="both"/>
        <w:rPr>
          <w:rFonts w:ascii="Arial" w:hAnsi="Arial" w:cs="Arial"/>
          <w:bCs/>
          <w:color w:val="000000"/>
          <w:sz w:val="18"/>
          <w:szCs w:val="18"/>
        </w:rPr>
      </w:pPr>
      <w:r w:rsidRPr="001D7388">
        <w:rPr>
          <w:rFonts w:ascii="Arial" w:eastAsia="CIDFont+F6" w:hAnsi="Arial" w:cs="Arial"/>
          <w:sz w:val="18"/>
          <w:szCs w:val="18"/>
        </w:rPr>
        <w:t>izvršiti količinski in kakovostni prevzem opreme in jo predati uporabniku.</w:t>
      </w:r>
    </w:p>
    <w:p w14:paraId="449F78D9"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t>Obveznosti naročnika</w:t>
      </w:r>
      <w:r>
        <w:rPr>
          <w:rFonts w:ascii="Arial" w:hAnsi="Arial" w:cs="Arial"/>
          <w:bCs/>
          <w:color w:val="000000"/>
          <w:sz w:val="18"/>
          <w:szCs w:val="18"/>
        </w:rPr>
        <w:t xml:space="preserve"> 2/uporabnika</w:t>
      </w:r>
      <w:r w:rsidRPr="001D7388">
        <w:rPr>
          <w:rFonts w:ascii="Arial" w:hAnsi="Arial" w:cs="Arial"/>
          <w:bCs/>
          <w:color w:val="000000"/>
          <w:sz w:val="18"/>
          <w:szCs w:val="18"/>
        </w:rPr>
        <w:t xml:space="preserve"> so:</w:t>
      </w:r>
    </w:p>
    <w:p w14:paraId="34EBFE9D"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omogočiti izvajalcu nemoteno delo (zagotovitev primernih dostopov, uporabo elektrike, vode..),</w:t>
      </w:r>
    </w:p>
    <w:p w14:paraId="5C93A872"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pregled in prevzem opreme;</w:t>
      </w:r>
    </w:p>
    <w:p w14:paraId="27B20E55"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šolanje za uporabo opreme, ki ga organizira izvajalec;</w:t>
      </w:r>
    </w:p>
    <w:p w14:paraId="164CE38C" w14:textId="77777777" w:rsidR="001767FE"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aktivno sodelovanje pri količinskem in kakovostnem pregledu opreme</w:t>
      </w:r>
      <w:r w:rsidR="001767FE" w:rsidRPr="00B33808">
        <w:rPr>
          <w:rFonts w:ascii="Arial" w:hAnsi="Arial" w:cs="Arial"/>
          <w:bCs/>
          <w:sz w:val="18"/>
          <w:szCs w:val="18"/>
        </w:rPr>
        <w:t>;</w:t>
      </w:r>
    </w:p>
    <w:p w14:paraId="74DCA273" w14:textId="145A9204" w:rsidR="001D7388" w:rsidRPr="00B33808" w:rsidRDefault="001767FE"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opremo sklopa 1,</w:t>
      </w:r>
      <w:r w:rsidRPr="00B33808">
        <w:t xml:space="preserve"> </w:t>
      </w:r>
      <w:r w:rsidRPr="00B33808">
        <w:rPr>
          <w:rFonts w:ascii="Arial" w:hAnsi="Arial" w:cs="Arial"/>
          <w:bCs/>
          <w:sz w:val="18"/>
          <w:szCs w:val="18"/>
        </w:rPr>
        <w:t xml:space="preserve">prevzeto s strani naročnika 1, </w:t>
      </w:r>
      <w:r w:rsidR="001D7388" w:rsidRPr="00B33808">
        <w:rPr>
          <w:rFonts w:ascii="Arial" w:hAnsi="Arial" w:cs="Arial"/>
          <w:bCs/>
          <w:sz w:val="18"/>
          <w:szCs w:val="18"/>
        </w:rPr>
        <w:t>prevzeti v uporabo</w:t>
      </w:r>
      <w:r w:rsidRPr="00B33808">
        <w:rPr>
          <w:rFonts w:ascii="Arial" w:hAnsi="Arial" w:cs="Arial"/>
          <w:bCs/>
          <w:sz w:val="18"/>
          <w:szCs w:val="18"/>
        </w:rPr>
        <w:t xml:space="preserve">; </w:t>
      </w:r>
    </w:p>
    <w:p w14:paraId="4F51123C"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ravnati s prevzeto opremo v času garancijskega roka s skrbnostjo dobrega gospodarja in v skladu z navodili za uporabo in vzdrževanje, ki jih preda izvajalec;</w:t>
      </w:r>
    </w:p>
    <w:p w14:paraId="74355665"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v času garancijskega roka v roku 24 ur obveščati predstavnika izvajalca o ugotovljenih napakah na opremi in sodelovati pri odpravi napak, če je to zaradi narave napake potrebno;</w:t>
      </w:r>
    </w:p>
    <w:p w14:paraId="3D404F49" w14:textId="77777777" w:rsid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po preteku garancijskega roka ravnati z opremo kot dober gospodar in zagotavljati vzdrževanje opreme v skladu z nav</w:t>
      </w:r>
      <w:r>
        <w:rPr>
          <w:rFonts w:ascii="Arial" w:hAnsi="Arial" w:cs="Arial"/>
          <w:bCs/>
          <w:color w:val="000000"/>
          <w:sz w:val="18"/>
          <w:szCs w:val="18"/>
        </w:rPr>
        <w:t>odili za uporabo in vzdrževanje;</w:t>
      </w:r>
    </w:p>
    <w:p w14:paraId="672E8141" w14:textId="77777777" w:rsidR="006D74CA" w:rsidRDefault="001D7388" w:rsidP="007837FD">
      <w:pPr>
        <w:pStyle w:val="Odstavekseznama"/>
        <w:numPr>
          <w:ilvl w:val="0"/>
          <w:numId w:val="24"/>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urediti plačilne o</w:t>
      </w:r>
      <w:r>
        <w:rPr>
          <w:rFonts w:ascii="Arial" w:eastAsia="CIDFont+F6" w:hAnsi="Arial" w:cs="Arial"/>
          <w:sz w:val="18"/>
          <w:szCs w:val="18"/>
        </w:rPr>
        <w:t>bveznosti, izhajajoč iz pogodbe</w:t>
      </w:r>
      <w:r w:rsidR="006D74CA">
        <w:rPr>
          <w:rFonts w:ascii="Arial" w:eastAsia="CIDFont+F6" w:hAnsi="Arial" w:cs="Arial"/>
          <w:sz w:val="18"/>
          <w:szCs w:val="18"/>
        </w:rPr>
        <w:t>;</w:t>
      </w:r>
    </w:p>
    <w:p w14:paraId="7E217D5E" w14:textId="77777777" w:rsidR="001D7388" w:rsidRPr="001D7388" w:rsidRDefault="006D74CA" w:rsidP="007837FD">
      <w:pPr>
        <w:pStyle w:val="Odstavekseznama"/>
        <w:numPr>
          <w:ilvl w:val="0"/>
          <w:numId w:val="24"/>
        </w:numPr>
        <w:autoSpaceDE w:val="0"/>
        <w:autoSpaceDN w:val="0"/>
        <w:adjustRightInd w:val="0"/>
        <w:spacing w:after="0"/>
        <w:rPr>
          <w:rFonts w:ascii="Arial" w:eastAsia="CIDFont+F6" w:hAnsi="Arial" w:cs="Arial"/>
          <w:sz w:val="18"/>
          <w:szCs w:val="18"/>
        </w:rPr>
      </w:pPr>
      <w:r>
        <w:rPr>
          <w:rFonts w:ascii="Arial" w:eastAsia="CIDFont+F6" w:hAnsi="Arial" w:cs="Arial"/>
          <w:sz w:val="18"/>
          <w:szCs w:val="18"/>
        </w:rPr>
        <w:t>seznanitev izvajalca s hišnim redom za zunanje izvajalce</w:t>
      </w:r>
      <w:r w:rsidR="001D7388">
        <w:rPr>
          <w:rFonts w:ascii="Arial" w:eastAsia="CIDFont+F6" w:hAnsi="Arial" w:cs="Arial"/>
          <w:sz w:val="18"/>
          <w:szCs w:val="18"/>
        </w:rPr>
        <w:t>.</w:t>
      </w:r>
    </w:p>
    <w:p w14:paraId="65D3686C" w14:textId="77777777" w:rsidR="00133B3C" w:rsidRDefault="00C54E8D" w:rsidP="00C229E4">
      <w:pPr>
        <w:spacing w:before="225" w:after="225"/>
        <w:jc w:val="both"/>
      </w:pPr>
      <w:r>
        <w:rPr>
          <w:rFonts w:ascii="Arial" w:hAnsi="Arial" w:cs="Arial"/>
          <w:b/>
          <w:bCs/>
          <w:color w:val="000000"/>
          <w:sz w:val="18"/>
          <w:szCs w:val="18"/>
        </w:rPr>
        <w:t>VI</w:t>
      </w:r>
      <w:r w:rsidR="003E284A">
        <w:rPr>
          <w:rFonts w:ascii="Arial" w:hAnsi="Arial" w:cs="Arial"/>
          <w:b/>
          <w:bCs/>
          <w:color w:val="000000"/>
          <w:sz w:val="18"/>
          <w:szCs w:val="18"/>
        </w:rPr>
        <w:t>I</w:t>
      </w:r>
      <w:r>
        <w:rPr>
          <w:rFonts w:ascii="Arial" w:hAnsi="Arial" w:cs="Arial"/>
          <w:b/>
          <w:bCs/>
          <w:color w:val="000000"/>
          <w:sz w:val="18"/>
          <w:szCs w:val="18"/>
        </w:rPr>
        <w:t xml:space="preserve">I. </w:t>
      </w:r>
      <w:r w:rsidR="00022E69">
        <w:rPr>
          <w:rFonts w:ascii="Arial" w:hAnsi="Arial" w:cs="Arial"/>
          <w:b/>
          <w:bCs/>
          <w:color w:val="000000"/>
          <w:sz w:val="18"/>
          <w:szCs w:val="18"/>
        </w:rPr>
        <w:t>ODGOVORNI PREDSTAVNIKI POGODBENIH STRANK</w:t>
      </w:r>
    </w:p>
    <w:p w14:paraId="7A59D903" w14:textId="77777777" w:rsidR="00133B3C" w:rsidRDefault="00C54E8D" w:rsidP="00C229E4">
      <w:pPr>
        <w:spacing w:after="0"/>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33B3C" w14:paraId="47667D55" w14:textId="77777777">
        <w:tc>
          <w:tcPr>
            <w:tcW w:w="0" w:type="auto"/>
            <w:tcMar>
              <w:top w:w="0" w:type="auto"/>
              <w:bottom w:w="0" w:type="auto"/>
            </w:tcMar>
          </w:tcPr>
          <w:p w14:paraId="63E749DD" w14:textId="77777777" w:rsidR="00133B3C" w:rsidRPr="00740327" w:rsidRDefault="00022E69"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1 in s</w:t>
            </w:r>
            <w:r w:rsidR="00C54E8D" w:rsidRPr="00740327">
              <w:rPr>
                <w:rFonts w:ascii="Arial" w:hAnsi="Arial" w:cs="Arial"/>
                <w:color w:val="000000"/>
                <w:sz w:val="18"/>
                <w:szCs w:val="18"/>
              </w:rPr>
              <w:t xml:space="preserve">krbnik pogodbe s strani naročnika </w:t>
            </w:r>
            <w:r w:rsidRPr="00740327">
              <w:rPr>
                <w:rFonts w:ascii="Arial" w:hAnsi="Arial" w:cs="Arial"/>
                <w:color w:val="000000"/>
                <w:sz w:val="18"/>
                <w:szCs w:val="18"/>
              </w:rPr>
              <w:t xml:space="preserve">1 </w:t>
            </w:r>
            <w:r w:rsidR="00C54E8D" w:rsidRPr="00740327">
              <w:rPr>
                <w:rFonts w:ascii="Arial" w:hAnsi="Arial" w:cs="Arial"/>
                <w:color w:val="000000"/>
                <w:sz w:val="18"/>
                <w:szCs w:val="18"/>
              </w:rPr>
              <w:t>je ______________</w:t>
            </w:r>
            <w:r w:rsidRPr="00740327">
              <w:rPr>
                <w:rFonts w:ascii="Arial" w:hAnsi="Arial" w:cs="Arial"/>
                <w:color w:val="000000"/>
                <w:sz w:val="18"/>
                <w:szCs w:val="18"/>
              </w:rPr>
              <w:t xml:space="preserve">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p>
          <w:p w14:paraId="3B099434"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Namestnik pooblaščenega predstavnika naročnika 1/ skrbnika pogodbe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.______________, E-naslov: ___________________.</w:t>
            </w:r>
          </w:p>
          <w:p w14:paraId="79875E76"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2</w:t>
            </w:r>
            <w:r w:rsidR="00740327" w:rsidRPr="00740327">
              <w:rPr>
                <w:rFonts w:ascii="Arial" w:hAnsi="Arial" w:cs="Arial"/>
                <w:color w:val="000000"/>
                <w:sz w:val="18"/>
                <w:szCs w:val="18"/>
              </w:rPr>
              <w:t xml:space="preserve">/uporabnika </w:t>
            </w:r>
            <w:r w:rsidRPr="00740327">
              <w:rPr>
                <w:rFonts w:ascii="Arial" w:hAnsi="Arial" w:cs="Arial"/>
                <w:color w:val="000000"/>
                <w:sz w:val="18"/>
                <w:szCs w:val="18"/>
              </w:rPr>
              <w:t xml:space="preserve"> </w:t>
            </w:r>
            <w:r w:rsidR="00022E69" w:rsidRPr="00740327">
              <w:rPr>
                <w:rFonts w:ascii="Arial" w:hAnsi="Arial" w:cs="Arial"/>
                <w:color w:val="000000"/>
                <w:sz w:val="18"/>
                <w:szCs w:val="18"/>
              </w:rPr>
              <w:t xml:space="preserve">je ______________ </w:t>
            </w:r>
            <w:proofErr w:type="spellStart"/>
            <w:r w:rsidR="00022E69" w:rsidRPr="00740327">
              <w:rPr>
                <w:rFonts w:ascii="Arial" w:hAnsi="Arial" w:cs="Arial"/>
                <w:color w:val="000000"/>
                <w:sz w:val="18"/>
                <w:szCs w:val="18"/>
              </w:rPr>
              <w:t>tel.št</w:t>
            </w:r>
            <w:proofErr w:type="spellEnd"/>
            <w:r w:rsidR="00022E69" w:rsidRPr="00740327">
              <w:rPr>
                <w:rFonts w:ascii="Arial" w:hAnsi="Arial" w:cs="Arial"/>
                <w:color w:val="000000"/>
                <w:sz w:val="18"/>
                <w:szCs w:val="18"/>
              </w:rPr>
              <w:t xml:space="preserve">.______________, E-naslov: ___________________. </w:t>
            </w:r>
          </w:p>
          <w:p w14:paraId="593FD152" w14:textId="77777777" w:rsidR="00740327" w:rsidRPr="00740327"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naročnika 2/uporabnika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p>
          <w:p w14:paraId="004E2BC2" w14:textId="7E776326" w:rsidR="00133B3C" w:rsidRPr="00B33808" w:rsidRDefault="00C54E8D" w:rsidP="001767FE">
            <w:pPr>
              <w:spacing w:before="225" w:after="225"/>
              <w:ind w:left="360"/>
              <w:jc w:val="both"/>
              <w:rPr>
                <w:rFonts w:ascii="Arial" w:hAnsi="Arial" w:cs="Arial"/>
                <w:sz w:val="18"/>
                <w:szCs w:val="18"/>
              </w:rPr>
            </w:pPr>
            <w:r w:rsidRPr="000729DC">
              <w:rPr>
                <w:rFonts w:ascii="Arial" w:hAnsi="Arial" w:cs="Arial"/>
                <w:color w:val="000000"/>
                <w:sz w:val="18"/>
                <w:szCs w:val="18"/>
              </w:rPr>
              <w:t xml:space="preserve">Predstavnik naročnika je pooblaščen, da zastopa </w:t>
            </w:r>
            <w:r w:rsidRPr="00B33808">
              <w:rPr>
                <w:rFonts w:ascii="Arial" w:hAnsi="Arial" w:cs="Arial"/>
                <w:sz w:val="18"/>
                <w:szCs w:val="18"/>
              </w:rPr>
              <w:t>naročnika v vseh vprašanjih, ki se nanašajo na dobavo</w:t>
            </w:r>
            <w:r w:rsidR="00517507" w:rsidRPr="00B33808">
              <w:rPr>
                <w:rFonts w:ascii="Arial" w:hAnsi="Arial" w:cs="Arial"/>
                <w:sz w:val="18"/>
                <w:szCs w:val="18"/>
              </w:rPr>
              <w:t xml:space="preserve"> opreme in izvedbo del dogovorjenih</w:t>
            </w:r>
            <w:r w:rsidRPr="00B33808">
              <w:rPr>
                <w:rFonts w:ascii="Arial" w:hAnsi="Arial" w:cs="Arial"/>
                <w:sz w:val="18"/>
                <w:szCs w:val="18"/>
              </w:rPr>
              <w:t xml:space="preserve"> s to pogodbo.</w:t>
            </w:r>
            <w:r w:rsidR="00740327" w:rsidRPr="00B33808">
              <w:rPr>
                <w:rFonts w:ascii="Arial" w:hAnsi="Arial" w:cs="Arial"/>
                <w:sz w:val="18"/>
                <w:szCs w:val="18"/>
              </w:rPr>
              <w:t xml:space="preserve"> </w:t>
            </w:r>
            <w:r w:rsidR="001E4336" w:rsidRPr="00B33808">
              <w:rPr>
                <w:rFonts w:ascii="Arial" w:hAnsi="Arial" w:cs="Arial"/>
                <w:sz w:val="18"/>
                <w:szCs w:val="18"/>
              </w:rPr>
              <w:t xml:space="preserve">Namestnik nadomešča skrbnika pogodbe v času njegove odsotnosti z vsemi pooblastili skrbnika pogodbe. </w:t>
            </w:r>
            <w:r w:rsidR="001767FE" w:rsidRPr="00B33808">
              <w:rPr>
                <w:rFonts w:ascii="Arial" w:hAnsi="Arial" w:cs="Arial"/>
                <w:sz w:val="18"/>
                <w:szCs w:val="18"/>
              </w:rPr>
              <w:t>V kolikor glede določenega vprašanja predstavnik stranke ni pooblaščen za dajanje izjav volje, mora to vnaprej posebej sporočiti nasprotni stranki. Morebitno</w:t>
            </w:r>
            <w:r w:rsidR="001E4336" w:rsidRPr="00B33808">
              <w:rPr>
                <w:rFonts w:ascii="Arial" w:hAnsi="Arial" w:cs="Arial"/>
                <w:sz w:val="18"/>
                <w:szCs w:val="18"/>
              </w:rPr>
              <w:t xml:space="preserve"> </w:t>
            </w:r>
            <w:r w:rsidR="001767FE" w:rsidRPr="00B33808">
              <w:rPr>
                <w:rFonts w:ascii="Arial" w:hAnsi="Arial" w:cs="Arial"/>
                <w:sz w:val="18"/>
                <w:szCs w:val="18"/>
              </w:rPr>
              <w:t xml:space="preserve">zamenjavo </w:t>
            </w:r>
            <w:r w:rsidR="001E4336" w:rsidRPr="00B33808">
              <w:rPr>
                <w:rFonts w:ascii="Arial" w:hAnsi="Arial" w:cs="Arial"/>
                <w:sz w:val="18"/>
                <w:szCs w:val="18"/>
              </w:rPr>
              <w:t xml:space="preserve">pooblaščenega </w:t>
            </w:r>
            <w:r w:rsidR="001767FE" w:rsidRPr="00B33808">
              <w:rPr>
                <w:rFonts w:ascii="Arial" w:hAnsi="Arial" w:cs="Arial"/>
                <w:sz w:val="18"/>
                <w:szCs w:val="18"/>
              </w:rPr>
              <w:t>predstavnika oziroma njegovega namestnika lahko pogodbena stranka opravi</w:t>
            </w:r>
            <w:r w:rsidR="001E4336" w:rsidRPr="00B33808">
              <w:rPr>
                <w:rFonts w:ascii="Arial" w:hAnsi="Arial" w:cs="Arial"/>
                <w:sz w:val="18"/>
                <w:szCs w:val="18"/>
              </w:rPr>
              <w:t xml:space="preserve"> </w:t>
            </w:r>
            <w:r w:rsidR="001767FE" w:rsidRPr="00B33808">
              <w:rPr>
                <w:rFonts w:ascii="Arial" w:hAnsi="Arial" w:cs="Arial"/>
                <w:sz w:val="18"/>
                <w:szCs w:val="18"/>
              </w:rPr>
              <w:t xml:space="preserve">samo s pisnim sporočilom nasprotni stranki. </w:t>
            </w:r>
          </w:p>
          <w:p w14:paraId="51F15358" w14:textId="77777777" w:rsidR="00133B3C" w:rsidRDefault="00C54E8D" w:rsidP="007837FD">
            <w:pPr>
              <w:pStyle w:val="Odstavekseznama"/>
              <w:numPr>
                <w:ilvl w:val="0"/>
                <w:numId w:val="25"/>
              </w:numPr>
              <w:spacing w:before="225" w:after="225" w:line="276" w:lineRule="auto"/>
              <w:jc w:val="both"/>
            </w:pPr>
            <w:r w:rsidRPr="00740327">
              <w:rPr>
                <w:rFonts w:ascii="Arial" w:hAnsi="Arial" w:cs="Arial"/>
                <w:color w:val="000000"/>
                <w:sz w:val="18"/>
                <w:szCs w:val="18"/>
              </w:rPr>
              <w:t xml:space="preserve">Pooblaščeni predstavnik </w:t>
            </w:r>
            <w:r w:rsidR="00740327" w:rsidRPr="00740327">
              <w:rPr>
                <w:rFonts w:ascii="Arial" w:hAnsi="Arial" w:cs="Arial"/>
                <w:color w:val="000000"/>
                <w:sz w:val="18"/>
                <w:szCs w:val="18"/>
              </w:rPr>
              <w:t>izvajalca</w:t>
            </w:r>
            <w:r w:rsidRPr="00740327">
              <w:rPr>
                <w:rFonts w:ascii="Arial" w:hAnsi="Arial" w:cs="Arial"/>
                <w:color w:val="000000"/>
                <w:sz w:val="18"/>
                <w:szCs w:val="18"/>
              </w:rPr>
              <w:t xml:space="preserve"> </w:t>
            </w:r>
            <w:r w:rsidR="00740327" w:rsidRPr="00740327">
              <w:rPr>
                <w:rFonts w:ascii="Arial" w:hAnsi="Arial" w:cs="Arial"/>
                <w:color w:val="000000"/>
                <w:sz w:val="18"/>
                <w:szCs w:val="18"/>
              </w:rPr>
              <w:t xml:space="preserve">je ______________ </w:t>
            </w:r>
            <w:proofErr w:type="spellStart"/>
            <w:r w:rsidR="00740327" w:rsidRPr="00740327">
              <w:rPr>
                <w:rFonts w:ascii="Arial" w:hAnsi="Arial" w:cs="Arial"/>
                <w:color w:val="000000"/>
                <w:sz w:val="18"/>
                <w:szCs w:val="18"/>
              </w:rPr>
              <w:t>tel.št</w:t>
            </w:r>
            <w:proofErr w:type="spellEnd"/>
            <w:r w:rsidR="00740327" w:rsidRPr="00740327">
              <w:rPr>
                <w:rFonts w:ascii="Arial" w:hAnsi="Arial" w:cs="Arial"/>
                <w:color w:val="000000"/>
                <w:sz w:val="18"/>
                <w:szCs w:val="18"/>
              </w:rPr>
              <w:t>.______________, E-naslov: ___________________.</w:t>
            </w:r>
          </w:p>
          <w:p w14:paraId="321734B5" w14:textId="23792B52" w:rsidR="00133B3C" w:rsidRPr="000729DC" w:rsidRDefault="00C54E8D" w:rsidP="000729DC">
            <w:pPr>
              <w:spacing w:before="225" w:after="225"/>
              <w:ind w:left="360"/>
              <w:jc w:val="both"/>
              <w:rPr>
                <w:rFonts w:ascii="Arial" w:hAnsi="Arial" w:cs="Arial"/>
                <w:color w:val="000000"/>
                <w:sz w:val="18"/>
                <w:szCs w:val="18"/>
              </w:rPr>
            </w:pPr>
            <w:r w:rsidRPr="000729DC">
              <w:rPr>
                <w:rFonts w:ascii="Arial" w:hAnsi="Arial" w:cs="Arial"/>
                <w:color w:val="000000"/>
                <w:sz w:val="18"/>
                <w:szCs w:val="18"/>
              </w:rPr>
              <w:t xml:space="preserve">Pooblaščeni predstavnik </w:t>
            </w:r>
            <w:r w:rsidR="000729DC">
              <w:rPr>
                <w:rFonts w:ascii="Arial" w:hAnsi="Arial" w:cs="Arial"/>
                <w:color w:val="000000"/>
                <w:sz w:val="18"/>
                <w:szCs w:val="18"/>
              </w:rPr>
              <w:t>izvajalca</w:t>
            </w:r>
            <w:r w:rsidRPr="000729DC">
              <w:rPr>
                <w:rFonts w:ascii="Arial" w:hAnsi="Arial" w:cs="Arial"/>
                <w:color w:val="000000"/>
                <w:sz w:val="18"/>
                <w:szCs w:val="18"/>
              </w:rPr>
              <w:t xml:space="preserve"> je pooblaščen, da zastopa </w:t>
            </w:r>
            <w:r w:rsidR="000729DC">
              <w:rPr>
                <w:rFonts w:ascii="Arial" w:hAnsi="Arial" w:cs="Arial"/>
                <w:color w:val="000000"/>
                <w:sz w:val="18"/>
                <w:szCs w:val="18"/>
              </w:rPr>
              <w:t>izvajalca</w:t>
            </w:r>
            <w:r w:rsidRPr="000729DC">
              <w:rPr>
                <w:rFonts w:ascii="Arial" w:hAnsi="Arial" w:cs="Arial"/>
                <w:color w:val="000000"/>
                <w:sz w:val="18"/>
                <w:szCs w:val="18"/>
              </w:rPr>
              <w:t xml:space="preserve"> v vseh vprašanjih, ki se nanašajo dobavo </w:t>
            </w:r>
            <w:r w:rsidR="000729DC">
              <w:rPr>
                <w:rFonts w:ascii="Arial" w:hAnsi="Arial" w:cs="Arial"/>
                <w:color w:val="000000"/>
                <w:sz w:val="18"/>
                <w:szCs w:val="18"/>
              </w:rPr>
              <w:t xml:space="preserve">in storitve </w:t>
            </w:r>
            <w:r w:rsidRPr="000729DC">
              <w:rPr>
                <w:rFonts w:ascii="Arial" w:hAnsi="Arial" w:cs="Arial"/>
                <w:color w:val="000000"/>
                <w:sz w:val="18"/>
                <w:szCs w:val="18"/>
              </w:rPr>
              <w:t>po tej pogodbi.</w:t>
            </w:r>
          </w:p>
          <w:p w14:paraId="3DAF9D32" w14:textId="547C95EC" w:rsidR="00740327" w:rsidRPr="000729DC"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izvajalca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r w:rsidRPr="000729DC">
              <w:rPr>
                <w:rFonts w:ascii="Arial" w:hAnsi="Arial" w:cs="Arial"/>
                <w:color w:val="000000"/>
                <w:sz w:val="18"/>
                <w:szCs w:val="18"/>
              </w:rPr>
              <w:t xml:space="preserve"> </w:t>
            </w:r>
          </w:p>
          <w:p w14:paraId="152E56D1" w14:textId="77777777" w:rsidR="00740327" w:rsidRDefault="00740327" w:rsidP="00C229E4">
            <w:pPr>
              <w:pStyle w:val="Odstavekseznama"/>
              <w:spacing w:before="225" w:after="225" w:line="276" w:lineRule="auto"/>
              <w:jc w:val="both"/>
              <w:rPr>
                <w:rFonts w:ascii="Arial" w:hAnsi="Arial" w:cs="Arial"/>
                <w:color w:val="000000"/>
                <w:sz w:val="18"/>
                <w:szCs w:val="18"/>
              </w:rPr>
            </w:pPr>
          </w:p>
          <w:p w14:paraId="2DC546A0" w14:textId="77777777" w:rsidR="00762C6F"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Pogodbeni stranki sta dolžni obvestiti nasprotno stranko o zamenjavi skrbnikov pogodb v roku treh (3)</w:t>
            </w:r>
            <w:r w:rsidR="00762C6F">
              <w:rPr>
                <w:rFonts w:ascii="Arial" w:hAnsi="Arial" w:cs="Arial"/>
                <w:color w:val="000000"/>
                <w:sz w:val="18"/>
                <w:szCs w:val="18"/>
              </w:rPr>
              <w:t xml:space="preserve"> </w:t>
            </w:r>
            <w:r w:rsidRPr="00740327">
              <w:rPr>
                <w:rFonts w:ascii="Arial" w:hAnsi="Arial" w:cs="Arial"/>
                <w:color w:val="000000"/>
                <w:sz w:val="18"/>
                <w:szCs w:val="18"/>
              </w:rPr>
              <w:t>dni po zamenjavi.</w:t>
            </w:r>
          </w:p>
          <w:p w14:paraId="04333288" w14:textId="77777777" w:rsidR="00762C6F" w:rsidRDefault="00762C6F" w:rsidP="00762C6F">
            <w:pPr>
              <w:pStyle w:val="Odstavekseznama"/>
              <w:spacing w:before="225" w:after="225" w:line="276" w:lineRule="auto"/>
              <w:ind w:left="-74"/>
              <w:jc w:val="both"/>
              <w:rPr>
                <w:rFonts w:ascii="Arial" w:hAnsi="Arial" w:cs="Arial"/>
                <w:color w:val="000000"/>
                <w:sz w:val="18"/>
                <w:szCs w:val="18"/>
              </w:rPr>
            </w:pPr>
          </w:p>
          <w:p w14:paraId="3B264D0B" w14:textId="536516DE" w:rsidR="00740327" w:rsidRPr="00D34F5C"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Vsa obvestila strank in ostale pomembne komunikacije morajo biti poslane nasprotni stranki po po</w:t>
            </w:r>
            <w:r w:rsidR="00762C6F">
              <w:rPr>
                <w:rFonts w:ascii="Arial" w:hAnsi="Arial" w:cs="Arial"/>
                <w:color w:val="000000"/>
                <w:sz w:val="18"/>
                <w:szCs w:val="18"/>
              </w:rPr>
              <w:t xml:space="preserve">šti, </w:t>
            </w:r>
            <w:r w:rsidRPr="00740327">
              <w:rPr>
                <w:rFonts w:ascii="Arial" w:hAnsi="Arial" w:cs="Arial"/>
                <w:color w:val="000000"/>
                <w:sz w:val="18"/>
                <w:szCs w:val="18"/>
              </w:rPr>
              <w:t>pisno. Pomembne komunikacije so tiste, ki zadevajo določbe te pogo</w:t>
            </w:r>
            <w:r w:rsidR="00762C6F">
              <w:rPr>
                <w:rFonts w:ascii="Arial" w:hAnsi="Arial" w:cs="Arial"/>
                <w:color w:val="000000"/>
                <w:sz w:val="18"/>
                <w:szCs w:val="18"/>
              </w:rPr>
              <w:t xml:space="preserve">dbe, potek storitev in </w:t>
            </w:r>
            <w:r w:rsidRPr="00740327">
              <w:rPr>
                <w:rFonts w:ascii="Arial" w:hAnsi="Arial" w:cs="Arial"/>
                <w:color w:val="000000"/>
                <w:sz w:val="18"/>
                <w:szCs w:val="18"/>
              </w:rPr>
              <w:t>dobav, prevzeme in potrjevanja, plačila, naročila,</w:t>
            </w:r>
            <w:r>
              <w:rPr>
                <w:rFonts w:ascii="Arial" w:hAnsi="Arial" w:cs="Arial"/>
                <w:color w:val="000000"/>
                <w:sz w:val="18"/>
                <w:szCs w:val="18"/>
              </w:rPr>
              <w:t xml:space="preserve"> </w:t>
            </w:r>
            <w:r w:rsidRPr="00740327">
              <w:rPr>
                <w:rFonts w:ascii="Arial" w:hAnsi="Arial" w:cs="Arial"/>
                <w:color w:val="000000"/>
                <w:sz w:val="18"/>
                <w:szCs w:val="18"/>
              </w:rPr>
              <w:t xml:space="preserve">odredbe, opomine in pritožbe. Komunikacije, ki imajo za posledico spremembo </w:t>
            </w:r>
            <w:r w:rsidR="000729DC">
              <w:rPr>
                <w:rFonts w:ascii="Arial" w:hAnsi="Arial" w:cs="Arial"/>
                <w:color w:val="000000"/>
                <w:sz w:val="18"/>
                <w:szCs w:val="18"/>
              </w:rPr>
              <w:t>predmeta pogodbe ali</w:t>
            </w:r>
            <w:r w:rsidRPr="00740327">
              <w:rPr>
                <w:rFonts w:ascii="Arial" w:hAnsi="Arial" w:cs="Arial"/>
                <w:color w:val="000000"/>
                <w:sz w:val="18"/>
                <w:szCs w:val="18"/>
              </w:rPr>
              <w:t xml:space="preserve"> pogodbene</w:t>
            </w:r>
            <w:r>
              <w:rPr>
                <w:rFonts w:ascii="Arial" w:hAnsi="Arial" w:cs="Arial"/>
                <w:color w:val="000000"/>
                <w:sz w:val="18"/>
                <w:szCs w:val="18"/>
              </w:rPr>
              <w:t xml:space="preserve"> </w:t>
            </w:r>
            <w:r w:rsidRPr="00740327">
              <w:rPr>
                <w:rFonts w:ascii="Arial" w:hAnsi="Arial" w:cs="Arial"/>
                <w:color w:val="000000"/>
                <w:sz w:val="18"/>
                <w:szCs w:val="18"/>
              </w:rPr>
              <w:t>cene ali pogodbenega roka kot tudi vsi dokumenti, ki so podlaga za plačilo ali zavrnitev, se pošiljajo</w:t>
            </w:r>
            <w:r>
              <w:rPr>
                <w:rFonts w:ascii="Arial" w:hAnsi="Arial" w:cs="Arial"/>
                <w:color w:val="000000"/>
                <w:sz w:val="18"/>
                <w:szCs w:val="18"/>
              </w:rPr>
              <w:t xml:space="preserve"> </w:t>
            </w:r>
            <w:r w:rsidRPr="00740327">
              <w:rPr>
                <w:rFonts w:ascii="Arial" w:hAnsi="Arial" w:cs="Arial"/>
                <w:color w:val="000000"/>
                <w:sz w:val="18"/>
                <w:szCs w:val="18"/>
              </w:rPr>
              <w:t>pisno. Operativne komunikacije brez zgoraj naštetih učinkov lahko potekajo preko</w:t>
            </w:r>
            <w:r>
              <w:rPr>
                <w:rFonts w:ascii="Arial" w:hAnsi="Arial" w:cs="Arial"/>
                <w:color w:val="000000"/>
                <w:sz w:val="18"/>
                <w:szCs w:val="18"/>
              </w:rPr>
              <w:t xml:space="preserve"> </w:t>
            </w:r>
            <w:r w:rsidRPr="00740327">
              <w:rPr>
                <w:rFonts w:ascii="Arial" w:hAnsi="Arial" w:cs="Arial"/>
                <w:color w:val="000000"/>
                <w:sz w:val="18"/>
                <w:szCs w:val="18"/>
              </w:rPr>
              <w:t>telefona ali na elektronski način. Vsa pisanja in elektronska pošta mora biti naslovljena na pristojne</w:t>
            </w:r>
            <w:r>
              <w:rPr>
                <w:rFonts w:ascii="Arial" w:hAnsi="Arial" w:cs="Arial"/>
                <w:color w:val="000000"/>
                <w:sz w:val="18"/>
                <w:szCs w:val="18"/>
              </w:rPr>
              <w:t xml:space="preserve"> </w:t>
            </w:r>
            <w:r w:rsidRPr="00740327">
              <w:rPr>
                <w:rFonts w:ascii="Arial" w:hAnsi="Arial" w:cs="Arial"/>
                <w:color w:val="000000"/>
                <w:sz w:val="18"/>
                <w:szCs w:val="18"/>
              </w:rPr>
              <w:t>kontaktne osebe v skladu s to pogodbo.</w:t>
            </w:r>
          </w:p>
        </w:tc>
      </w:tr>
    </w:tbl>
    <w:p w14:paraId="41E2F3A8" w14:textId="77777777" w:rsidR="00133B3C" w:rsidRDefault="003E284A" w:rsidP="00C229E4">
      <w:pPr>
        <w:spacing w:before="225" w:after="225"/>
        <w:jc w:val="both"/>
      </w:pPr>
      <w:r>
        <w:rPr>
          <w:rFonts w:ascii="Arial" w:hAnsi="Arial" w:cs="Arial"/>
          <w:b/>
          <w:bCs/>
          <w:color w:val="000000"/>
          <w:sz w:val="18"/>
          <w:szCs w:val="18"/>
        </w:rPr>
        <w:lastRenderedPageBreak/>
        <w:t>IX</w:t>
      </w:r>
      <w:r w:rsidR="00C54E8D">
        <w:rPr>
          <w:rFonts w:ascii="Arial" w:hAnsi="Arial" w:cs="Arial"/>
          <w:b/>
          <w:bCs/>
          <w:color w:val="000000"/>
          <w:sz w:val="18"/>
          <w:szCs w:val="18"/>
        </w:rPr>
        <w:t>. POGODBENA KAZEN</w:t>
      </w:r>
    </w:p>
    <w:p w14:paraId="3AAA3C56" w14:textId="77777777" w:rsidR="00133B3C" w:rsidRDefault="00C54E8D" w:rsidP="00C229E4">
      <w:pPr>
        <w:spacing w:after="0"/>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33B3C" w14:paraId="421C51B1" w14:textId="77777777">
        <w:tc>
          <w:tcPr>
            <w:tcW w:w="0" w:type="auto"/>
            <w:tcMar>
              <w:top w:w="0" w:type="auto"/>
              <w:bottom w:w="0" w:type="auto"/>
            </w:tcMar>
          </w:tcPr>
          <w:p w14:paraId="2FD993F2"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V primeru, da izvajalec po svoji krivdi zakasni z izpolnitvijo pogodbenih obvez, lahko naročnik izvajalcu</w:t>
            </w:r>
            <w:r>
              <w:rPr>
                <w:rFonts w:ascii="Arial" w:hAnsi="Arial" w:cs="Arial"/>
                <w:color w:val="000000"/>
                <w:sz w:val="18"/>
                <w:szCs w:val="18"/>
              </w:rPr>
              <w:t xml:space="preserve"> </w:t>
            </w:r>
            <w:r w:rsidRPr="00036970">
              <w:rPr>
                <w:rFonts w:ascii="Arial" w:hAnsi="Arial" w:cs="Arial"/>
                <w:color w:val="000000"/>
                <w:sz w:val="18"/>
                <w:szCs w:val="18"/>
              </w:rPr>
              <w:t>za vsak koledarski dan zamude zaračuna pogodbeno kazen v višini 0,5 % skupne vrednosti</w:t>
            </w:r>
            <w:r>
              <w:rPr>
                <w:rFonts w:ascii="Arial" w:hAnsi="Arial" w:cs="Arial"/>
                <w:color w:val="000000"/>
                <w:sz w:val="18"/>
                <w:szCs w:val="18"/>
              </w:rPr>
              <w:t xml:space="preserve"> </w:t>
            </w:r>
            <w:r w:rsidRPr="00036970">
              <w:rPr>
                <w:rFonts w:ascii="Arial" w:hAnsi="Arial" w:cs="Arial"/>
                <w:color w:val="000000"/>
                <w:sz w:val="18"/>
                <w:szCs w:val="18"/>
              </w:rPr>
              <w:t>te pogodbe. Skupna pogodbena kazen je lahko največ 10 % skupne pogodbene vrednosti v</w:t>
            </w:r>
            <w:r>
              <w:rPr>
                <w:rFonts w:ascii="Arial" w:hAnsi="Arial" w:cs="Arial"/>
                <w:color w:val="000000"/>
                <w:sz w:val="18"/>
                <w:szCs w:val="18"/>
              </w:rPr>
              <w:t xml:space="preserve"> </w:t>
            </w:r>
            <w:r w:rsidRPr="00036970">
              <w:rPr>
                <w:rFonts w:ascii="Arial" w:hAnsi="Arial" w:cs="Arial"/>
                <w:color w:val="000000"/>
                <w:sz w:val="18"/>
                <w:szCs w:val="18"/>
              </w:rPr>
              <w:t>EUR z DDV. Pogodbena kazen se obračuna pri plačilu pogodbenih obveznosti.</w:t>
            </w:r>
            <w:r>
              <w:rPr>
                <w:rFonts w:ascii="Arial" w:hAnsi="Arial" w:cs="Arial"/>
                <w:color w:val="000000"/>
                <w:sz w:val="18"/>
                <w:szCs w:val="18"/>
              </w:rPr>
              <w:t xml:space="preserve"> </w:t>
            </w:r>
          </w:p>
          <w:p w14:paraId="490D898C" w14:textId="77777777" w:rsid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Ne glede na prejšnji odstavek izvajalec odgovarja naročniku za vso škodo, ki bi jo povzročil</w:t>
            </w:r>
            <w:r>
              <w:rPr>
                <w:rFonts w:ascii="Arial" w:hAnsi="Arial" w:cs="Arial"/>
                <w:color w:val="000000"/>
                <w:sz w:val="18"/>
                <w:szCs w:val="18"/>
              </w:rPr>
              <w:t xml:space="preserve"> </w:t>
            </w:r>
            <w:r w:rsidRPr="00036970">
              <w:rPr>
                <w:rFonts w:ascii="Arial" w:hAnsi="Arial" w:cs="Arial"/>
                <w:color w:val="000000"/>
                <w:sz w:val="18"/>
                <w:szCs w:val="18"/>
              </w:rPr>
              <w:t>naročniku ali tretjim osebam kot tudi za stroške, ki bi jih naročnik utrpel zaradi pomanjkljivo ali nepravilno</w:t>
            </w:r>
            <w:r>
              <w:rPr>
                <w:rFonts w:ascii="Arial" w:hAnsi="Arial" w:cs="Arial"/>
                <w:color w:val="000000"/>
                <w:sz w:val="18"/>
                <w:szCs w:val="18"/>
              </w:rPr>
              <w:t xml:space="preserve"> </w:t>
            </w:r>
            <w:r w:rsidRPr="00036970">
              <w:rPr>
                <w:rFonts w:ascii="Arial" w:hAnsi="Arial" w:cs="Arial"/>
                <w:color w:val="000000"/>
                <w:sz w:val="18"/>
                <w:szCs w:val="18"/>
              </w:rPr>
              <w:t>opravljenih pogodbenih obveznosti.</w:t>
            </w:r>
          </w:p>
          <w:p w14:paraId="2762A983"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Če bo škoda, ki jo bo zaradi zamude utrpel naročnik oziroma uporabnik, večja od pogodbene kazni, ima</w:t>
            </w:r>
            <w:r>
              <w:rPr>
                <w:rFonts w:ascii="Arial" w:hAnsi="Arial" w:cs="Arial"/>
                <w:color w:val="000000"/>
                <w:sz w:val="18"/>
                <w:szCs w:val="18"/>
              </w:rPr>
              <w:t xml:space="preserve"> </w:t>
            </w:r>
            <w:r w:rsidRPr="00036970">
              <w:rPr>
                <w:rFonts w:ascii="Arial" w:hAnsi="Arial" w:cs="Arial"/>
                <w:color w:val="000000"/>
                <w:sz w:val="18"/>
                <w:szCs w:val="18"/>
              </w:rPr>
              <w:t>naročnik oziroma uporabnik pravico zahtevati razliko do polne odškodnine in unovčiti finančno</w:t>
            </w:r>
            <w:r>
              <w:rPr>
                <w:rFonts w:ascii="Arial" w:hAnsi="Arial" w:cs="Arial"/>
                <w:color w:val="000000"/>
                <w:sz w:val="18"/>
                <w:szCs w:val="18"/>
              </w:rPr>
              <w:t xml:space="preserve"> </w:t>
            </w:r>
            <w:r w:rsidRPr="00036970">
              <w:rPr>
                <w:rFonts w:ascii="Arial" w:hAnsi="Arial" w:cs="Arial"/>
                <w:color w:val="000000"/>
                <w:sz w:val="18"/>
                <w:szCs w:val="18"/>
              </w:rPr>
              <w:t>zavarovanje za dobro izvedbo pogodbenih obveznosti.</w:t>
            </w:r>
          </w:p>
          <w:p w14:paraId="0F0DBE6A"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Uveljavitev pravice do pogodbene kazni se lahko zahteva najpozneje ob podpisu primopredajnega</w:t>
            </w:r>
            <w:r>
              <w:rPr>
                <w:rFonts w:ascii="Arial" w:hAnsi="Arial" w:cs="Arial"/>
                <w:color w:val="000000"/>
                <w:sz w:val="18"/>
                <w:szCs w:val="18"/>
              </w:rPr>
              <w:t xml:space="preserve"> </w:t>
            </w:r>
            <w:r w:rsidRPr="00036970">
              <w:rPr>
                <w:rFonts w:ascii="Arial" w:hAnsi="Arial" w:cs="Arial"/>
                <w:color w:val="000000"/>
                <w:sz w:val="18"/>
                <w:szCs w:val="18"/>
              </w:rPr>
              <w:t>zapisnika. Pogodbena kazen se obračuna na način, da se znesek pogodbene kazni odšteje od</w:t>
            </w:r>
            <w:r>
              <w:rPr>
                <w:rFonts w:ascii="Arial" w:hAnsi="Arial" w:cs="Arial"/>
                <w:color w:val="000000"/>
                <w:sz w:val="18"/>
                <w:szCs w:val="18"/>
              </w:rPr>
              <w:t xml:space="preserve"> </w:t>
            </w:r>
            <w:r w:rsidRPr="00036970">
              <w:rPr>
                <w:rFonts w:ascii="Arial" w:hAnsi="Arial" w:cs="Arial"/>
                <w:color w:val="000000"/>
                <w:sz w:val="18"/>
                <w:szCs w:val="18"/>
              </w:rPr>
              <w:t>pogodbene vrednosti pri obveznosti plačila.</w:t>
            </w:r>
            <w:r>
              <w:rPr>
                <w:rFonts w:ascii="Arial" w:hAnsi="Arial" w:cs="Arial"/>
                <w:color w:val="000000"/>
                <w:sz w:val="18"/>
                <w:szCs w:val="18"/>
              </w:rPr>
              <w:t xml:space="preserve"> </w:t>
            </w:r>
          </w:p>
          <w:p w14:paraId="1D4EA859"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ima pravico zahtevati povračilo škode zaradi neizpolnitve, zamude z izpolnitvijo ali izpolnitve</w:t>
            </w:r>
            <w:r>
              <w:rPr>
                <w:rFonts w:ascii="Arial" w:hAnsi="Arial" w:cs="Arial"/>
                <w:color w:val="000000"/>
                <w:sz w:val="18"/>
                <w:szCs w:val="18"/>
              </w:rPr>
              <w:t xml:space="preserve"> </w:t>
            </w:r>
            <w:r w:rsidRPr="00036970">
              <w:rPr>
                <w:rFonts w:ascii="Arial" w:hAnsi="Arial" w:cs="Arial"/>
                <w:color w:val="000000"/>
                <w:sz w:val="18"/>
                <w:szCs w:val="18"/>
              </w:rPr>
              <w:t>z napakami in ima hkrati pravico do pogodbene kazni.</w:t>
            </w:r>
            <w:r>
              <w:rPr>
                <w:rFonts w:ascii="Arial" w:hAnsi="Arial" w:cs="Arial"/>
                <w:color w:val="000000"/>
                <w:sz w:val="18"/>
                <w:szCs w:val="18"/>
              </w:rPr>
              <w:t xml:space="preserve"> </w:t>
            </w:r>
          </w:p>
          <w:p w14:paraId="6D9D2EE1"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si pridržuje pravico prekiniti pogodbo z izvajalcem in uveljavljati pogodbeno kazen do polne</w:t>
            </w:r>
            <w:r>
              <w:rPr>
                <w:rFonts w:ascii="Arial" w:hAnsi="Arial" w:cs="Arial"/>
                <w:color w:val="000000"/>
                <w:sz w:val="18"/>
                <w:szCs w:val="18"/>
              </w:rPr>
              <w:t xml:space="preserve"> </w:t>
            </w:r>
            <w:r w:rsidRPr="00036970">
              <w:rPr>
                <w:rFonts w:ascii="Arial" w:hAnsi="Arial" w:cs="Arial"/>
                <w:color w:val="000000"/>
                <w:sz w:val="18"/>
                <w:szCs w:val="18"/>
              </w:rPr>
              <w:t>višine le te, ali vztrajati pri pogodbi in uveljavljati pogodbeno kazen do polne višine ali delno, če izvajalec</w:t>
            </w:r>
            <w:r>
              <w:rPr>
                <w:rFonts w:ascii="Arial" w:hAnsi="Arial" w:cs="Arial"/>
                <w:color w:val="000000"/>
                <w:sz w:val="18"/>
                <w:szCs w:val="18"/>
              </w:rPr>
              <w:t xml:space="preserve"> </w:t>
            </w:r>
            <w:r w:rsidRPr="00036970">
              <w:rPr>
                <w:rFonts w:ascii="Arial" w:hAnsi="Arial" w:cs="Arial"/>
                <w:color w:val="000000"/>
                <w:sz w:val="18"/>
                <w:szCs w:val="18"/>
              </w:rPr>
              <w:t>v času izvedbe del ne bo zagotavljal redne prisotnosti nominiranih kadrov na gradbišču.</w:t>
            </w:r>
          </w:p>
        </w:tc>
      </w:tr>
    </w:tbl>
    <w:p w14:paraId="5376D921" w14:textId="77777777" w:rsidR="00133B3C" w:rsidRDefault="00C54E8D" w:rsidP="00C229E4">
      <w:pPr>
        <w:spacing w:before="225" w:after="225"/>
        <w:jc w:val="both"/>
      </w:pPr>
      <w:r>
        <w:rPr>
          <w:rFonts w:ascii="Arial" w:hAnsi="Arial" w:cs="Arial"/>
          <w:b/>
          <w:bCs/>
          <w:color w:val="000000"/>
          <w:sz w:val="18"/>
          <w:szCs w:val="18"/>
        </w:rPr>
        <w:t>X. PREVZEM</w:t>
      </w:r>
    </w:p>
    <w:p w14:paraId="11749B10" w14:textId="77777777" w:rsidR="00133B3C" w:rsidRDefault="00C54E8D" w:rsidP="00C229E4">
      <w:pPr>
        <w:spacing w:after="0"/>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33B3C" w14:paraId="4B25B8BE" w14:textId="77777777">
        <w:tc>
          <w:tcPr>
            <w:tcW w:w="0" w:type="auto"/>
            <w:tcMar>
              <w:top w:w="0" w:type="auto"/>
              <w:bottom w:w="0" w:type="auto"/>
            </w:tcMar>
          </w:tcPr>
          <w:p w14:paraId="416D60A5"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Primopredaja se izvede, ko so izpolnjeni sledeči pogoji:</w:t>
            </w:r>
          </w:p>
          <w:p w14:paraId="4BE1E021" w14:textId="074C0E09"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dokončanje dobave in montaže opreme;</w:t>
            </w:r>
          </w:p>
          <w:p w14:paraId="09C6697A" w14:textId="5FA7CEDB"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 xml:space="preserve">odprava vseh </w:t>
            </w:r>
            <w:r w:rsidR="000729DC">
              <w:rPr>
                <w:rFonts w:ascii="Arial" w:hAnsi="Arial" w:cs="Arial"/>
                <w:color w:val="000000"/>
                <w:sz w:val="18"/>
                <w:szCs w:val="18"/>
              </w:rPr>
              <w:t xml:space="preserve">morebitnih </w:t>
            </w:r>
            <w:r w:rsidRPr="004F1523">
              <w:rPr>
                <w:rFonts w:ascii="Arial" w:hAnsi="Arial" w:cs="Arial"/>
                <w:color w:val="000000"/>
                <w:sz w:val="18"/>
                <w:szCs w:val="18"/>
              </w:rPr>
              <w:t>s strani uporabnika ter s strani naročnika navedenih pomanjkljivosti in upoštevanje pripomb, ki se nanašajo na neposredno uporabnost prevzet</w:t>
            </w:r>
            <w:r w:rsidR="000729DC">
              <w:rPr>
                <w:rFonts w:ascii="Arial" w:hAnsi="Arial" w:cs="Arial"/>
                <w:color w:val="000000"/>
                <w:sz w:val="18"/>
                <w:szCs w:val="18"/>
              </w:rPr>
              <w:t>e opreme in storitev</w:t>
            </w:r>
            <w:r w:rsidRPr="004F1523">
              <w:rPr>
                <w:rFonts w:ascii="Arial" w:hAnsi="Arial" w:cs="Arial"/>
                <w:color w:val="000000"/>
                <w:sz w:val="18"/>
                <w:szCs w:val="18"/>
              </w:rPr>
              <w:t>;</w:t>
            </w:r>
          </w:p>
          <w:p w14:paraId="1BC9310F"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predana vsa zahtevana dokumentacija, listine, meritve, elaborati, garancijski listi, navodila za uporabo, obratovanje in vzdrževanje v slovenskem jeziku (izjemoma v angleškem jeziku</w:t>
            </w:r>
            <w:r w:rsidR="006D74CA">
              <w:rPr>
                <w:rFonts w:ascii="Arial" w:hAnsi="Arial" w:cs="Arial"/>
                <w:color w:val="000000"/>
                <w:sz w:val="18"/>
                <w:szCs w:val="18"/>
              </w:rPr>
              <w:t>);</w:t>
            </w:r>
          </w:p>
          <w:p w14:paraId="106BC7B9" w14:textId="77777777" w:rsidR="004F1523" w:rsidRPr="004F1523" w:rsidRDefault="00785EF6" w:rsidP="007837FD">
            <w:pPr>
              <w:pStyle w:val="Odstavekseznama"/>
              <w:numPr>
                <w:ilvl w:val="0"/>
                <w:numId w:val="26"/>
              </w:numPr>
              <w:spacing w:before="225" w:after="225" w:line="276" w:lineRule="auto"/>
              <w:jc w:val="both"/>
              <w:rPr>
                <w:rFonts w:ascii="Arial" w:hAnsi="Arial" w:cs="Arial"/>
                <w:color w:val="000000"/>
                <w:sz w:val="18"/>
                <w:szCs w:val="18"/>
              </w:rPr>
            </w:pPr>
            <w:r>
              <w:rPr>
                <w:rFonts w:ascii="Arial" w:hAnsi="Arial" w:cs="Arial"/>
                <w:color w:val="000000"/>
                <w:sz w:val="18"/>
                <w:szCs w:val="18"/>
              </w:rPr>
              <w:lastRenderedPageBreak/>
              <w:t>po odobritvi uporabnika</w:t>
            </w:r>
            <w:r w:rsidR="004F1523" w:rsidRPr="004F1523">
              <w:rPr>
                <w:rFonts w:ascii="Arial" w:hAnsi="Arial" w:cs="Arial"/>
                <w:color w:val="000000"/>
                <w:sz w:val="18"/>
                <w:szCs w:val="18"/>
              </w:rPr>
              <w:t>, kompletno tehnično dokumentacijo oz. tehnični opis za vzdrževanje in odpravo napak (</w:t>
            </w:r>
            <w:r>
              <w:rPr>
                <w:rFonts w:ascii="Arial" w:hAnsi="Arial" w:cs="Arial"/>
                <w:color w:val="000000"/>
                <w:sz w:val="18"/>
                <w:szCs w:val="18"/>
              </w:rPr>
              <w:t>servisna in uporabniška navodila</w:t>
            </w:r>
            <w:r w:rsidR="004F1523" w:rsidRPr="004F1523">
              <w:rPr>
                <w:rFonts w:ascii="Arial" w:hAnsi="Arial" w:cs="Arial"/>
                <w:color w:val="000000"/>
                <w:sz w:val="18"/>
                <w:szCs w:val="18"/>
              </w:rPr>
              <w:t>), instalacijska poročila, vključno s konfiguracijo sistema, druge listine, določene s pogodbo</w:t>
            </w:r>
            <w:r w:rsidR="006D74CA">
              <w:rPr>
                <w:rFonts w:ascii="Arial" w:hAnsi="Arial" w:cs="Arial"/>
                <w:color w:val="000000"/>
                <w:sz w:val="18"/>
                <w:szCs w:val="18"/>
              </w:rPr>
              <w:t>;</w:t>
            </w:r>
          </w:p>
          <w:p w14:paraId="11D9AB53" w14:textId="3ECDAB3D" w:rsid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izveden</w:t>
            </w:r>
            <w:r w:rsidR="000729DC">
              <w:rPr>
                <w:rFonts w:ascii="Arial" w:hAnsi="Arial" w:cs="Arial"/>
                <w:color w:val="000000"/>
                <w:sz w:val="18"/>
                <w:szCs w:val="18"/>
              </w:rPr>
              <w:t>o šolanje</w:t>
            </w:r>
            <w:r w:rsidRPr="004F1523">
              <w:rPr>
                <w:rFonts w:ascii="Arial" w:hAnsi="Arial" w:cs="Arial"/>
                <w:color w:val="000000"/>
                <w:sz w:val="18"/>
                <w:szCs w:val="18"/>
              </w:rPr>
              <w:t xml:space="preserve"> </w:t>
            </w:r>
            <w:r w:rsidR="000729DC">
              <w:rPr>
                <w:rFonts w:ascii="Arial" w:hAnsi="Arial" w:cs="Arial"/>
                <w:color w:val="000000"/>
                <w:sz w:val="18"/>
                <w:szCs w:val="18"/>
              </w:rPr>
              <w:t>o</w:t>
            </w:r>
            <w:r w:rsidRPr="004F1523">
              <w:rPr>
                <w:rFonts w:ascii="Arial" w:hAnsi="Arial" w:cs="Arial"/>
                <w:color w:val="000000"/>
                <w:sz w:val="18"/>
                <w:szCs w:val="18"/>
              </w:rPr>
              <w:t>sebja uporabnika ter predana tehnična, spremna in druga dokumentacija ter priročniki za obratovanje in vzdrževanje opreme v skladu z razpisno dok</w:t>
            </w:r>
            <w:r w:rsidR="006D74CA">
              <w:rPr>
                <w:rFonts w:ascii="Arial" w:hAnsi="Arial" w:cs="Arial"/>
                <w:color w:val="000000"/>
                <w:sz w:val="18"/>
                <w:szCs w:val="18"/>
              </w:rPr>
              <w:t>umentacijo in njenimi prilogami;</w:t>
            </w:r>
          </w:p>
          <w:p w14:paraId="668E3B95"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izpolnjene vse druge pogodbene obveznosti iz te pogodbe.</w:t>
            </w:r>
          </w:p>
          <w:p w14:paraId="7990B850"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O primopredaji se sestavi zapisnik. V primopredajnem zapisniku se izrecno ugotovi, da oprema z</w:t>
            </w:r>
            <w:r>
              <w:rPr>
                <w:rFonts w:ascii="Arial" w:hAnsi="Arial" w:cs="Arial"/>
                <w:color w:val="000000"/>
                <w:sz w:val="18"/>
                <w:szCs w:val="18"/>
              </w:rPr>
              <w:t xml:space="preserve"> </w:t>
            </w:r>
            <w:r w:rsidRPr="004F1523">
              <w:rPr>
                <w:rFonts w:ascii="Arial" w:hAnsi="Arial" w:cs="Arial"/>
                <w:color w:val="000000"/>
                <w:sz w:val="18"/>
                <w:szCs w:val="18"/>
              </w:rPr>
              <w:t>montažo in delovanjem v celoti izpolnjuje pogodbene obveznosti.</w:t>
            </w:r>
          </w:p>
          <w:p w14:paraId="3FFBD890"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Izvajalec mora, upoštevaje določila iz specifikacij, kot pogoj za uspešen prevzem opreme, opraviti zagon</w:t>
            </w:r>
            <w:r>
              <w:rPr>
                <w:rFonts w:ascii="Arial" w:hAnsi="Arial" w:cs="Arial"/>
                <w:color w:val="000000"/>
                <w:sz w:val="18"/>
                <w:szCs w:val="18"/>
              </w:rPr>
              <w:t xml:space="preserve"> </w:t>
            </w:r>
            <w:r w:rsidRPr="004F1523">
              <w:rPr>
                <w:rFonts w:ascii="Arial" w:hAnsi="Arial" w:cs="Arial"/>
                <w:color w:val="000000"/>
                <w:sz w:val="18"/>
                <w:szCs w:val="18"/>
              </w:rPr>
              <w:t xml:space="preserve">in preizkus delovanja opreme v prisotnosti odgovorne osebe uporabnika. </w:t>
            </w:r>
          </w:p>
          <w:p w14:paraId="3BAFDDC3"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Oprema, za katero se bo ugotovilo, da kakorkoli odstopa od navedb v dokumentaciji ali ponudbeni</w:t>
            </w:r>
            <w:r>
              <w:rPr>
                <w:rFonts w:ascii="Arial" w:hAnsi="Arial" w:cs="Arial"/>
                <w:color w:val="000000"/>
                <w:sz w:val="18"/>
                <w:szCs w:val="18"/>
              </w:rPr>
              <w:t xml:space="preserve"> </w:t>
            </w:r>
            <w:r w:rsidRPr="004F1523">
              <w:rPr>
                <w:rFonts w:ascii="Arial" w:hAnsi="Arial" w:cs="Arial"/>
                <w:color w:val="000000"/>
                <w:sz w:val="18"/>
                <w:szCs w:val="18"/>
              </w:rPr>
              <w:t>dokumentaciji ali ni skladna z določili te pogodbe in s specifikacijami, bo zavrnjena, zaradi česar</w:t>
            </w:r>
            <w:r>
              <w:rPr>
                <w:rFonts w:ascii="Arial" w:hAnsi="Arial" w:cs="Arial"/>
                <w:color w:val="000000"/>
                <w:sz w:val="18"/>
                <w:szCs w:val="18"/>
              </w:rPr>
              <w:t xml:space="preserve"> izvajalec</w:t>
            </w:r>
            <w:r w:rsidRPr="004F1523">
              <w:rPr>
                <w:rFonts w:ascii="Arial" w:hAnsi="Arial" w:cs="Arial"/>
                <w:color w:val="000000"/>
                <w:sz w:val="18"/>
                <w:szCs w:val="18"/>
              </w:rPr>
              <w:t xml:space="preserve"> preide v zamudo. Enako velja, če bo neskladnost ugotovljena za katerikoli dokument, ki bi</w:t>
            </w:r>
            <w:r>
              <w:rPr>
                <w:rFonts w:ascii="Arial" w:hAnsi="Arial" w:cs="Arial"/>
                <w:color w:val="000000"/>
                <w:sz w:val="18"/>
                <w:szCs w:val="18"/>
              </w:rPr>
              <w:t xml:space="preserve"> </w:t>
            </w:r>
            <w:r w:rsidRPr="004F1523">
              <w:rPr>
                <w:rFonts w:ascii="Arial" w:hAnsi="Arial" w:cs="Arial"/>
                <w:color w:val="000000"/>
                <w:sz w:val="18"/>
                <w:szCs w:val="18"/>
              </w:rPr>
              <w:t>moral biti opremi priložen.</w:t>
            </w:r>
          </w:p>
          <w:p w14:paraId="64DB4653" w14:textId="528CC278" w:rsidR="00133B3C" w:rsidRDefault="00522348"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lahko na podlagi podpisanega končnega primopredajnega zapisnika (pisno potrjenega s strani predstavnikov </w:t>
            </w:r>
            <w:r>
              <w:rPr>
                <w:rFonts w:ascii="Arial" w:hAnsi="Arial" w:cs="Arial"/>
                <w:color w:val="000000"/>
                <w:sz w:val="18"/>
                <w:szCs w:val="18"/>
              </w:rPr>
              <w:t>vseh</w:t>
            </w:r>
            <w:r w:rsidR="00C54E8D">
              <w:rPr>
                <w:rFonts w:ascii="Arial" w:hAnsi="Arial" w:cs="Arial"/>
                <w:color w:val="000000"/>
                <w:sz w:val="18"/>
                <w:szCs w:val="18"/>
              </w:rPr>
              <w:t xml:space="preserve"> pogodbenih strank) naročniku</w:t>
            </w:r>
            <w:r w:rsidR="000729DC">
              <w:rPr>
                <w:rFonts w:ascii="Arial" w:hAnsi="Arial" w:cs="Arial"/>
                <w:color w:val="000000"/>
                <w:sz w:val="18"/>
                <w:szCs w:val="18"/>
              </w:rPr>
              <w:t xml:space="preserve"> 1</w:t>
            </w:r>
            <w:r w:rsidR="00C54E8D">
              <w:rPr>
                <w:rFonts w:ascii="Arial" w:hAnsi="Arial" w:cs="Arial"/>
                <w:color w:val="000000"/>
                <w:sz w:val="18"/>
                <w:szCs w:val="18"/>
              </w:rPr>
              <w:t xml:space="preserve"> izstavi račun za dobavljeno, nameščeno in delujočo opremo</w:t>
            </w:r>
            <w:r>
              <w:rPr>
                <w:rFonts w:ascii="Arial" w:hAnsi="Arial" w:cs="Arial"/>
                <w:color w:val="000000"/>
                <w:sz w:val="18"/>
                <w:szCs w:val="18"/>
              </w:rPr>
              <w:t xml:space="preserve"> in </w:t>
            </w:r>
            <w:r w:rsidR="000729DC">
              <w:rPr>
                <w:rFonts w:ascii="Arial" w:hAnsi="Arial" w:cs="Arial"/>
                <w:color w:val="000000"/>
                <w:sz w:val="18"/>
                <w:szCs w:val="18"/>
              </w:rPr>
              <w:t xml:space="preserve">naročniku 2 za </w:t>
            </w:r>
            <w:r>
              <w:rPr>
                <w:rFonts w:ascii="Arial" w:hAnsi="Arial" w:cs="Arial"/>
                <w:color w:val="000000"/>
                <w:sz w:val="18"/>
                <w:szCs w:val="18"/>
              </w:rPr>
              <w:t>izvedena dela</w:t>
            </w:r>
            <w:r w:rsidR="000729DC">
              <w:rPr>
                <w:rFonts w:ascii="Arial" w:hAnsi="Arial" w:cs="Arial"/>
                <w:color w:val="000000"/>
                <w:sz w:val="18"/>
                <w:szCs w:val="18"/>
              </w:rPr>
              <w:t xml:space="preserve"> integracije z bolnišničnim informacijskim sistemom</w:t>
            </w:r>
            <w:r w:rsidR="00C54E8D">
              <w:rPr>
                <w:rFonts w:ascii="Arial" w:hAnsi="Arial" w:cs="Arial"/>
                <w:color w:val="000000"/>
                <w:sz w:val="18"/>
                <w:szCs w:val="18"/>
              </w:rPr>
              <w:t>.</w:t>
            </w:r>
          </w:p>
        </w:tc>
      </w:tr>
    </w:tbl>
    <w:p w14:paraId="012D1BA8" w14:textId="77777777" w:rsidR="00133B3C" w:rsidRDefault="00C54E8D" w:rsidP="00C229E4">
      <w:pPr>
        <w:spacing w:before="225" w:after="225"/>
        <w:jc w:val="both"/>
      </w:pPr>
      <w:r>
        <w:rPr>
          <w:rFonts w:ascii="Arial" w:hAnsi="Arial" w:cs="Arial"/>
          <w:b/>
          <w:bCs/>
          <w:color w:val="000000"/>
          <w:sz w:val="18"/>
          <w:szCs w:val="18"/>
        </w:rPr>
        <w:lastRenderedPageBreak/>
        <w:t>X</w:t>
      </w:r>
      <w:r w:rsidR="003E284A">
        <w:rPr>
          <w:rFonts w:ascii="Arial" w:hAnsi="Arial" w:cs="Arial"/>
          <w:b/>
          <w:bCs/>
          <w:color w:val="000000"/>
          <w:sz w:val="18"/>
          <w:szCs w:val="18"/>
        </w:rPr>
        <w:t>I</w:t>
      </w:r>
      <w:r>
        <w:rPr>
          <w:rFonts w:ascii="Arial" w:hAnsi="Arial" w:cs="Arial"/>
          <w:b/>
          <w:bCs/>
          <w:color w:val="000000"/>
          <w:sz w:val="18"/>
          <w:szCs w:val="18"/>
        </w:rPr>
        <w:t>. ODPRAVA NAPAK IN GARANCIJSKA DOBA</w:t>
      </w:r>
    </w:p>
    <w:p w14:paraId="3A8AAC36" w14:textId="77777777" w:rsidR="00133B3C" w:rsidRDefault="00C54E8D" w:rsidP="00C229E4">
      <w:pPr>
        <w:spacing w:after="0"/>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33B3C" w14:paraId="058B35CC" w14:textId="77777777">
        <w:tc>
          <w:tcPr>
            <w:tcW w:w="0" w:type="auto"/>
            <w:tcMar>
              <w:top w:w="0" w:type="auto"/>
              <w:bottom w:w="0" w:type="auto"/>
            </w:tcMar>
          </w:tcPr>
          <w:p w14:paraId="74FD6596"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Garancijski roki pričnejo teči z dnem podpisa zapisnika vseh pogodbenih strank o uspešni primopredaji in so po tej pogodbi naslednji:</w:t>
            </w:r>
          </w:p>
          <w:p w14:paraId="382F2C38"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za vso opremo : 12 mesecev od izvedene primopredaje del;</w:t>
            </w:r>
          </w:p>
          <w:p w14:paraId="5DE0EA9B"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 je dolžan na svoje stroške odpraviti vse pomanjkljivosti, za katere jamči in ki se pokažejo med garancijskim rokom.</w:t>
            </w:r>
          </w:p>
          <w:p w14:paraId="2DAA1D02"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Če je oprema v garancijskem roku zamenjana ali bistveno popravljena, začne teči garancijski rok znova in je izvajalec dolžan izročiti nov garancijski list.</w:t>
            </w:r>
          </w:p>
          <w:p w14:paraId="7227A3E0" w14:textId="77777777" w:rsidR="00A81A9A"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 se obvezuje na lastne stroške v času 12-mesečnega garancijskega roka opreme zagotavljati njeno brezhibno delovanje, in sicer mora v sklopu ponudbene cene v garancijskem obdobju zagotavljati:</w:t>
            </w:r>
          </w:p>
          <w:p w14:paraId="75C6B385" w14:textId="77777777"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preventivno vzdrževanje po navodilih proizvajalca opreme (vključno z vsemi rezervnimi deli in potrošnim materialom, stroški dela in potnimi stroški (npr. kontrolo stanja opreme in njene funkcionalnosti, preverjanje in </w:t>
            </w:r>
            <w:proofErr w:type="spellStart"/>
            <w:r w:rsidRPr="008A372F">
              <w:rPr>
                <w:rFonts w:ascii="Arial" w:hAnsi="Arial" w:cs="Arial"/>
                <w:color w:val="000000"/>
                <w:sz w:val="18"/>
                <w:szCs w:val="18"/>
              </w:rPr>
              <w:t>optimiranje</w:t>
            </w:r>
            <w:proofErr w:type="spellEnd"/>
            <w:r w:rsidRPr="008A372F">
              <w:rPr>
                <w:rFonts w:ascii="Arial" w:hAnsi="Arial" w:cs="Arial"/>
                <w:color w:val="000000"/>
                <w:sz w:val="18"/>
                <w:szCs w:val="18"/>
              </w:rPr>
              <w:t xml:space="preserve"> funkcijskih parametrov delovanja, umerjanje in izvedba potrebnih meritev,</w:t>
            </w:r>
            <w:r w:rsidRPr="008A372F">
              <w:t xml:space="preserve"> </w:t>
            </w:r>
            <w:r w:rsidRPr="008A372F">
              <w:rPr>
                <w:rFonts w:ascii="Arial" w:hAnsi="Arial" w:cs="Arial"/>
                <w:color w:val="000000"/>
                <w:sz w:val="18"/>
                <w:szCs w:val="18"/>
              </w:rPr>
              <w:t xml:space="preserve">čiščenje in kontrola opreme, izdaja servisnega poročila in nalepka na opremi z datumom in podpisom izvedbe pregleda), </w:t>
            </w:r>
          </w:p>
          <w:p w14:paraId="62E1EBED" w14:textId="77777777"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odpravo vseh napak, okvar, </w:t>
            </w:r>
          </w:p>
          <w:p w14:paraId="1024D19F" w14:textId="77777777" w:rsidR="00A81A9A"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pri tem mora zagotavljati servisiranje dobavljenega blaga (servis in rez. dele) pri s strani proizvajalca pooblaščenem in usposobljenem serviserju v RS ali EU. V primeru servisa iz tujine mora vsa komunikacija med servisom in naročnikom potekati izključno v slovenskem jeziku. </w:t>
            </w:r>
          </w:p>
          <w:p w14:paraId="6F8A712A" w14:textId="77777777" w:rsidR="00450AF7"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V času garancijskega roka opreme mora izvajalec v zvezi s servisnimi storitvami zagotavljati:</w:t>
            </w:r>
          </w:p>
          <w:p w14:paraId="64ED8A82" w14:textId="47AE0840" w:rsidR="005720F5" w:rsidRPr="008A372F" w:rsidRDefault="005720F5" w:rsidP="005720F5">
            <w:pPr>
              <w:numPr>
                <w:ilvl w:val="0"/>
                <w:numId w:val="27"/>
              </w:numPr>
              <w:spacing w:line="276" w:lineRule="auto"/>
              <w:rPr>
                <w:rFonts w:ascii="Arial" w:hAnsi="Arial" w:cs="Arial"/>
                <w:sz w:val="18"/>
                <w:szCs w:val="18"/>
              </w:rPr>
            </w:pPr>
            <w:r w:rsidRPr="008A372F">
              <w:rPr>
                <w:rFonts w:ascii="Arial" w:hAnsi="Arial" w:cs="Arial"/>
                <w:color w:val="C00000"/>
                <w:sz w:val="18"/>
                <w:szCs w:val="18"/>
              </w:rPr>
              <w:lastRenderedPageBreak/>
              <w:t>Dosegljivost servisa neprekinjeno 24 ur (telefonska pomoč naročniku</w:t>
            </w:r>
            <w:r w:rsidR="00A277AC" w:rsidRPr="008A372F">
              <w:rPr>
                <w:rFonts w:ascii="Arial" w:hAnsi="Arial" w:cs="Arial"/>
                <w:color w:val="C00000"/>
                <w:sz w:val="18"/>
                <w:szCs w:val="18"/>
              </w:rPr>
              <w:t xml:space="preserve"> v slovenskem jeziku</w:t>
            </w:r>
            <w:r w:rsidRPr="008A372F">
              <w:rPr>
                <w:rFonts w:ascii="Arial" w:hAnsi="Arial" w:cs="Arial"/>
                <w:color w:val="C00000"/>
                <w:sz w:val="18"/>
                <w:szCs w:val="18"/>
              </w:rPr>
              <w:t xml:space="preserve">) </w:t>
            </w:r>
            <w:r w:rsidRPr="008A372F">
              <w:rPr>
                <w:rFonts w:ascii="Arial" w:hAnsi="Arial" w:cs="Arial"/>
                <w:strike/>
                <w:color w:val="C00000"/>
                <w:sz w:val="18"/>
                <w:szCs w:val="18"/>
              </w:rPr>
              <w:t>najmanj v času od ponedeljka do petka od 7:00 do 17:00 ure</w:t>
            </w:r>
            <w:r w:rsidRPr="008A372F">
              <w:rPr>
                <w:rFonts w:ascii="Arial" w:hAnsi="Arial" w:cs="Arial"/>
                <w:sz w:val="18"/>
                <w:szCs w:val="18"/>
              </w:rPr>
              <w:t>;</w:t>
            </w:r>
          </w:p>
          <w:p w14:paraId="6296E453" w14:textId="1294811D"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Odzivni čas: </w:t>
            </w:r>
            <w:r w:rsidR="00D153B5" w:rsidRPr="008A372F">
              <w:rPr>
                <w:rFonts w:ascii="Arial" w:hAnsi="Arial" w:cs="Arial"/>
                <w:color w:val="C00000"/>
                <w:sz w:val="18"/>
                <w:szCs w:val="18"/>
              </w:rPr>
              <w:t xml:space="preserve">1 ura </w:t>
            </w:r>
            <w:r w:rsidRPr="008A372F">
              <w:rPr>
                <w:rFonts w:ascii="Arial" w:hAnsi="Arial" w:cs="Arial"/>
                <w:strike/>
                <w:color w:val="C00000"/>
                <w:sz w:val="18"/>
                <w:szCs w:val="18"/>
              </w:rPr>
              <w:t>24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v nujnih primerih tudi telefonsko s strani pooblaščene osebe naročnika  (čas ko se servis odzove na sporočeno okvaro in prične z ugotavljanjem vzrokov okvare in odpravljanjem težav);</w:t>
            </w:r>
          </w:p>
          <w:p w14:paraId="51C23059" w14:textId="7CEB64DB"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Časi za dobavo rezervnih delov in odpravo napak: največ</w:t>
            </w:r>
            <w:r w:rsidR="00DC13CC" w:rsidRPr="008A372F">
              <w:rPr>
                <w:rFonts w:ascii="Arial" w:hAnsi="Arial" w:cs="Arial"/>
                <w:color w:val="000000"/>
                <w:sz w:val="18"/>
                <w:szCs w:val="18"/>
              </w:rPr>
              <w:t xml:space="preserve"> </w:t>
            </w:r>
            <w:r w:rsidR="00DC13CC" w:rsidRPr="008A372F">
              <w:rPr>
                <w:rFonts w:ascii="Arial" w:hAnsi="Arial" w:cs="Arial"/>
                <w:color w:val="C00000"/>
                <w:sz w:val="18"/>
                <w:szCs w:val="18"/>
              </w:rPr>
              <w:t>24 ur</w:t>
            </w:r>
            <w:r w:rsidRPr="008A372F">
              <w:rPr>
                <w:rFonts w:ascii="Arial" w:hAnsi="Arial" w:cs="Arial"/>
                <w:color w:val="000000"/>
                <w:sz w:val="18"/>
                <w:szCs w:val="18"/>
              </w:rPr>
              <w:t xml:space="preserve">  </w:t>
            </w:r>
            <w:r w:rsidRPr="008A372F">
              <w:rPr>
                <w:rFonts w:ascii="Arial" w:hAnsi="Arial" w:cs="Arial"/>
                <w:strike/>
                <w:color w:val="C00000"/>
                <w:sz w:val="18"/>
                <w:szCs w:val="18"/>
              </w:rPr>
              <w:t>48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oz. v nujnih primerih tudi telefonsko s strani pooblaščene osebe naročnika oz. izjemoma več po predhodnem pisnem dogovoru s pooblaščeno osebo naročnika za nadzor nad izvajanjem pogodbe .</w:t>
            </w:r>
          </w:p>
          <w:p w14:paraId="76EEE5AE" w14:textId="162F8CAD" w:rsidR="00DC13CC" w:rsidRPr="008A372F" w:rsidRDefault="00DC13CC" w:rsidP="005720F5">
            <w:pPr>
              <w:pStyle w:val="Odstavekseznama"/>
              <w:numPr>
                <w:ilvl w:val="0"/>
                <w:numId w:val="27"/>
              </w:numPr>
              <w:spacing w:before="225" w:after="225"/>
              <w:jc w:val="both"/>
              <w:rPr>
                <w:rFonts w:ascii="Arial" w:hAnsi="Arial" w:cs="Arial"/>
                <w:color w:val="C00000"/>
                <w:sz w:val="18"/>
                <w:szCs w:val="18"/>
              </w:rPr>
            </w:pPr>
            <w:r w:rsidRPr="008A372F">
              <w:rPr>
                <w:rFonts w:ascii="Arial" w:hAnsi="Arial" w:cs="Arial"/>
                <w:color w:val="C00000"/>
                <w:sz w:val="18"/>
                <w:szCs w:val="18"/>
              </w:rPr>
              <w:t>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ročnega prevzem in izdaje zdravil v času nedelovanja sistema, stroške nadomestnega skladišča zdravil zaradi nezmožnosti hrambe v robotskem sistemu zaradi nedelovanja sistema,…).</w:t>
            </w:r>
          </w:p>
          <w:p w14:paraId="3747F684" w14:textId="5055641F"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V primeru, da popravilo ne bo možno, bo izvajalec v čim krajšem možnem času oziroma najkasneje v roku 60-ih dni po preteku roka za odpravo napak, brezplačno nadomestil opremo oziroma njene dele in okvarjene montažne dele po specifikaciji iz ponudbe, sicer bo to storil uporabnik v breme izvajalca. </w:t>
            </w:r>
          </w:p>
          <w:p w14:paraId="5EC9033D" w14:textId="77777777"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 jamči za kakovost opravljenih storitev šest (6) mesecev od dneva popravila. Za zamenjane rezervne dele začne teči garancijski rok od dneva popravila.</w:t>
            </w:r>
          </w:p>
          <w:p w14:paraId="608E1A78" w14:textId="77777777" w:rsidR="00DA3238"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Garancija je vezana na normalne pogoje uporabe in primerno ter strokovno vzdrževanje. Servisna dela, ki so potrebna zaradi </w:t>
            </w:r>
            <w:proofErr w:type="spellStart"/>
            <w:r w:rsidRPr="008A372F">
              <w:rPr>
                <w:rFonts w:ascii="Arial" w:hAnsi="Arial" w:cs="Arial"/>
                <w:color w:val="000000"/>
                <w:sz w:val="18"/>
                <w:szCs w:val="18"/>
              </w:rPr>
              <w:t>strojeloma</w:t>
            </w:r>
            <w:proofErr w:type="spellEnd"/>
            <w:r w:rsidRPr="008A372F">
              <w:rPr>
                <w:rFonts w:ascii="Arial" w:hAnsi="Arial" w:cs="Arial"/>
                <w:color w:val="000000"/>
                <w:sz w:val="18"/>
                <w:szCs w:val="18"/>
              </w:rPr>
              <w:t xml:space="preserve"> ali napačnega ravnanja uporabnika z opremo, ne pomenijo vzdrževalnih del in jih je izvajalec upravičen zaračunati po ceniku rezervnih delov iz njegove ponudbe. Ob tem mora izvajalec –serviser zagotavljati enak odzivni čas, kot v garancijskem roku in izvajati tudi vsa intervencijska popravila-servisiranje. </w:t>
            </w:r>
          </w:p>
          <w:p w14:paraId="469A493B" w14:textId="77777777" w:rsidR="00450AF7" w:rsidRPr="008A372F" w:rsidRDefault="00450AF7" w:rsidP="00C229E4">
            <w:pPr>
              <w:spacing w:before="225" w:after="225" w:line="276" w:lineRule="auto"/>
              <w:jc w:val="both"/>
            </w:pPr>
            <w:r w:rsidRPr="008A372F">
              <w:rPr>
                <w:rFonts w:ascii="Arial" w:hAnsi="Arial" w:cs="Arial"/>
                <w:color w:val="000000"/>
                <w:sz w:val="18"/>
                <w:szCs w:val="18"/>
              </w:rPr>
              <w:t>Izvajalec zagotavlja s strani proizvajalca opreme pooblaščeni in usposobljeni servis v RS/EU za opremo, ki je predmet pogodbe, in sicer:_______________________________</w:t>
            </w:r>
          </w:p>
          <w:p w14:paraId="27F83BE5" w14:textId="77777777" w:rsidR="00450AF7" w:rsidRPr="008A372F" w:rsidRDefault="00450AF7" w:rsidP="00C229E4">
            <w:pPr>
              <w:spacing w:before="225" w:after="225" w:line="276" w:lineRule="auto"/>
              <w:jc w:val="both"/>
            </w:pPr>
            <w:r w:rsidRPr="008A372F">
              <w:rPr>
                <w:rFonts w:ascii="Arial" w:hAnsi="Arial" w:cs="Arial"/>
                <w:color w:val="000000"/>
                <w:sz w:val="18"/>
                <w:szCs w:val="18"/>
              </w:rPr>
              <w:t>Tel. št.________________________________________</w:t>
            </w:r>
          </w:p>
          <w:p w14:paraId="791E8366" w14:textId="77777777" w:rsidR="00450AF7" w:rsidRPr="008A372F" w:rsidRDefault="00450AF7" w:rsidP="00C229E4">
            <w:pPr>
              <w:spacing w:before="225" w:after="225" w:line="276" w:lineRule="auto"/>
              <w:jc w:val="both"/>
            </w:pPr>
            <w:proofErr w:type="spellStart"/>
            <w:r w:rsidRPr="008A372F">
              <w:rPr>
                <w:rFonts w:ascii="Arial" w:hAnsi="Arial" w:cs="Arial"/>
                <w:color w:val="000000"/>
                <w:sz w:val="18"/>
                <w:szCs w:val="18"/>
              </w:rPr>
              <w:t>Gsm.št</w:t>
            </w:r>
            <w:proofErr w:type="spellEnd"/>
            <w:r w:rsidRPr="008A372F">
              <w:rPr>
                <w:rFonts w:ascii="Arial" w:hAnsi="Arial" w:cs="Arial"/>
                <w:color w:val="000000"/>
                <w:sz w:val="18"/>
                <w:szCs w:val="18"/>
              </w:rPr>
              <w:t>.:_______________________________________</w:t>
            </w:r>
          </w:p>
          <w:p w14:paraId="22A3DDA3" w14:textId="77777777" w:rsidR="00450AF7" w:rsidRPr="008A372F" w:rsidRDefault="00450AF7" w:rsidP="00C229E4">
            <w:pPr>
              <w:spacing w:before="225" w:after="225" w:line="276" w:lineRule="auto"/>
              <w:jc w:val="both"/>
            </w:pPr>
            <w:r w:rsidRPr="008A372F">
              <w:rPr>
                <w:rFonts w:ascii="Arial" w:hAnsi="Arial" w:cs="Arial"/>
                <w:color w:val="000000"/>
                <w:sz w:val="18"/>
                <w:szCs w:val="18"/>
              </w:rPr>
              <w:t>e-mail :________________________________________</w:t>
            </w:r>
          </w:p>
          <w:p w14:paraId="037A7A2E" w14:textId="77777777" w:rsidR="00DA3238"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faks št.: _______________________________________.</w:t>
            </w:r>
          </w:p>
          <w:p w14:paraId="0CADE086" w14:textId="77777777"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w:t>
            </w:r>
            <w:r w:rsidR="00C54E8D" w:rsidRPr="008A372F">
              <w:rPr>
                <w:rFonts w:ascii="Arial" w:hAnsi="Arial" w:cs="Arial"/>
                <w:color w:val="000000"/>
                <w:sz w:val="18"/>
                <w:szCs w:val="18"/>
              </w:rPr>
              <w:t xml:space="preserve"> je naročniku dolžan ne glede na proces ugotovitve in odprave napake zagotoviti funkcionalnost opreme.</w:t>
            </w:r>
            <w:r w:rsidRPr="008A372F">
              <w:rPr>
                <w:rFonts w:ascii="Arial" w:hAnsi="Arial" w:cs="Arial"/>
                <w:color w:val="000000"/>
                <w:sz w:val="18"/>
                <w:szCs w:val="18"/>
              </w:rPr>
              <w:t xml:space="preserve"> </w:t>
            </w:r>
            <w:r w:rsidR="00C54E8D" w:rsidRPr="008A372F">
              <w:rPr>
                <w:rFonts w:ascii="Arial" w:hAnsi="Arial" w:cs="Arial"/>
                <w:color w:val="000000"/>
                <w:sz w:val="18"/>
                <w:szCs w:val="18"/>
              </w:rPr>
              <w:t xml:space="preserve">Če je napaka bistvena in vpliva na rabo ter je povzročena po krivdi </w:t>
            </w:r>
            <w:r w:rsidRPr="008A372F">
              <w:rPr>
                <w:rFonts w:ascii="Arial" w:hAnsi="Arial" w:cs="Arial"/>
                <w:color w:val="000000"/>
                <w:sz w:val="18"/>
                <w:szCs w:val="18"/>
              </w:rPr>
              <w:t>izvajalca</w:t>
            </w:r>
            <w:r w:rsidR="00C54E8D" w:rsidRPr="008A372F">
              <w:rPr>
                <w:rFonts w:ascii="Arial" w:hAnsi="Arial" w:cs="Arial"/>
                <w:color w:val="000000"/>
                <w:sz w:val="18"/>
                <w:szCs w:val="18"/>
              </w:rPr>
              <w:t xml:space="preserve"> ali njegovih podizvajalcev in kooperantov, je </w:t>
            </w:r>
            <w:r w:rsidRPr="008A372F">
              <w:rPr>
                <w:rFonts w:ascii="Arial" w:hAnsi="Arial" w:cs="Arial"/>
                <w:color w:val="000000"/>
                <w:sz w:val="18"/>
                <w:szCs w:val="18"/>
              </w:rPr>
              <w:t>izvajalec</w:t>
            </w:r>
            <w:r w:rsidR="00C54E8D" w:rsidRPr="008A372F">
              <w:rPr>
                <w:rFonts w:ascii="Arial" w:hAnsi="Arial" w:cs="Arial"/>
                <w:color w:val="000000"/>
                <w:sz w:val="18"/>
                <w:szCs w:val="18"/>
              </w:rPr>
              <w:t xml:space="preserve"> dolžan </w:t>
            </w:r>
            <w:r w:rsidRPr="008A372F">
              <w:rPr>
                <w:rFonts w:ascii="Arial" w:hAnsi="Arial" w:cs="Arial"/>
                <w:color w:val="000000"/>
                <w:sz w:val="18"/>
                <w:szCs w:val="18"/>
              </w:rPr>
              <w:t>uporabniku</w:t>
            </w:r>
            <w:r w:rsidR="00C54E8D" w:rsidRPr="008A372F">
              <w:rPr>
                <w:rFonts w:ascii="Arial" w:hAnsi="Arial" w:cs="Arial"/>
                <w:color w:val="000000"/>
                <w:sz w:val="18"/>
                <w:szCs w:val="18"/>
              </w:rPr>
              <w:t xml:space="preserve"> nadomestiti vso nastalo škodo.</w:t>
            </w:r>
          </w:p>
        </w:tc>
      </w:tr>
    </w:tbl>
    <w:p w14:paraId="489B80AA" w14:textId="77777777" w:rsidR="00133B3C" w:rsidRDefault="00C54E8D">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6880"/>
      </w:tblGrid>
      <w:tr w:rsidR="00133B3C" w14:paraId="507C4557" w14:textId="77777777">
        <w:tc>
          <w:tcPr>
            <w:tcW w:w="0" w:type="auto"/>
            <w:tcMar>
              <w:top w:w="0" w:type="auto"/>
              <w:bottom w:w="0" w:type="auto"/>
            </w:tcMar>
          </w:tcPr>
          <w:p w14:paraId="4784E61A" w14:textId="1E40E2E9" w:rsidR="00133B3C" w:rsidRDefault="000729DC">
            <w:pPr>
              <w:spacing w:before="225" w:after="225"/>
              <w:jc w:val="both"/>
            </w:pPr>
            <w:r>
              <w:rPr>
                <w:rFonts w:ascii="Arial" w:hAnsi="Arial" w:cs="Arial"/>
                <w:color w:val="000000"/>
                <w:sz w:val="18"/>
                <w:szCs w:val="18"/>
              </w:rPr>
              <w:t>Izvajalec</w:t>
            </w:r>
            <w:r w:rsidR="00C54E8D">
              <w:rPr>
                <w:rFonts w:ascii="Arial" w:hAnsi="Arial" w:cs="Arial"/>
                <w:color w:val="000000"/>
                <w:sz w:val="18"/>
                <w:szCs w:val="18"/>
              </w:rPr>
              <w:t xml:space="preserve"> mora zagotavljati rezervne dele še najmanj 10 let po </w:t>
            </w:r>
            <w:r>
              <w:rPr>
                <w:rFonts w:ascii="Arial" w:hAnsi="Arial" w:cs="Arial"/>
                <w:color w:val="000000"/>
                <w:sz w:val="18"/>
                <w:szCs w:val="18"/>
              </w:rPr>
              <w:t xml:space="preserve">primopredaji opreme. </w:t>
            </w:r>
          </w:p>
        </w:tc>
      </w:tr>
    </w:tbl>
    <w:p w14:paraId="2D99BE36" w14:textId="77777777" w:rsidR="000729DC" w:rsidRDefault="000729DC">
      <w:pPr>
        <w:spacing w:after="0" w:line="240" w:lineRule="auto"/>
        <w:jc w:val="center"/>
        <w:rPr>
          <w:rFonts w:ascii="Arial" w:hAnsi="Arial" w:cs="Arial"/>
          <w:b/>
          <w:bCs/>
          <w:color w:val="000000"/>
          <w:sz w:val="18"/>
          <w:szCs w:val="18"/>
        </w:rPr>
      </w:pPr>
    </w:p>
    <w:p w14:paraId="1C8DAB6C" w14:textId="77777777" w:rsidR="000729DC" w:rsidRDefault="000729DC">
      <w:pPr>
        <w:spacing w:after="0" w:line="240" w:lineRule="auto"/>
        <w:jc w:val="center"/>
        <w:rPr>
          <w:rFonts w:ascii="Arial" w:hAnsi="Arial" w:cs="Arial"/>
          <w:b/>
          <w:bCs/>
          <w:color w:val="000000"/>
          <w:sz w:val="18"/>
          <w:szCs w:val="18"/>
        </w:rPr>
      </w:pPr>
    </w:p>
    <w:p w14:paraId="585E55C0" w14:textId="77777777" w:rsidR="000729DC" w:rsidRDefault="000729DC">
      <w:pPr>
        <w:spacing w:after="0" w:line="240" w:lineRule="auto"/>
        <w:jc w:val="center"/>
        <w:rPr>
          <w:rFonts w:ascii="Arial" w:hAnsi="Arial" w:cs="Arial"/>
          <w:b/>
          <w:bCs/>
          <w:color w:val="000000"/>
          <w:sz w:val="18"/>
          <w:szCs w:val="18"/>
        </w:rPr>
      </w:pPr>
    </w:p>
    <w:p w14:paraId="4A7D08E6" w14:textId="01F613B2" w:rsidR="00133B3C" w:rsidRDefault="000729DC">
      <w:pPr>
        <w:spacing w:after="0" w:line="240" w:lineRule="auto"/>
        <w:jc w:val="center"/>
      </w:pPr>
      <w:r>
        <w:rPr>
          <w:rFonts w:ascii="Arial" w:hAnsi="Arial" w:cs="Arial"/>
          <w:b/>
          <w:bCs/>
          <w:color w:val="000000"/>
          <w:sz w:val="18"/>
          <w:szCs w:val="18"/>
        </w:rPr>
        <w:t>19</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133B3C" w14:paraId="468D9088" w14:textId="77777777">
        <w:tc>
          <w:tcPr>
            <w:tcW w:w="0" w:type="auto"/>
            <w:tcMar>
              <w:top w:w="0" w:type="auto"/>
              <w:bottom w:w="0" w:type="auto"/>
            </w:tcMar>
          </w:tcPr>
          <w:p w14:paraId="39CB47C8" w14:textId="77777777" w:rsidR="00133B3C" w:rsidRDefault="00C54E8D">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FEE992F" w14:textId="77777777" w:rsidR="00793950" w:rsidRDefault="00793950">
      <w:pPr>
        <w:spacing w:after="0" w:line="240" w:lineRule="auto"/>
        <w:jc w:val="center"/>
        <w:rPr>
          <w:rFonts w:ascii="Arial" w:hAnsi="Arial" w:cs="Arial"/>
          <w:b/>
          <w:bCs/>
          <w:color w:val="000000"/>
          <w:sz w:val="18"/>
          <w:szCs w:val="18"/>
        </w:rPr>
      </w:pPr>
    </w:p>
    <w:p w14:paraId="3F776981" w14:textId="19DEBBD3" w:rsidR="00133B3C" w:rsidRDefault="00C54E8D">
      <w:pPr>
        <w:spacing w:after="0" w:line="240" w:lineRule="auto"/>
        <w:jc w:val="center"/>
      </w:pPr>
      <w:r>
        <w:rPr>
          <w:rFonts w:ascii="Arial" w:hAnsi="Arial" w:cs="Arial"/>
          <w:b/>
          <w:bCs/>
          <w:color w:val="000000"/>
          <w:sz w:val="18"/>
          <w:szCs w:val="18"/>
        </w:rPr>
        <w:lastRenderedPageBreak/>
        <w:t>2</w:t>
      </w:r>
      <w:r w:rsidR="000729DC">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8AFEFC3" w14:textId="77777777">
        <w:tc>
          <w:tcPr>
            <w:tcW w:w="0" w:type="auto"/>
            <w:tcMar>
              <w:top w:w="0" w:type="auto"/>
              <w:bottom w:w="0" w:type="auto"/>
            </w:tcMar>
          </w:tcPr>
          <w:p w14:paraId="63175400" w14:textId="77777777" w:rsidR="00133B3C" w:rsidRPr="00B33808" w:rsidRDefault="00450AF7" w:rsidP="00A409ED">
            <w:pPr>
              <w:spacing w:before="225" w:after="225" w:line="276" w:lineRule="auto"/>
              <w:jc w:val="both"/>
            </w:pPr>
            <w:r w:rsidRPr="00B33808">
              <w:rPr>
                <w:rFonts w:ascii="Arial" w:hAnsi="Arial" w:cs="Arial"/>
                <w:sz w:val="18"/>
                <w:szCs w:val="18"/>
              </w:rPr>
              <w:t>ZAVAROVANJA</w:t>
            </w:r>
            <w:r w:rsidR="00C54E8D" w:rsidRPr="00B33808">
              <w:rPr>
                <w:rFonts w:ascii="Arial" w:hAnsi="Arial" w:cs="Arial"/>
                <w:sz w:val="18"/>
                <w:szCs w:val="18"/>
              </w:rPr>
              <w:t xml:space="preserve"> ZA DOBRO IZVEDBO</w:t>
            </w:r>
          </w:p>
          <w:p w14:paraId="10FE718C" w14:textId="77777777" w:rsidR="00450AF7" w:rsidRPr="00B33808" w:rsidRDefault="00450AF7"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del:</w:t>
            </w:r>
          </w:p>
          <w:p w14:paraId="0C56D0C5" w14:textId="77777777"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Instrument zavarovanja: </w:t>
            </w:r>
            <w:r w:rsidR="00450AF7" w:rsidRPr="00B33808">
              <w:rPr>
                <w:rFonts w:ascii="Arial" w:hAnsi="Arial" w:cs="Arial"/>
                <w:sz w:val="18"/>
                <w:szCs w:val="18"/>
              </w:rPr>
              <w:t>bančna garancija ali kavcijsko zavarovanje</w:t>
            </w:r>
            <w:r w:rsidR="00793950" w:rsidRPr="00B33808">
              <w:rPr>
                <w:rFonts w:ascii="Arial" w:hAnsi="Arial" w:cs="Arial"/>
                <w:sz w:val="18"/>
                <w:szCs w:val="18"/>
              </w:rPr>
              <w:t>,</w:t>
            </w:r>
          </w:p>
          <w:p w14:paraId="7993BEEC" w14:textId="42E494CC" w:rsidR="00793950"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Višina zavarovanja: </w:t>
            </w:r>
            <w:r w:rsidR="00793950" w:rsidRPr="00B33808">
              <w:rPr>
                <w:rFonts w:ascii="Arial" w:hAnsi="Arial" w:cs="Arial"/>
                <w:sz w:val="18"/>
                <w:szCs w:val="18"/>
              </w:rPr>
              <w:t>10% skupne pogodbene vrednosti z DDV</w:t>
            </w:r>
            <w:r w:rsidR="000729DC" w:rsidRPr="00B33808">
              <w:rPr>
                <w:rFonts w:ascii="Arial" w:hAnsi="Arial" w:cs="Arial"/>
                <w:sz w:val="18"/>
                <w:szCs w:val="18"/>
              </w:rPr>
              <w:t xml:space="preserve"> za sklop 1</w:t>
            </w:r>
            <w:r w:rsidR="00793950" w:rsidRPr="00B33808">
              <w:rPr>
                <w:rFonts w:ascii="Arial" w:hAnsi="Arial" w:cs="Arial"/>
                <w:sz w:val="18"/>
                <w:szCs w:val="18"/>
              </w:rPr>
              <w:t xml:space="preserve"> ,</w:t>
            </w:r>
          </w:p>
          <w:p w14:paraId="34106E21" w14:textId="562D35F1"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Čas veljavnosti: </w:t>
            </w:r>
            <w:r w:rsidR="00793950" w:rsidRPr="00B33808">
              <w:rPr>
                <w:rFonts w:ascii="Arial" w:hAnsi="Arial" w:cs="Arial"/>
                <w:sz w:val="18"/>
                <w:szCs w:val="18"/>
              </w:rPr>
              <w:t>do podpisa primopredajnega zapisnika in izročitve zavarovanj za odpravo napak v garancijskem roku,</w:t>
            </w:r>
          </w:p>
          <w:p w14:paraId="755DAE58" w14:textId="77777777" w:rsidR="00793950" w:rsidRPr="00B33808" w:rsidRDefault="00793950" w:rsidP="007837FD">
            <w:pPr>
              <w:pStyle w:val="Odstavekseznama"/>
              <w:numPr>
                <w:ilvl w:val="0"/>
                <w:numId w:val="28"/>
              </w:numPr>
              <w:spacing w:before="225" w:after="225" w:line="276" w:lineRule="auto"/>
              <w:jc w:val="both"/>
            </w:pPr>
            <w:r w:rsidRPr="00B33808">
              <w:rPr>
                <w:rFonts w:ascii="Arial" w:hAnsi="Arial" w:cs="Arial"/>
                <w:sz w:val="18"/>
                <w:szCs w:val="18"/>
              </w:rPr>
              <w:t>Upravičenec: naročnik 1: RS Ministrstvo za zdravje</w:t>
            </w:r>
          </w:p>
          <w:p w14:paraId="25F65550" w14:textId="77777777" w:rsidR="00133B3C" w:rsidRPr="00B33808" w:rsidRDefault="00793950" w:rsidP="00A409ED">
            <w:pPr>
              <w:spacing w:before="225" w:after="225" w:line="276" w:lineRule="auto"/>
              <w:jc w:val="both"/>
            </w:pPr>
            <w:r w:rsidRPr="00B33808">
              <w:rPr>
                <w:rFonts w:ascii="Arial" w:hAnsi="Arial" w:cs="Arial"/>
                <w:sz w:val="18"/>
                <w:szCs w:val="18"/>
              </w:rPr>
              <w:t>Izvajalec</w:t>
            </w:r>
            <w:r w:rsidR="00C54E8D" w:rsidRPr="00B33808">
              <w:rPr>
                <w:rFonts w:ascii="Arial" w:hAnsi="Arial" w:cs="Arial"/>
                <w:sz w:val="18"/>
                <w:szCs w:val="18"/>
              </w:rPr>
              <w:t xml:space="preserve"> mora najpozneje v desetih dneh od sklenitve pogodbe kot pogoj za veljavnost pogodbe izročiti naročniku</w:t>
            </w:r>
            <w:r w:rsidRPr="00B33808">
              <w:rPr>
                <w:rFonts w:ascii="Arial" w:hAnsi="Arial" w:cs="Arial"/>
                <w:sz w:val="18"/>
                <w:szCs w:val="18"/>
              </w:rPr>
              <w:t xml:space="preserve"> 1</w:t>
            </w:r>
            <w:r w:rsidR="00C54E8D" w:rsidRPr="00B33808">
              <w:rPr>
                <w:rFonts w:ascii="Arial" w:hAnsi="Arial" w:cs="Arial"/>
                <w:sz w:val="18"/>
                <w:szCs w:val="18"/>
              </w:rPr>
              <w:t xml:space="preserve"> zavarovanje za dobro izvedbo pogodbenih obveznosti, v nasprotnem primeru lahko naročnik odstopi od pogodbe.</w:t>
            </w:r>
          </w:p>
          <w:p w14:paraId="3885EDF1" w14:textId="77777777" w:rsidR="00133B3C" w:rsidRPr="00B33808" w:rsidRDefault="00C54E8D"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633B4E7" w14:textId="5F96CC4D" w:rsidR="00F0047A" w:rsidRPr="00B33808" w:rsidRDefault="00F0047A" w:rsidP="00A409ED">
            <w:pPr>
              <w:spacing w:before="225" w:after="225" w:line="276" w:lineRule="auto"/>
              <w:jc w:val="both"/>
              <w:rPr>
                <w:rFonts w:ascii="Arial" w:hAnsi="Arial" w:cs="Arial"/>
                <w:sz w:val="18"/>
                <w:szCs w:val="18"/>
              </w:rPr>
            </w:pPr>
            <w:r w:rsidRPr="00B33808">
              <w:rPr>
                <w:rFonts w:ascii="Arial" w:hAnsi="Arial" w:cs="Arial"/>
                <w:sz w:val="18"/>
                <w:szCs w:val="18"/>
              </w:rPr>
              <w:t>V primeru podaljšanja pogodbenega roka izvedbe iz utemeljenih razlogov mora izvajalec naročniku dostaviti ustrezno podaljšanje zavarovanja za dobro izvedbo pogodbenih obveznosti.</w:t>
            </w:r>
          </w:p>
        </w:tc>
      </w:tr>
    </w:tbl>
    <w:p w14:paraId="508DF0C4" w14:textId="77777777" w:rsidR="00133B3C" w:rsidRDefault="00C54E8D" w:rsidP="00A409ED">
      <w:pPr>
        <w:spacing w:after="0"/>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33B3C" w14:paraId="00F4FD35" w14:textId="77777777">
        <w:tc>
          <w:tcPr>
            <w:tcW w:w="0" w:type="auto"/>
            <w:tcMar>
              <w:top w:w="0" w:type="auto"/>
              <w:bottom w:w="0" w:type="auto"/>
            </w:tcMar>
          </w:tcPr>
          <w:p w14:paraId="705A82BD" w14:textId="77777777" w:rsidR="00133B3C" w:rsidRPr="00623A12" w:rsidRDefault="00C54E8D"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ZAVAROVANJE ZA ODPRAVO NAPAK</w:t>
            </w:r>
            <w:r w:rsidR="00793950">
              <w:rPr>
                <w:rFonts w:ascii="Arial" w:hAnsi="Arial" w:cs="Arial"/>
                <w:color w:val="000000"/>
                <w:sz w:val="18"/>
                <w:szCs w:val="18"/>
              </w:rPr>
              <w:t xml:space="preserve"> ZA OPREMO</w:t>
            </w:r>
          </w:p>
          <w:p w14:paraId="5B56904F"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420D39">
              <w:rPr>
                <w:rFonts w:ascii="Arial" w:hAnsi="Arial" w:cs="Arial"/>
                <w:color w:val="000000"/>
                <w:sz w:val="18"/>
                <w:szCs w:val="18"/>
              </w:rPr>
              <w:t>Instrument zavarovanja: bančna garancija ali kavcijsko zavarovanje</w:t>
            </w:r>
            <w:r>
              <w:rPr>
                <w:rFonts w:ascii="Arial" w:hAnsi="Arial" w:cs="Arial"/>
                <w:color w:val="000000"/>
                <w:sz w:val="18"/>
                <w:szCs w:val="18"/>
              </w:rPr>
              <w:t>,</w:t>
            </w:r>
          </w:p>
          <w:p w14:paraId="22EB0616" w14:textId="1306AFFF"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Višina zavarovanja: </w:t>
            </w:r>
            <w:r>
              <w:rPr>
                <w:rFonts w:ascii="Arial" w:hAnsi="Arial" w:cs="Arial"/>
                <w:color w:val="000000"/>
                <w:sz w:val="18"/>
                <w:szCs w:val="18"/>
              </w:rPr>
              <w:t>5</w:t>
            </w:r>
            <w:r w:rsidRPr="00793950">
              <w:rPr>
                <w:rFonts w:ascii="Arial" w:hAnsi="Arial" w:cs="Arial"/>
                <w:color w:val="000000"/>
                <w:sz w:val="18"/>
                <w:szCs w:val="18"/>
              </w:rPr>
              <w:t>% pogodbene vrednosti opreme</w:t>
            </w:r>
            <w:r>
              <w:rPr>
                <w:rFonts w:ascii="Arial" w:hAnsi="Arial" w:cs="Arial"/>
                <w:color w:val="000000"/>
                <w:sz w:val="18"/>
                <w:szCs w:val="18"/>
              </w:rPr>
              <w:t xml:space="preserve"> </w:t>
            </w:r>
            <w:r w:rsidRPr="00793950">
              <w:rPr>
                <w:rFonts w:ascii="Arial" w:hAnsi="Arial" w:cs="Arial"/>
                <w:color w:val="000000"/>
                <w:sz w:val="18"/>
                <w:szCs w:val="18"/>
              </w:rPr>
              <w:t xml:space="preserve">z DDV </w:t>
            </w:r>
            <w:r>
              <w:rPr>
                <w:rFonts w:ascii="Arial" w:hAnsi="Arial" w:cs="Arial"/>
                <w:color w:val="000000"/>
                <w:sz w:val="18"/>
                <w:szCs w:val="18"/>
              </w:rPr>
              <w:t>(</w:t>
            </w:r>
            <w:r w:rsidR="000729DC">
              <w:rPr>
                <w:rFonts w:ascii="Arial" w:hAnsi="Arial" w:cs="Arial"/>
                <w:color w:val="000000"/>
                <w:sz w:val="18"/>
                <w:szCs w:val="18"/>
              </w:rPr>
              <w:t>Sklop 1</w:t>
            </w:r>
            <w:r>
              <w:rPr>
                <w:rFonts w:ascii="Arial" w:hAnsi="Arial" w:cs="Arial"/>
                <w:color w:val="000000"/>
                <w:sz w:val="18"/>
                <w:szCs w:val="18"/>
              </w:rPr>
              <w:t xml:space="preserve"> Dobava opreme),</w:t>
            </w:r>
          </w:p>
          <w:p w14:paraId="2D55363C"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Čas veljavnosti: </w:t>
            </w:r>
            <w:r>
              <w:rPr>
                <w:rFonts w:ascii="Arial" w:hAnsi="Arial" w:cs="Arial"/>
                <w:color w:val="000000"/>
                <w:sz w:val="18"/>
                <w:szCs w:val="18"/>
              </w:rPr>
              <w:t>še najmanj 1 teden po poteku</w:t>
            </w:r>
            <w:r w:rsidR="00623A12">
              <w:rPr>
                <w:rFonts w:ascii="Arial" w:hAnsi="Arial" w:cs="Arial"/>
                <w:color w:val="000000"/>
                <w:sz w:val="18"/>
                <w:szCs w:val="18"/>
              </w:rPr>
              <w:t xml:space="preserve"> 12 mesečnega garancijskega roka</w:t>
            </w:r>
            <w:r>
              <w:rPr>
                <w:rFonts w:ascii="Arial" w:hAnsi="Arial" w:cs="Arial"/>
                <w:color w:val="000000"/>
                <w:sz w:val="18"/>
                <w:szCs w:val="18"/>
              </w:rPr>
              <w:t>,</w:t>
            </w:r>
          </w:p>
          <w:p w14:paraId="390E7723"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Pr>
                <w:rFonts w:ascii="Arial" w:hAnsi="Arial" w:cs="Arial"/>
                <w:color w:val="000000"/>
                <w:sz w:val="18"/>
                <w:szCs w:val="18"/>
              </w:rPr>
              <w:t>Upravičenec: naročnik 1: RS Ministrstvo za zdravje</w:t>
            </w:r>
          </w:p>
          <w:p w14:paraId="206B4875" w14:textId="7BF8109E" w:rsidR="00133B3C" w:rsidRPr="00623A12" w:rsidRDefault="00623A12"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Izvajalec </w:t>
            </w:r>
            <w:r w:rsidR="00C54E8D">
              <w:rPr>
                <w:rFonts w:ascii="Arial" w:hAnsi="Arial" w:cs="Arial"/>
                <w:color w:val="000000"/>
                <w:sz w:val="18"/>
                <w:szCs w:val="18"/>
              </w:rPr>
              <w:t xml:space="preserve"> je dolžan ob primopredaji izvedenih del </w:t>
            </w:r>
            <w:r w:rsidR="00C337D6">
              <w:rPr>
                <w:rFonts w:ascii="Arial" w:hAnsi="Arial" w:cs="Arial"/>
                <w:color w:val="000000"/>
                <w:sz w:val="18"/>
                <w:szCs w:val="18"/>
              </w:rPr>
              <w:t>oz. najkasn</w:t>
            </w:r>
            <w:r>
              <w:rPr>
                <w:rFonts w:ascii="Arial" w:hAnsi="Arial" w:cs="Arial"/>
                <w:color w:val="000000"/>
                <w:sz w:val="18"/>
                <w:szCs w:val="18"/>
              </w:rPr>
              <w:t>eje v 10 dneh po podpisu primopredajnega zapisnika predložiti zavarovanj</w:t>
            </w:r>
            <w:r w:rsidR="000729DC">
              <w:rPr>
                <w:rFonts w:ascii="Arial" w:hAnsi="Arial" w:cs="Arial"/>
                <w:color w:val="000000"/>
                <w:sz w:val="18"/>
                <w:szCs w:val="18"/>
              </w:rPr>
              <w:t>e</w:t>
            </w:r>
            <w:r w:rsidR="00C54E8D">
              <w:rPr>
                <w:rFonts w:ascii="Arial" w:hAnsi="Arial" w:cs="Arial"/>
                <w:color w:val="000000"/>
                <w:sz w:val="18"/>
                <w:szCs w:val="18"/>
              </w:rPr>
              <w:t xml:space="preserve"> za odpravo napak v garancijskem roku, sicer se bo štelo, da javno naročilo ni uspešno izvedeno, naročnik pa lahko unovči garancijo za dobro izvedbo pogodbenih obveznosti.</w:t>
            </w:r>
          </w:p>
          <w:p w14:paraId="4EC77A9B" w14:textId="77777777" w:rsidR="00133B3C" w:rsidRDefault="00C54E8D"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55B77ECC" w14:textId="77777777" w:rsid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V kolikor se garancijski rok podaljša, se mora hkrati podaljšati za enak čas tudi rok trajanja zavarovanja za odpravo napak v garancijskem roku.</w:t>
            </w:r>
          </w:p>
          <w:p w14:paraId="7B8846ED" w14:textId="77777777" w:rsidR="00623A12" w:rsidRP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Če izvajalec ne odpravi napak v dogovorjenem roku, jih je po načelu dobrega gospodarja upravičen</w:t>
            </w:r>
            <w:r>
              <w:rPr>
                <w:rFonts w:ascii="Arial" w:hAnsi="Arial" w:cs="Arial"/>
                <w:color w:val="000000"/>
                <w:sz w:val="18"/>
                <w:szCs w:val="18"/>
              </w:rPr>
              <w:t xml:space="preserve"> </w:t>
            </w:r>
            <w:r w:rsidRPr="00623A12">
              <w:rPr>
                <w:rFonts w:ascii="Arial" w:hAnsi="Arial" w:cs="Arial"/>
                <w:color w:val="000000"/>
                <w:sz w:val="18"/>
                <w:szCs w:val="18"/>
              </w:rPr>
              <w:t>odpraviti naročnik oz. uporabnik in to na račun izvajalca. V tem primeru bo naročnik unovčil bančno</w:t>
            </w:r>
            <w:r>
              <w:rPr>
                <w:rFonts w:ascii="Arial" w:hAnsi="Arial" w:cs="Arial"/>
                <w:color w:val="000000"/>
                <w:sz w:val="18"/>
                <w:szCs w:val="18"/>
              </w:rPr>
              <w:t xml:space="preserve"> </w:t>
            </w:r>
            <w:r w:rsidRPr="00623A12">
              <w:rPr>
                <w:rFonts w:ascii="Arial" w:hAnsi="Arial" w:cs="Arial"/>
                <w:color w:val="000000"/>
                <w:sz w:val="18"/>
                <w:szCs w:val="18"/>
              </w:rPr>
              <w:t>garancijo ali kavcijsko zavarovanje za odpravo napak v garancijskem roku.</w:t>
            </w:r>
          </w:p>
          <w:p w14:paraId="3615E4BD" w14:textId="70D13C14" w:rsidR="00623A12" w:rsidRP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Če izvajalec ne predloži bančnih garancij ali kavcijskega zavarovanja za odpravo napak (za opremo in</w:t>
            </w:r>
            <w:r>
              <w:rPr>
                <w:rFonts w:ascii="Arial" w:hAnsi="Arial" w:cs="Arial"/>
                <w:color w:val="000000"/>
                <w:sz w:val="18"/>
                <w:szCs w:val="18"/>
              </w:rPr>
              <w:t xml:space="preserve"> </w:t>
            </w:r>
            <w:r w:rsidRPr="00623A12">
              <w:rPr>
                <w:rFonts w:ascii="Arial" w:hAnsi="Arial" w:cs="Arial"/>
                <w:color w:val="000000"/>
                <w:sz w:val="18"/>
                <w:szCs w:val="18"/>
              </w:rPr>
              <w:t>dela) v predpisanem roku, ima naročnik pravico vnovčiti zavarovanje za dobro izvedbo</w:t>
            </w:r>
            <w:r>
              <w:rPr>
                <w:rFonts w:ascii="Arial" w:hAnsi="Arial" w:cs="Arial"/>
                <w:color w:val="000000"/>
                <w:sz w:val="18"/>
                <w:szCs w:val="18"/>
              </w:rPr>
              <w:t xml:space="preserve"> </w:t>
            </w:r>
            <w:r w:rsidRPr="00623A12">
              <w:rPr>
                <w:rFonts w:ascii="Arial" w:hAnsi="Arial" w:cs="Arial"/>
                <w:color w:val="000000"/>
                <w:sz w:val="18"/>
                <w:szCs w:val="18"/>
              </w:rPr>
              <w:t>pogodbenih obveznosti.</w:t>
            </w:r>
          </w:p>
        </w:tc>
      </w:tr>
    </w:tbl>
    <w:p w14:paraId="51A285DD" w14:textId="77777777" w:rsidR="002C7DF1" w:rsidRDefault="00C337D6" w:rsidP="002C7DF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XII. </w:t>
      </w:r>
      <w:r w:rsidR="002C7DF1" w:rsidRPr="002C7DF1">
        <w:rPr>
          <w:rFonts w:ascii="Arial" w:hAnsi="Arial" w:cs="Arial"/>
          <w:b/>
          <w:bCs/>
          <w:color w:val="000000"/>
          <w:sz w:val="18"/>
          <w:szCs w:val="18"/>
        </w:rPr>
        <w:t>POSLOVNA SKRIVNOST IN VARSTVO OSEBNIH PODATKOV</w:t>
      </w:r>
    </w:p>
    <w:p w14:paraId="62F63E2F" w14:textId="77777777" w:rsidR="002C7DF1" w:rsidRDefault="002C7DF1" w:rsidP="002C7DF1">
      <w:pPr>
        <w:spacing w:before="225" w:after="225" w:line="240" w:lineRule="auto"/>
        <w:jc w:val="center"/>
      </w:pPr>
      <w:r>
        <w:rPr>
          <w:rFonts w:ascii="Arial" w:hAnsi="Arial" w:cs="Arial"/>
          <w:b/>
          <w:bCs/>
          <w:color w:val="000000"/>
          <w:sz w:val="18"/>
          <w:szCs w:val="18"/>
        </w:rPr>
        <w:t>23. člen</w:t>
      </w:r>
    </w:p>
    <w:p w14:paraId="1BBC80A5" w14:textId="77777777" w:rsidR="00C1111D" w:rsidRPr="00A409ED" w:rsidRDefault="00C1111D" w:rsidP="00C1111D">
      <w:pPr>
        <w:spacing w:before="225" w:after="225"/>
        <w:jc w:val="both"/>
        <w:rPr>
          <w:rFonts w:eastAsia="Calibri" w:cs="Times New Roman"/>
        </w:rPr>
      </w:pPr>
      <w:r w:rsidRPr="00A409ED">
        <w:rPr>
          <w:rFonts w:ascii="Arial" w:eastAsia="Calibri" w:hAnsi="Arial" w:cs="Arial"/>
          <w:sz w:val="18"/>
          <w:szCs w:val="18"/>
        </w:rPr>
        <w:lastRenderedPageBreak/>
        <w:t>Pogodbeni stranki sta dolžni vse podatke, do katerih prideta pri izpolnjevanju poslovnih obveznosti ali v zvezi z njimi, varovati kot poslovno skrivnost in sta za to odškodninsko odgovorni.</w:t>
      </w:r>
    </w:p>
    <w:p w14:paraId="299FFF2D" w14:textId="77777777" w:rsidR="00C1111D" w:rsidRPr="00A409ED" w:rsidRDefault="00C1111D" w:rsidP="00C1111D">
      <w:pPr>
        <w:spacing w:before="225" w:after="225"/>
        <w:jc w:val="both"/>
        <w:rPr>
          <w:rFonts w:ascii="Arial" w:eastAsia="Calibri" w:hAnsi="Arial" w:cs="Arial"/>
          <w:sz w:val="18"/>
          <w:szCs w:val="18"/>
        </w:rPr>
      </w:pPr>
      <w:r w:rsidRPr="00A409ED">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0A22907" w14:textId="3E89EE44"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FA7BE89" w14:textId="77777777" w:rsidR="001E4336" w:rsidRPr="00B33808" w:rsidRDefault="001E4336" w:rsidP="001E4336">
      <w:pPr>
        <w:spacing w:before="225" w:after="225"/>
        <w:contextualSpacing/>
        <w:jc w:val="both"/>
        <w:rPr>
          <w:rFonts w:ascii="Arial" w:hAnsi="Arial" w:cs="Arial"/>
          <w:sz w:val="18"/>
          <w:szCs w:val="18"/>
        </w:rPr>
      </w:pPr>
    </w:p>
    <w:p w14:paraId="001DFC07" w14:textId="11D0E886"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26668445" w14:textId="77777777" w:rsidR="001E4336" w:rsidRPr="00B33808" w:rsidRDefault="001E4336" w:rsidP="001E4336">
      <w:pPr>
        <w:spacing w:before="225" w:after="225"/>
        <w:contextualSpacing/>
        <w:jc w:val="both"/>
        <w:rPr>
          <w:rFonts w:ascii="Arial" w:hAnsi="Arial" w:cs="Arial"/>
          <w:sz w:val="18"/>
          <w:szCs w:val="18"/>
        </w:rPr>
      </w:pPr>
    </w:p>
    <w:p w14:paraId="431B6088" w14:textId="24913267"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w:t>
      </w:r>
    </w:p>
    <w:p w14:paraId="03E0E5DC" w14:textId="023182CE"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Izvajalec/končni prejemnik mora o obdelavi osebnih podatkov obvestiti vse z njim povezane fizične osebe, ki bodo k izvajanju projekta NOO pristopile po začetku izvajanju projekta NOO ter od teh oseb zagotoviti ustrezne pravne podlage za obdelavo. Naročnik bo osebne podatke hranil in obdeloval izključno za namen pridobitve in koriščenje sredstev za izvajanje NOO, dodelitve sredstev NOO, izvedbe administrativnega preverjanja in drugih preverjanj pri izvajanju NOO.</w:t>
      </w:r>
    </w:p>
    <w:p w14:paraId="67B2FCF8" w14:textId="77777777" w:rsidR="00C337D6" w:rsidRPr="00B33808" w:rsidRDefault="00C337D6">
      <w:pPr>
        <w:spacing w:before="225" w:after="225" w:line="240" w:lineRule="auto"/>
        <w:jc w:val="both"/>
        <w:rPr>
          <w:rFonts w:ascii="Arial" w:hAnsi="Arial" w:cs="Arial"/>
          <w:b/>
          <w:bCs/>
          <w:sz w:val="18"/>
          <w:szCs w:val="18"/>
        </w:rPr>
      </w:pPr>
    </w:p>
    <w:p w14:paraId="589FB6E5" w14:textId="77777777" w:rsidR="00133B3C" w:rsidRDefault="00C54E8D">
      <w:pPr>
        <w:spacing w:before="225" w:after="225" w:line="240" w:lineRule="auto"/>
        <w:jc w:val="both"/>
      </w:pPr>
      <w:r>
        <w:rPr>
          <w:rFonts w:ascii="Arial" w:hAnsi="Arial" w:cs="Arial"/>
          <w:b/>
          <w:bCs/>
          <w:color w:val="000000"/>
          <w:sz w:val="18"/>
          <w:szCs w:val="18"/>
        </w:rPr>
        <w:t>X</w:t>
      </w:r>
      <w:r w:rsidR="003E284A">
        <w:rPr>
          <w:rFonts w:ascii="Arial" w:hAnsi="Arial" w:cs="Arial"/>
          <w:b/>
          <w:bCs/>
          <w:color w:val="000000"/>
          <w:sz w:val="18"/>
          <w:szCs w:val="18"/>
        </w:rPr>
        <w:t>I</w:t>
      </w:r>
      <w:r w:rsidR="00C337D6">
        <w:rPr>
          <w:rFonts w:ascii="Arial" w:hAnsi="Arial" w:cs="Arial"/>
          <w:b/>
          <w:bCs/>
          <w:color w:val="000000"/>
          <w:sz w:val="18"/>
          <w:szCs w:val="18"/>
        </w:rPr>
        <w:t>I</w:t>
      </w:r>
      <w:r>
        <w:rPr>
          <w:rFonts w:ascii="Arial" w:hAnsi="Arial" w:cs="Arial"/>
          <w:b/>
          <w:bCs/>
          <w:color w:val="000000"/>
          <w:sz w:val="18"/>
          <w:szCs w:val="18"/>
        </w:rPr>
        <w:t>I. ODSTOP OD POGODBE</w:t>
      </w:r>
    </w:p>
    <w:p w14:paraId="02385240"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9C7128E" w14:textId="77777777">
        <w:tc>
          <w:tcPr>
            <w:tcW w:w="0" w:type="auto"/>
            <w:tcMar>
              <w:top w:w="0" w:type="auto"/>
              <w:bottom w:w="0" w:type="auto"/>
            </w:tcMar>
          </w:tcPr>
          <w:p w14:paraId="45B819AC" w14:textId="77777777" w:rsidR="00C337D6" w:rsidRPr="00C337D6" w:rsidRDefault="00C337D6" w:rsidP="00C337D6">
            <w:pPr>
              <w:spacing w:before="225" w:after="225" w:line="276" w:lineRule="auto"/>
              <w:jc w:val="both"/>
            </w:pPr>
            <w:r w:rsidRPr="00C337D6">
              <w:rPr>
                <w:rFonts w:ascii="Arial" w:hAnsi="Arial" w:cs="Arial"/>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42BDACB6" w14:textId="77777777" w:rsidR="00C337D6" w:rsidRPr="00C337D6" w:rsidRDefault="00C337D6" w:rsidP="00C337D6">
            <w:pPr>
              <w:spacing w:before="225" w:after="225" w:line="276" w:lineRule="auto"/>
              <w:jc w:val="both"/>
            </w:pPr>
            <w:r w:rsidRPr="00C337D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19788B4" w14:textId="77777777" w:rsidR="00C337D6" w:rsidRPr="00C337D6" w:rsidRDefault="00C337D6" w:rsidP="00C337D6">
            <w:pPr>
              <w:spacing w:before="225" w:after="225" w:line="276" w:lineRule="auto"/>
              <w:jc w:val="both"/>
            </w:pPr>
            <w:r w:rsidRPr="00C337D6">
              <w:rPr>
                <w:rFonts w:ascii="Arial" w:hAnsi="Arial" w:cs="Arial"/>
                <w:sz w:val="18"/>
                <w:szCs w:val="18"/>
              </w:rPr>
              <w:t>Naročnik ima pravico odstopiti od pogodbe kadarkoli, brez posledic za naročnika, če:</w:t>
            </w:r>
          </w:p>
          <w:p w14:paraId="2D6418EA"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pride izvajalec v takšno finančno situacijo, ki bi mu onemogočila izvedbo pogodbenih obveznosti;</w:t>
            </w:r>
          </w:p>
          <w:p w14:paraId="741C9356"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izvajalec po svoji krivdi v roku 14 dni od veljavnosti pogodbe in uvedbe v delo ne prične z delom;</w:t>
            </w:r>
          </w:p>
          <w:p w14:paraId="074D36C8"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 xml:space="preserve">izvajalec po svoji krivdi kasni z deli po faznih rokih iz potrjenega terminskega plana del več kot 30 dni, </w:t>
            </w:r>
          </w:p>
          <w:p w14:paraId="383B3B26"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če ne dosega pogodbeno dogovorjene kvalitete in standardov in je ne more vzpostaviti niti v naknadno dogovorjenem roku, ki mu ga določi naročnik.</w:t>
            </w:r>
          </w:p>
          <w:p w14:paraId="5358E5E3" w14:textId="77777777" w:rsidR="005C4FAA" w:rsidRDefault="005C4FAA" w:rsidP="00C337D6">
            <w:pPr>
              <w:spacing w:before="225" w:after="225" w:line="276" w:lineRule="auto"/>
              <w:jc w:val="both"/>
              <w:rPr>
                <w:rFonts w:ascii="Arial" w:hAnsi="Arial" w:cs="Arial"/>
                <w:sz w:val="18"/>
                <w:szCs w:val="18"/>
              </w:rPr>
            </w:pPr>
          </w:p>
          <w:p w14:paraId="14782171" w14:textId="77777777" w:rsidR="00C337D6" w:rsidRPr="00C337D6" w:rsidRDefault="00C337D6" w:rsidP="00C337D6">
            <w:pPr>
              <w:spacing w:before="225" w:after="225" w:line="276" w:lineRule="auto"/>
              <w:jc w:val="both"/>
            </w:pPr>
            <w:r w:rsidRPr="00C337D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C337D6" w:rsidRPr="00C337D6" w14:paraId="494CC6AD" w14:textId="77777777" w:rsidTr="00C337D6">
              <w:tc>
                <w:tcPr>
                  <w:tcW w:w="0" w:type="auto"/>
                  <w:tcMar>
                    <w:top w:w="0" w:type="auto"/>
                    <w:bottom w:w="0" w:type="auto"/>
                  </w:tcMar>
                </w:tcPr>
                <w:p w14:paraId="5FA795B6" w14:textId="77777777" w:rsidR="00AB51C4" w:rsidRDefault="00C337D6" w:rsidP="007837FD">
                  <w:pPr>
                    <w:numPr>
                      <w:ilvl w:val="0"/>
                      <w:numId w:val="29"/>
                    </w:numPr>
                    <w:jc w:val="both"/>
                    <w:rPr>
                      <w:rFonts w:ascii="Arial" w:hAnsi="Arial" w:cs="Arial"/>
                      <w:sz w:val="18"/>
                      <w:szCs w:val="18"/>
                    </w:rPr>
                  </w:pPr>
                  <w:r w:rsidRPr="00AB51C4">
                    <w:rPr>
                      <w:rFonts w:ascii="Arial" w:hAnsi="Arial" w:cs="Arial"/>
                      <w:sz w:val="18"/>
                      <w:szCs w:val="18"/>
                    </w:rPr>
                    <w:t>javno naročilo je bilo bistveno spremenjeno, kar terja nov postopek javnega naročanja;</w:t>
                  </w:r>
                </w:p>
                <w:p w14:paraId="3B2740A8" w14:textId="77777777" w:rsidR="00C337D6" w:rsidRPr="00AB51C4" w:rsidRDefault="00C337D6" w:rsidP="007837FD">
                  <w:pPr>
                    <w:numPr>
                      <w:ilvl w:val="0"/>
                      <w:numId w:val="29"/>
                    </w:numPr>
                    <w:jc w:val="both"/>
                    <w:rPr>
                      <w:rFonts w:ascii="Arial" w:hAnsi="Arial" w:cs="Arial"/>
                      <w:sz w:val="18"/>
                      <w:szCs w:val="18"/>
                    </w:rPr>
                  </w:pPr>
                  <w:r w:rsidRPr="00AB51C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BE84931" w14:textId="77777777" w:rsidR="00C337D6" w:rsidRPr="00C337D6" w:rsidRDefault="00C337D6" w:rsidP="007837FD">
                  <w:pPr>
                    <w:numPr>
                      <w:ilvl w:val="0"/>
                      <w:numId w:val="29"/>
                    </w:numPr>
                    <w:jc w:val="both"/>
                    <w:rPr>
                      <w:rFonts w:ascii="Arial" w:hAnsi="Arial" w:cs="Arial"/>
                      <w:sz w:val="18"/>
                      <w:szCs w:val="18"/>
                    </w:rPr>
                  </w:pPr>
                  <w:r w:rsidRPr="00C337D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216EA7A7" w14:textId="77777777" w:rsidR="00C337D6" w:rsidRPr="00C337D6" w:rsidRDefault="00C337D6" w:rsidP="00C337D6">
            <w:pPr>
              <w:spacing w:before="225" w:after="225" w:line="276" w:lineRule="auto"/>
              <w:jc w:val="both"/>
            </w:pPr>
            <w:r w:rsidRPr="00C337D6">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D226C1D" w14:textId="77777777" w:rsidR="00C337D6" w:rsidRPr="00C337D6" w:rsidRDefault="00C337D6" w:rsidP="00C337D6">
            <w:pPr>
              <w:spacing w:before="225" w:after="225" w:line="276" w:lineRule="auto"/>
              <w:jc w:val="both"/>
            </w:pPr>
            <w:r w:rsidRPr="00C337D6">
              <w:rPr>
                <w:rFonts w:ascii="Arial" w:hAnsi="Arial" w:cs="Arial"/>
                <w:sz w:val="18"/>
                <w:szCs w:val="18"/>
              </w:rPr>
              <w:t>Naročnik ima pravico enostransko odstopiti od pogodbe brez odpovednega roka v primeru, da zanjo nima zagotovljenih sredstev.</w:t>
            </w:r>
          </w:p>
          <w:p w14:paraId="1C9A6217" w14:textId="77777777" w:rsidR="00C337D6" w:rsidRPr="00C337D6" w:rsidRDefault="00C337D6" w:rsidP="00C337D6">
            <w:pPr>
              <w:spacing w:before="225" w:after="225" w:line="276" w:lineRule="auto"/>
              <w:jc w:val="both"/>
            </w:pPr>
            <w:r w:rsidRPr="00C337D6">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9B1BFC1" w14:textId="77777777" w:rsidR="00C337D6" w:rsidRPr="00C337D6" w:rsidRDefault="00C337D6" w:rsidP="00C337D6">
            <w:pPr>
              <w:spacing w:before="225" w:after="225" w:line="276" w:lineRule="auto"/>
              <w:jc w:val="both"/>
            </w:pPr>
            <w:r w:rsidRPr="00C337D6">
              <w:rPr>
                <w:rFonts w:ascii="Arial" w:hAnsi="Arial" w:cs="Arial"/>
                <w:sz w:val="18"/>
                <w:szCs w:val="18"/>
              </w:rPr>
              <w:t>V primeru predčasnega prenehanja veljavnosti pogodbe sta pogodbeni strani obvezani poravnati obveznosti, ki jih imata druga do druge in so nastale do trenutka prenehanja pogodbe.</w:t>
            </w:r>
          </w:p>
          <w:p w14:paraId="6316402E" w14:textId="77777777" w:rsidR="00C337D6" w:rsidRPr="00C337D6" w:rsidRDefault="00C337D6" w:rsidP="00C337D6">
            <w:pPr>
              <w:spacing w:before="225" w:after="225" w:line="276" w:lineRule="auto"/>
              <w:jc w:val="both"/>
            </w:pPr>
            <w:r w:rsidRPr="00C337D6">
              <w:rPr>
                <w:rFonts w:ascii="Arial" w:hAnsi="Arial" w:cs="Arial"/>
                <w:sz w:val="18"/>
                <w:szCs w:val="18"/>
              </w:rPr>
              <w:t>Odstop od pogodbe učinkuje z dnem, ko izvajalec prejme pisno izjavo naročnika o odstopu.</w:t>
            </w:r>
          </w:p>
          <w:p w14:paraId="67A90238" w14:textId="77777777" w:rsidR="00133B3C" w:rsidRDefault="00C337D6" w:rsidP="00C337D6">
            <w:pPr>
              <w:spacing w:before="225" w:after="225"/>
              <w:jc w:val="both"/>
            </w:pPr>
            <w:r w:rsidRPr="00C337D6">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451FC739" w14:textId="77777777" w:rsidR="00133B3C" w:rsidRDefault="00C54E8D">
      <w:pPr>
        <w:spacing w:before="225" w:after="225" w:line="240" w:lineRule="auto"/>
        <w:jc w:val="both"/>
      </w:pPr>
      <w:r>
        <w:rPr>
          <w:rFonts w:ascii="Arial" w:hAnsi="Arial" w:cs="Arial"/>
          <w:b/>
          <w:bCs/>
          <w:color w:val="000000"/>
          <w:sz w:val="18"/>
          <w:szCs w:val="18"/>
        </w:rPr>
        <w:t>XI</w:t>
      </w:r>
      <w:r w:rsidR="00C337D6">
        <w:rPr>
          <w:rFonts w:ascii="Arial" w:hAnsi="Arial" w:cs="Arial"/>
          <w:b/>
          <w:bCs/>
          <w:color w:val="000000"/>
          <w:sz w:val="18"/>
          <w:szCs w:val="18"/>
        </w:rPr>
        <w:t>V</w:t>
      </w:r>
      <w:r>
        <w:rPr>
          <w:rFonts w:ascii="Arial" w:hAnsi="Arial" w:cs="Arial"/>
          <w:b/>
          <w:bCs/>
          <w:color w:val="000000"/>
          <w:sz w:val="18"/>
          <w:szCs w:val="18"/>
        </w:rPr>
        <w:t>. SOCIALNA KLAVZULA IN RAZVEZNI POGOJ</w:t>
      </w:r>
    </w:p>
    <w:p w14:paraId="6F2AB649"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ADAAB34" w14:textId="77777777">
        <w:tc>
          <w:tcPr>
            <w:tcW w:w="0" w:type="auto"/>
            <w:tcMar>
              <w:top w:w="0" w:type="auto"/>
              <w:bottom w:w="0" w:type="auto"/>
            </w:tcMar>
          </w:tcPr>
          <w:p w14:paraId="533279C4" w14:textId="24B4889B"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lastRenderedPageBreak/>
              <w:t xml:space="preserve">Ta pogodba preneha veljati, če se naročnik seznani z dejstvom, da je pristojni državni organ ali sodišče s pravnomočno odločitvijo ugotovilo kršitev delovne, </w:t>
            </w:r>
            <w:proofErr w:type="spellStart"/>
            <w:r w:rsidRPr="00D542AF">
              <w:rPr>
                <w:rFonts w:ascii="Arial" w:hAnsi="Arial" w:cs="Arial"/>
                <w:sz w:val="18"/>
                <w:szCs w:val="18"/>
              </w:rPr>
              <w:t>okoljske</w:t>
            </w:r>
            <w:proofErr w:type="spellEnd"/>
            <w:r w:rsidRPr="00D542AF">
              <w:rPr>
                <w:rFonts w:ascii="Arial" w:hAnsi="Arial" w:cs="Arial"/>
                <w:sz w:val="18"/>
                <w:szCs w:val="18"/>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99C1AE" w14:textId="7DABE255"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D542AF">
              <w:rPr>
                <w:rFonts w:ascii="Arial" w:hAnsi="Arial" w:cs="Arial"/>
                <w:sz w:val="18"/>
                <w:szCs w:val="18"/>
              </w:rPr>
              <w:t>podizvajanje</w:t>
            </w:r>
            <w:proofErr w:type="spellEnd"/>
            <w:r w:rsidRPr="00D542AF">
              <w:rPr>
                <w:rFonts w:ascii="Arial" w:hAnsi="Arial" w:cs="Arial"/>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4603B95" w14:textId="3CE96119"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tc>
      </w:tr>
    </w:tbl>
    <w:p w14:paraId="71E6CF31" w14:textId="77777777" w:rsidR="00133B3C" w:rsidRDefault="00C54E8D">
      <w:pPr>
        <w:spacing w:before="225" w:after="225" w:line="240" w:lineRule="auto"/>
        <w:jc w:val="both"/>
      </w:pPr>
      <w:r>
        <w:rPr>
          <w:rFonts w:ascii="Arial" w:hAnsi="Arial" w:cs="Arial"/>
          <w:b/>
          <w:bCs/>
          <w:color w:val="000000"/>
          <w:sz w:val="18"/>
          <w:szCs w:val="18"/>
        </w:rPr>
        <w:t>X</w:t>
      </w:r>
      <w:r w:rsidR="003E284A">
        <w:rPr>
          <w:rFonts w:ascii="Arial" w:hAnsi="Arial" w:cs="Arial"/>
          <w:b/>
          <w:bCs/>
          <w:color w:val="000000"/>
          <w:sz w:val="18"/>
          <w:szCs w:val="18"/>
        </w:rPr>
        <w:t>V</w:t>
      </w:r>
      <w:r>
        <w:rPr>
          <w:rFonts w:ascii="Arial" w:hAnsi="Arial" w:cs="Arial"/>
          <w:b/>
          <w:bCs/>
          <w:color w:val="000000"/>
          <w:sz w:val="18"/>
          <w:szCs w:val="18"/>
        </w:rPr>
        <w:t>. REVIZIJSKA SLED</w:t>
      </w:r>
    </w:p>
    <w:p w14:paraId="3EA77AD2" w14:textId="77777777" w:rsidR="00133B3C" w:rsidRDefault="002C7DF1">
      <w:pPr>
        <w:spacing w:after="0" w:line="240" w:lineRule="auto"/>
        <w:jc w:val="center"/>
      </w:pPr>
      <w:r>
        <w:rPr>
          <w:rFonts w:ascii="Arial" w:hAnsi="Arial" w:cs="Arial"/>
          <w:b/>
          <w:bCs/>
          <w:color w:val="000000"/>
          <w:sz w:val="18"/>
          <w:szCs w:val="18"/>
        </w:rPr>
        <w:t>26</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D898CE3" w14:textId="77777777">
        <w:tc>
          <w:tcPr>
            <w:tcW w:w="0" w:type="auto"/>
            <w:tcMar>
              <w:top w:w="0" w:type="auto"/>
              <w:bottom w:w="0" w:type="auto"/>
            </w:tcMar>
          </w:tcPr>
          <w:p w14:paraId="3A1F930C" w14:textId="77777777" w:rsidR="00133B3C" w:rsidRDefault="00C54E8D" w:rsidP="001A61F2">
            <w:pPr>
              <w:spacing w:before="225" w:after="225" w:line="276" w:lineRule="auto"/>
              <w:jc w:val="both"/>
            </w:pPr>
            <w:r>
              <w:rPr>
                <w:rFonts w:ascii="Arial" w:hAnsi="Arial" w:cs="Arial"/>
                <w:color w:val="000000"/>
                <w:sz w:val="18"/>
                <w:szCs w:val="18"/>
              </w:rPr>
              <w:t>Vsa dokumentacija, povezana z izvedbo projekta, mora biti hranjena na način, da zagotavlja revizijsko sled dobave blaga.</w:t>
            </w:r>
          </w:p>
          <w:p w14:paraId="6858F525" w14:textId="4694D92E"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7C178B7" w14:textId="08B04A05"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440CA04" w14:textId="77777777" w:rsidR="00133B3C" w:rsidRDefault="00C54E8D" w:rsidP="001A61F2">
            <w:pPr>
              <w:spacing w:before="225" w:after="225" w:line="276" w:lineRule="auto"/>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492C483" w14:textId="77777777" w:rsidR="00133B3C" w:rsidRDefault="00C54E8D" w:rsidP="001A61F2">
            <w:pPr>
              <w:spacing w:before="225" w:after="225" w:line="276" w:lineRule="auto"/>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0EEBC42" w14:textId="77777777" w:rsidR="00133B3C" w:rsidRDefault="00C54E8D" w:rsidP="001A61F2">
      <w:pPr>
        <w:spacing w:before="225" w:after="225"/>
        <w:jc w:val="both"/>
      </w:pPr>
      <w:r>
        <w:rPr>
          <w:rFonts w:ascii="Arial" w:hAnsi="Arial" w:cs="Arial"/>
          <w:b/>
          <w:bCs/>
          <w:color w:val="000000"/>
          <w:sz w:val="18"/>
          <w:szCs w:val="18"/>
        </w:rPr>
        <w:t>XV</w:t>
      </w:r>
      <w:r w:rsidR="00C337D6">
        <w:rPr>
          <w:rFonts w:ascii="Arial" w:hAnsi="Arial" w:cs="Arial"/>
          <w:b/>
          <w:bCs/>
          <w:color w:val="000000"/>
          <w:sz w:val="18"/>
          <w:szCs w:val="18"/>
        </w:rPr>
        <w:t>I</w:t>
      </w:r>
      <w:r>
        <w:rPr>
          <w:rFonts w:ascii="Arial" w:hAnsi="Arial" w:cs="Arial"/>
          <w:b/>
          <w:bCs/>
          <w:color w:val="000000"/>
          <w:sz w:val="18"/>
          <w:szCs w:val="18"/>
        </w:rPr>
        <w:t>. PROTIKORUPCIJSKA KLAVZULA</w:t>
      </w:r>
    </w:p>
    <w:p w14:paraId="61B8D0A5" w14:textId="77777777" w:rsidR="00133B3C" w:rsidRDefault="002C7DF1" w:rsidP="001A61F2">
      <w:pPr>
        <w:spacing w:after="0"/>
        <w:jc w:val="center"/>
      </w:pPr>
      <w:r>
        <w:rPr>
          <w:rFonts w:ascii="Arial" w:hAnsi="Arial" w:cs="Arial"/>
          <w:b/>
          <w:bCs/>
          <w:color w:val="000000"/>
          <w:sz w:val="18"/>
          <w:szCs w:val="18"/>
        </w:rPr>
        <w:t>27</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EE138C1" w14:textId="77777777">
        <w:tc>
          <w:tcPr>
            <w:tcW w:w="0" w:type="auto"/>
            <w:tcMar>
              <w:top w:w="0" w:type="auto"/>
              <w:bottom w:w="0" w:type="auto"/>
            </w:tcMar>
          </w:tcPr>
          <w:p w14:paraId="0A292B47" w14:textId="77777777" w:rsidR="00133B3C" w:rsidRDefault="00C54E8D" w:rsidP="001A61F2">
            <w:pPr>
              <w:spacing w:before="225" w:after="225" w:line="276" w:lineRule="auto"/>
              <w:jc w:val="both"/>
            </w:pPr>
            <w:r>
              <w:rPr>
                <w:rFonts w:ascii="Arial" w:hAnsi="Arial" w:cs="Arial"/>
                <w:color w:val="000000"/>
                <w:sz w:val="18"/>
                <w:szCs w:val="18"/>
              </w:rPr>
              <w:lastRenderedPageBreak/>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33B3C" w14:paraId="53BBCF43" w14:textId="77777777">
              <w:tc>
                <w:tcPr>
                  <w:tcW w:w="0" w:type="auto"/>
                  <w:tcMar>
                    <w:top w:w="0" w:type="auto"/>
                    <w:bottom w:w="0" w:type="auto"/>
                  </w:tcMar>
                </w:tcPr>
                <w:p w14:paraId="686DFFDB"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pridobitev posla ali</w:t>
                  </w:r>
                </w:p>
                <w:p w14:paraId="5EFD762F"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3CABCC0E"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5C00CE7"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DD7630">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70B12E8" w14:textId="77777777" w:rsidR="00133B3C" w:rsidRDefault="00C54E8D" w:rsidP="001A61F2">
            <w:pPr>
              <w:spacing w:before="225" w:after="225" w:line="276" w:lineRule="auto"/>
              <w:jc w:val="both"/>
            </w:pPr>
            <w:r>
              <w:rPr>
                <w:rFonts w:ascii="Arial" w:hAnsi="Arial" w:cs="Arial"/>
                <w:color w:val="000000"/>
                <w:sz w:val="18"/>
                <w:szCs w:val="18"/>
              </w:rPr>
              <w:t>je pogodba nična.</w:t>
            </w:r>
          </w:p>
        </w:tc>
      </w:tr>
    </w:tbl>
    <w:p w14:paraId="114B223A" w14:textId="77777777" w:rsidR="00133B3C" w:rsidRDefault="00C54E8D">
      <w:pPr>
        <w:spacing w:before="225" w:after="225" w:line="240" w:lineRule="auto"/>
        <w:jc w:val="both"/>
      </w:pPr>
      <w:r>
        <w:rPr>
          <w:rFonts w:ascii="Arial" w:hAnsi="Arial" w:cs="Arial"/>
          <w:b/>
          <w:bCs/>
          <w:color w:val="000000"/>
          <w:sz w:val="18"/>
          <w:szCs w:val="18"/>
        </w:rPr>
        <w:t>XV</w:t>
      </w:r>
      <w:r w:rsidR="00C337D6">
        <w:rPr>
          <w:rFonts w:ascii="Arial" w:hAnsi="Arial" w:cs="Arial"/>
          <w:b/>
          <w:bCs/>
          <w:color w:val="000000"/>
          <w:sz w:val="18"/>
          <w:szCs w:val="18"/>
        </w:rPr>
        <w:t>I</w:t>
      </w:r>
      <w:r w:rsidR="003E284A">
        <w:rPr>
          <w:rFonts w:ascii="Arial" w:hAnsi="Arial" w:cs="Arial"/>
          <w:b/>
          <w:bCs/>
          <w:color w:val="000000"/>
          <w:sz w:val="18"/>
          <w:szCs w:val="18"/>
        </w:rPr>
        <w:t>I.</w:t>
      </w:r>
      <w:r>
        <w:rPr>
          <w:rFonts w:ascii="Arial" w:hAnsi="Arial" w:cs="Arial"/>
          <w:b/>
          <w:bCs/>
          <w:color w:val="000000"/>
          <w:sz w:val="18"/>
          <w:szCs w:val="18"/>
        </w:rPr>
        <w:t xml:space="preserve"> REŠEVANJE SPOROV</w:t>
      </w:r>
    </w:p>
    <w:p w14:paraId="0A6CC3F2"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8254CED" w14:textId="77777777">
        <w:tc>
          <w:tcPr>
            <w:tcW w:w="0" w:type="auto"/>
            <w:tcMar>
              <w:top w:w="0" w:type="auto"/>
              <w:bottom w:w="0" w:type="auto"/>
            </w:tcMar>
          </w:tcPr>
          <w:p w14:paraId="09A5C939" w14:textId="51CDB039" w:rsidR="00133B3C" w:rsidRDefault="00C54E8D" w:rsidP="006B317C">
            <w:pPr>
              <w:spacing w:before="225" w:after="225" w:line="276" w:lineRule="auto"/>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0729DC">
              <w:rPr>
                <w:rFonts w:ascii="Arial" w:hAnsi="Arial" w:cs="Arial"/>
                <w:color w:val="000000"/>
                <w:sz w:val="18"/>
                <w:szCs w:val="18"/>
              </w:rPr>
              <w:t xml:space="preserve"> 1</w:t>
            </w:r>
            <w:r>
              <w:rPr>
                <w:rFonts w:ascii="Arial" w:hAnsi="Arial" w:cs="Arial"/>
                <w:color w:val="000000"/>
                <w:sz w:val="18"/>
                <w:szCs w:val="18"/>
              </w:rPr>
              <w:t>.</w:t>
            </w:r>
          </w:p>
        </w:tc>
      </w:tr>
    </w:tbl>
    <w:p w14:paraId="0A04E2F0" w14:textId="77777777" w:rsidR="00133B3C" w:rsidRDefault="00C54E8D">
      <w:pPr>
        <w:spacing w:before="225" w:after="225" w:line="240" w:lineRule="auto"/>
        <w:jc w:val="both"/>
      </w:pPr>
      <w:r>
        <w:rPr>
          <w:rFonts w:ascii="Arial" w:hAnsi="Arial" w:cs="Arial"/>
          <w:b/>
          <w:bCs/>
          <w:color w:val="000000"/>
          <w:sz w:val="18"/>
          <w:szCs w:val="18"/>
        </w:rPr>
        <w:t>XV</w:t>
      </w:r>
      <w:r w:rsidR="00C337D6">
        <w:rPr>
          <w:rFonts w:ascii="Arial" w:hAnsi="Arial" w:cs="Arial"/>
          <w:b/>
          <w:bCs/>
          <w:color w:val="000000"/>
          <w:sz w:val="18"/>
          <w:szCs w:val="18"/>
        </w:rPr>
        <w:t>I</w:t>
      </w:r>
      <w:r w:rsidR="003E284A">
        <w:rPr>
          <w:rFonts w:ascii="Arial" w:hAnsi="Arial" w:cs="Arial"/>
          <w:b/>
          <w:bCs/>
          <w:color w:val="000000"/>
          <w:sz w:val="18"/>
          <w:szCs w:val="18"/>
        </w:rPr>
        <w:t>I</w:t>
      </w:r>
      <w:r>
        <w:rPr>
          <w:rFonts w:ascii="Arial" w:hAnsi="Arial" w:cs="Arial"/>
          <w:b/>
          <w:bCs/>
          <w:color w:val="000000"/>
          <w:sz w:val="18"/>
          <w:szCs w:val="18"/>
        </w:rPr>
        <w:t>I. KONČNE DOLOČBE</w:t>
      </w:r>
    </w:p>
    <w:p w14:paraId="7882C58F"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12176519" w14:textId="77777777">
        <w:tc>
          <w:tcPr>
            <w:tcW w:w="0" w:type="auto"/>
            <w:tcMar>
              <w:top w:w="0" w:type="auto"/>
              <w:bottom w:w="0" w:type="auto"/>
            </w:tcMar>
          </w:tcPr>
          <w:p w14:paraId="4BE1FDE1" w14:textId="77777777" w:rsidR="00133B3C" w:rsidRDefault="00C54E8D" w:rsidP="006B317C">
            <w:pPr>
              <w:spacing w:before="225" w:after="225" w:line="276" w:lineRule="auto"/>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7D56F30" w14:textId="77777777" w:rsidR="00133B3C" w:rsidRDefault="00C54E8D" w:rsidP="006B317C">
            <w:pPr>
              <w:spacing w:before="225" w:after="225" w:line="276" w:lineRule="auto"/>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68E2FB3" w14:textId="77777777" w:rsidR="00133B3C" w:rsidRDefault="002C7DF1">
      <w:pPr>
        <w:spacing w:after="0" w:line="240" w:lineRule="auto"/>
        <w:jc w:val="center"/>
      </w:pPr>
      <w:r>
        <w:rPr>
          <w:rFonts w:ascii="Arial" w:hAnsi="Arial" w:cs="Arial"/>
          <w:b/>
          <w:bCs/>
          <w:color w:val="000000"/>
          <w:sz w:val="18"/>
          <w:szCs w:val="18"/>
        </w:rPr>
        <w:t>30</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6EF0D71" w14:textId="77777777">
        <w:tc>
          <w:tcPr>
            <w:tcW w:w="0" w:type="auto"/>
            <w:tcMar>
              <w:top w:w="0" w:type="auto"/>
              <w:bottom w:w="0" w:type="auto"/>
            </w:tcMar>
          </w:tcPr>
          <w:p w14:paraId="62A854B6" w14:textId="7AC697A0" w:rsidR="00050024" w:rsidRPr="00D542AF" w:rsidRDefault="00050024" w:rsidP="004C73F6">
            <w:pPr>
              <w:spacing w:before="225" w:after="225"/>
              <w:jc w:val="both"/>
              <w:rPr>
                <w:rFonts w:ascii="Arial" w:hAnsi="Arial" w:cs="Arial"/>
                <w:sz w:val="18"/>
                <w:szCs w:val="18"/>
              </w:rPr>
            </w:pPr>
            <w:r w:rsidRPr="00050024">
              <w:rPr>
                <w:rFonts w:ascii="Arial" w:hAnsi="Arial" w:cs="Arial"/>
                <w:color w:val="000000"/>
                <w:sz w:val="18"/>
                <w:szCs w:val="18"/>
              </w:rPr>
              <w:t>Pogodba začne veljati s podpisom vseh pogodbenih strank</w:t>
            </w:r>
            <w:r w:rsidR="001A4472">
              <w:rPr>
                <w:rFonts w:ascii="Arial" w:hAnsi="Arial" w:cs="Arial"/>
                <w:color w:val="000000"/>
                <w:sz w:val="18"/>
                <w:szCs w:val="18"/>
              </w:rPr>
              <w:t xml:space="preserve"> in </w:t>
            </w:r>
            <w:r w:rsidR="001A4472" w:rsidRPr="00D542AF">
              <w:rPr>
                <w:rFonts w:ascii="Arial" w:hAnsi="Arial" w:cs="Arial"/>
                <w:sz w:val="18"/>
                <w:szCs w:val="18"/>
              </w:rPr>
              <w:t>velja do 31.08.2026.</w:t>
            </w:r>
          </w:p>
          <w:p w14:paraId="37C8A1AC" w14:textId="00529430" w:rsidR="004C73F6" w:rsidRPr="002F65F3" w:rsidRDefault="00C54E8D" w:rsidP="004C73F6">
            <w:pPr>
              <w:spacing w:before="225" w:after="225"/>
              <w:jc w:val="both"/>
              <w:rPr>
                <w:rFonts w:ascii="Arial" w:hAnsi="Arial" w:cs="Arial"/>
                <w:color w:val="000000"/>
                <w:sz w:val="18"/>
                <w:szCs w:val="18"/>
              </w:rPr>
            </w:pPr>
            <w:r>
              <w:rPr>
                <w:rFonts w:ascii="Arial" w:hAnsi="Arial" w:cs="Arial"/>
                <w:color w:val="000000"/>
                <w:sz w:val="18"/>
                <w:szCs w:val="18"/>
              </w:rPr>
              <w:t xml:space="preserve">Pogodba je sestavljena in podpisana v </w:t>
            </w:r>
            <w:r w:rsidR="006063EA">
              <w:rPr>
                <w:rFonts w:ascii="Arial" w:hAnsi="Arial" w:cs="Arial"/>
                <w:color w:val="000000"/>
                <w:sz w:val="18"/>
                <w:szCs w:val="18"/>
              </w:rPr>
              <w:t xml:space="preserve">štirih </w:t>
            </w:r>
            <w:r>
              <w:rPr>
                <w:rFonts w:ascii="Arial" w:hAnsi="Arial" w:cs="Arial"/>
                <w:color w:val="000000"/>
                <w:sz w:val="18"/>
                <w:szCs w:val="18"/>
              </w:rPr>
              <w:t>(</w:t>
            </w:r>
            <w:r w:rsidR="006063EA">
              <w:rPr>
                <w:rFonts w:ascii="Arial" w:hAnsi="Arial" w:cs="Arial"/>
                <w:color w:val="000000"/>
                <w:sz w:val="18"/>
                <w:szCs w:val="18"/>
              </w:rPr>
              <w:t>4</w:t>
            </w:r>
            <w:r>
              <w:rPr>
                <w:rFonts w:ascii="Arial" w:hAnsi="Arial" w:cs="Arial"/>
                <w:color w:val="000000"/>
                <w:sz w:val="18"/>
                <w:szCs w:val="18"/>
              </w:rPr>
              <w:t xml:space="preserve">) enakih izvodih, od katerih prejme </w:t>
            </w:r>
            <w:r w:rsidR="006063EA">
              <w:rPr>
                <w:rFonts w:ascii="Arial" w:hAnsi="Arial" w:cs="Arial"/>
                <w:color w:val="000000"/>
                <w:sz w:val="18"/>
                <w:szCs w:val="18"/>
              </w:rPr>
              <w:t>naročnik 1 dva (2)</w:t>
            </w:r>
            <w:r w:rsidR="004C73F6">
              <w:rPr>
                <w:rFonts w:ascii="Arial" w:hAnsi="Arial" w:cs="Arial"/>
                <w:color w:val="000000"/>
                <w:sz w:val="18"/>
                <w:szCs w:val="18"/>
              </w:rPr>
              <w:t xml:space="preserve">, </w:t>
            </w:r>
            <w:r w:rsidR="006063EA">
              <w:rPr>
                <w:rFonts w:ascii="Arial" w:hAnsi="Arial" w:cs="Arial"/>
                <w:color w:val="000000"/>
                <w:sz w:val="18"/>
                <w:szCs w:val="18"/>
              </w:rPr>
              <w:t>ostali stranki pa po en (1) izvod</w:t>
            </w:r>
            <w:r w:rsidR="00C337D6">
              <w:rPr>
                <w:rFonts w:ascii="Arial" w:hAnsi="Arial" w:cs="Arial"/>
                <w:color w:val="000000"/>
                <w:sz w:val="18"/>
                <w:szCs w:val="18"/>
              </w:rPr>
              <w:t xml:space="preserve">. </w:t>
            </w:r>
            <w:r>
              <w:rPr>
                <w:rFonts w:ascii="Arial" w:hAnsi="Arial" w:cs="Arial"/>
                <w:color w:val="000000"/>
                <w:sz w:val="18"/>
                <w:szCs w:val="18"/>
              </w:rPr>
              <w:t xml:space="preserve"> </w:t>
            </w:r>
          </w:p>
        </w:tc>
      </w:tr>
    </w:tbl>
    <w:p w14:paraId="3BE3663E" w14:textId="77777777" w:rsidR="00C337D6" w:rsidRPr="00C337D6" w:rsidRDefault="00C337D6" w:rsidP="00C337D6">
      <w:pPr>
        <w:spacing w:after="0" w:line="240" w:lineRule="auto"/>
        <w:ind w:left="-142"/>
        <w:rPr>
          <w:rFonts w:ascii="Arial" w:eastAsia="Times New Roman" w:hAnsi="Arial" w:cs="Arial"/>
          <w:sz w:val="18"/>
          <w:szCs w:val="18"/>
          <w:lang w:eastAsia="sl-SI"/>
        </w:rPr>
      </w:pPr>
      <w:r w:rsidRPr="00C337D6">
        <w:rPr>
          <w:rFonts w:ascii="Arial" w:eastAsia="Times New Roman" w:hAnsi="Arial" w:cs="Arial"/>
          <w:sz w:val="18"/>
          <w:szCs w:val="18"/>
          <w:lang w:eastAsia="sl-SI"/>
        </w:rPr>
        <w:t xml:space="preserve">Priloge: </w:t>
      </w:r>
    </w:p>
    <w:p w14:paraId="1DD62939" w14:textId="77777777"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PONUDBA PONUDNIKA ŠT.____________</w:t>
      </w:r>
    </w:p>
    <w:p w14:paraId="3BF83B3C" w14:textId="7F36DABE"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 xml:space="preserve">SPECIFIKACIJE NAROČNIKA ZA PREDMET JN </w:t>
      </w:r>
    </w:p>
    <w:p w14:paraId="603B2688" w14:textId="77777777" w:rsidR="00050024"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Priloga1: Izjava o zagotavljanju varnosti in zdravja pri delu in požarnega varstva</w:t>
      </w:r>
    </w:p>
    <w:p w14:paraId="26D749BF" w14:textId="6BD4A0EB" w:rsidR="004A25DE"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 2: Izjava o varovanju podatkov in seznanitvi z varnostnimi zahtevami SB novo mesto</w:t>
      </w:r>
    </w:p>
    <w:p w14:paraId="0CB7C40E" w14:textId="77777777" w:rsidR="004C73F6" w:rsidRDefault="004C73F6" w:rsidP="004C73F6">
      <w:pPr>
        <w:spacing w:after="0" w:line="240" w:lineRule="auto"/>
        <w:contextualSpacing/>
        <w:rPr>
          <w:rFonts w:ascii="Arial" w:eastAsia="Times New Roman" w:hAnsi="Arial" w:cs="Arial"/>
          <w:sz w:val="18"/>
          <w:szCs w:val="18"/>
          <w:lang w:eastAsia="sl-SI"/>
        </w:rPr>
      </w:pPr>
    </w:p>
    <w:p w14:paraId="0EFDA6AF" w14:textId="77777777" w:rsidR="00C337D6" w:rsidRDefault="00C337D6" w:rsidP="0074158E">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4158E" w14:paraId="5F202A9E" w14:textId="77777777" w:rsidTr="0074158E">
        <w:tc>
          <w:tcPr>
            <w:tcW w:w="4530" w:type="dxa"/>
          </w:tcPr>
          <w:p w14:paraId="33F0349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211EFE85"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3D16F07C" w14:textId="77777777" w:rsidR="00981F80" w:rsidRDefault="00981F80" w:rsidP="0074158E">
            <w:pPr>
              <w:jc w:val="both"/>
              <w:rPr>
                <w:rFonts w:ascii="Arial" w:hAnsi="Arial" w:cs="Arial"/>
                <w:color w:val="000000"/>
                <w:sz w:val="18"/>
                <w:szCs w:val="18"/>
              </w:rPr>
            </w:pPr>
          </w:p>
          <w:p w14:paraId="3414996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1: </w:t>
            </w:r>
          </w:p>
          <w:p w14:paraId="154E6595" w14:textId="77777777" w:rsidR="0074158E" w:rsidRDefault="0074158E" w:rsidP="00981F80">
            <w:pPr>
              <w:rPr>
                <w:rFonts w:ascii="Arial" w:hAnsi="Arial" w:cs="Arial"/>
                <w:color w:val="000000"/>
                <w:sz w:val="18"/>
                <w:szCs w:val="18"/>
              </w:rPr>
            </w:pPr>
            <w:r>
              <w:rPr>
                <w:rFonts w:ascii="Arial" w:hAnsi="Arial" w:cs="Arial"/>
                <w:color w:val="000000"/>
                <w:sz w:val="18"/>
                <w:szCs w:val="18"/>
              </w:rPr>
              <w:t>REPUBLIKA SLOVENIJA MINISTRSTVO ZA ZDRAVJE</w:t>
            </w:r>
          </w:p>
          <w:p w14:paraId="7B9BB215" w14:textId="77777777" w:rsidR="0074158E" w:rsidRDefault="0074158E" w:rsidP="0074158E">
            <w:pPr>
              <w:jc w:val="both"/>
              <w:rPr>
                <w:rFonts w:ascii="Arial" w:hAnsi="Arial" w:cs="Arial"/>
                <w:color w:val="000000"/>
                <w:sz w:val="18"/>
                <w:szCs w:val="18"/>
              </w:rPr>
            </w:pPr>
          </w:p>
          <w:p w14:paraId="1F0BCF3C" w14:textId="5CC4D478" w:rsidR="0074158E" w:rsidRDefault="00050024" w:rsidP="0074158E">
            <w:pPr>
              <w:jc w:val="both"/>
              <w:rPr>
                <w:rFonts w:ascii="Arial" w:hAnsi="Arial" w:cs="Arial"/>
                <w:color w:val="000000"/>
                <w:sz w:val="18"/>
                <w:szCs w:val="18"/>
              </w:rPr>
            </w:pPr>
            <w:r>
              <w:rPr>
                <w:rFonts w:ascii="Arial" w:hAnsi="Arial" w:cs="Arial"/>
                <w:color w:val="000000"/>
                <w:sz w:val="18"/>
                <w:szCs w:val="18"/>
              </w:rPr>
              <w:t xml:space="preserve">Dr. </w:t>
            </w:r>
            <w:r w:rsidR="004A25DE">
              <w:rPr>
                <w:rFonts w:ascii="Arial" w:hAnsi="Arial" w:cs="Arial"/>
                <w:color w:val="000000"/>
                <w:sz w:val="18"/>
                <w:szCs w:val="18"/>
              </w:rPr>
              <w:t>Valentina Prevolnik Rupel</w:t>
            </w:r>
            <w:r w:rsidR="0074158E">
              <w:rPr>
                <w:rFonts w:ascii="Arial" w:hAnsi="Arial" w:cs="Arial"/>
                <w:color w:val="000000"/>
                <w:sz w:val="18"/>
                <w:szCs w:val="18"/>
              </w:rPr>
              <w:t>, ministr</w:t>
            </w:r>
            <w:r w:rsidR="004A25DE">
              <w:rPr>
                <w:rFonts w:ascii="Arial" w:hAnsi="Arial" w:cs="Arial"/>
                <w:color w:val="000000"/>
                <w:sz w:val="18"/>
                <w:szCs w:val="18"/>
              </w:rPr>
              <w:t>ica</w:t>
            </w:r>
          </w:p>
          <w:p w14:paraId="2319F12A" w14:textId="77777777" w:rsidR="0074158E" w:rsidRDefault="0074158E" w:rsidP="0074158E">
            <w:pPr>
              <w:jc w:val="both"/>
              <w:rPr>
                <w:rFonts w:ascii="Arial" w:hAnsi="Arial" w:cs="Arial"/>
                <w:color w:val="000000"/>
                <w:sz w:val="18"/>
                <w:szCs w:val="18"/>
              </w:rPr>
            </w:pPr>
          </w:p>
          <w:p w14:paraId="35458CDC"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lastRenderedPageBreak/>
              <w:t>___________________________   Žig:</w:t>
            </w:r>
          </w:p>
          <w:p w14:paraId="48399B07" w14:textId="77777777" w:rsidR="0074158E" w:rsidRDefault="0074158E" w:rsidP="0074158E">
            <w:pPr>
              <w:jc w:val="both"/>
              <w:rPr>
                <w:rFonts w:ascii="Arial" w:hAnsi="Arial" w:cs="Arial"/>
                <w:color w:val="000000"/>
                <w:sz w:val="18"/>
                <w:szCs w:val="18"/>
              </w:rPr>
            </w:pPr>
          </w:p>
        </w:tc>
        <w:tc>
          <w:tcPr>
            <w:tcW w:w="4530" w:type="dxa"/>
          </w:tcPr>
          <w:p w14:paraId="64FD43D7" w14:textId="28272C61" w:rsidR="0074158E" w:rsidRDefault="0074158E" w:rsidP="0074158E">
            <w:pPr>
              <w:jc w:val="both"/>
              <w:rPr>
                <w:rFonts w:ascii="Arial" w:hAnsi="Arial" w:cs="Arial"/>
                <w:color w:val="000000"/>
                <w:sz w:val="18"/>
                <w:szCs w:val="18"/>
              </w:rPr>
            </w:pPr>
            <w:r>
              <w:rPr>
                <w:rFonts w:ascii="Arial" w:hAnsi="Arial" w:cs="Arial"/>
                <w:color w:val="000000"/>
                <w:sz w:val="18"/>
                <w:szCs w:val="18"/>
              </w:rPr>
              <w:lastRenderedPageBreak/>
              <w:t xml:space="preserve">Številka: </w:t>
            </w:r>
            <w:r w:rsidR="00CD60CA">
              <w:rPr>
                <w:rFonts w:ascii="Arial" w:hAnsi="Arial" w:cs="Arial"/>
                <w:color w:val="000000"/>
                <w:sz w:val="18"/>
                <w:szCs w:val="18"/>
              </w:rPr>
              <w:t>16-79/24</w:t>
            </w:r>
            <w:r w:rsidR="008A4D6A">
              <w:rPr>
                <w:rFonts w:ascii="Arial" w:hAnsi="Arial" w:cs="Arial"/>
                <w:color w:val="000000"/>
                <w:sz w:val="18"/>
                <w:szCs w:val="18"/>
              </w:rPr>
              <w:t xml:space="preserve"> KPP</w:t>
            </w:r>
          </w:p>
          <w:p w14:paraId="6320895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7240A5B7" w14:textId="77777777" w:rsidR="00981F80" w:rsidRDefault="00981F80" w:rsidP="0074158E">
            <w:pPr>
              <w:jc w:val="both"/>
              <w:rPr>
                <w:rFonts w:ascii="Arial" w:hAnsi="Arial" w:cs="Arial"/>
                <w:color w:val="000000"/>
                <w:sz w:val="18"/>
                <w:szCs w:val="18"/>
              </w:rPr>
            </w:pPr>
          </w:p>
          <w:p w14:paraId="35224DA6"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2/uporabnik: </w:t>
            </w:r>
          </w:p>
          <w:p w14:paraId="0009B00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Splošna bolnišnica Novo mesto</w:t>
            </w:r>
          </w:p>
          <w:p w14:paraId="0EB1A98C" w14:textId="77777777" w:rsidR="0074158E" w:rsidRDefault="0074158E" w:rsidP="0074158E">
            <w:pPr>
              <w:jc w:val="both"/>
              <w:rPr>
                <w:rFonts w:ascii="Arial" w:hAnsi="Arial" w:cs="Arial"/>
                <w:color w:val="000000"/>
                <w:sz w:val="18"/>
                <w:szCs w:val="18"/>
              </w:rPr>
            </w:pPr>
          </w:p>
          <w:p w14:paraId="50C22684" w14:textId="77777777" w:rsidR="0074158E" w:rsidRDefault="0074158E" w:rsidP="0074158E">
            <w:pPr>
              <w:jc w:val="both"/>
              <w:rPr>
                <w:rFonts w:ascii="Arial" w:hAnsi="Arial" w:cs="Arial"/>
                <w:color w:val="000000"/>
                <w:sz w:val="18"/>
                <w:szCs w:val="18"/>
              </w:rPr>
            </w:pPr>
          </w:p>
          <w:p w14:paraId="434C8876" w14:textId="77777777" w:rsidR="0074158E" w:rsidRDefault="0074158E" w:rsidP="0074158E">
            <w:pPr>
              <w:jc w:val="both"/>
              <w:rPr>
                <w:rFonts w:ascii="Arial" w:hAnsi="Arial" w:cs="Arial"/>
                <w:color w:val="000000"/>
                <w:sz w:val="18"/>
                <w:szCs w:val="18"/>
              </w:rPr>
            </w:pPr>
            <w:proofErr w:type="spellStart"/>
            <w:r>
              <w:rPr>
                <w:rFonts w:ascii="Arial" w:hAnsi="Arial" w:cs="Arial"/>
                <w:color w:val="000000"/>
                <w:sz w:val="18"/>
                <w:szCs w:val="18"/>
              </w:rPr>
              <w:t>Doc.dr</w:t>
            </w:r>
            <w:proofErr w:type="spellEnd"/>
            <w:r>
              <w:rPr>
                <w:rFonts w:ascii="Arial" w:hAnsi="Arial" w:cs="Arial"/>
                <w:color w:val="000000"/>
                <w:sz w:val="18"/>
                <w:szCs w:val="18"/>
              </w:rPr>
              <w:t>. Milena Kramar Zupan, direktorica</w:t>
            </w:r>
          </w:p>
          <w:p w14:paraId="6A1BFDD1" w14:textId="77777777" w:rsidR="0074158E" w:rsidRDefault="0074158E" w:rsidP="0074158E">
            <w:pPr>
              <w:jc w:val="both"/>
              <w:rPr>
                <w:rFonts w:ascii="Arial" w:hAnsi="Arial" w:cs="Arial"/>
                <w:color w:val="000000"/>
                <w:sz w:val="18"/>
                <w:szCs w:val="18"/>
              </w:rPr>
            </w:pPr>
          </w:p>
          <w:p w14:paraId="4EE52AC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lastRenderedPageBreak/>
              <w:t>___________________________      Žig:</w:t>
            </w:r>
          </w:p>
          <w:p w14:paraId="48A78EDA" w14:textId="77777777" w:rsidR="0074158E" w:rsidRDefault="0074158E" w:rsidP="0074158E">
            <w:pPr>
              <w:jc w:val="both"/>
              <w:rPr>
                <w:rFonts w:ascii="Arial" w:hAnsi="Arial" w:cs="Arial"/>
                <w:color w:val="000000"/>
                <w:sz w:val="18"/>
                <w:szCs w:val="18"/>
              </w:rPr>
            </w:pPr>
          </w:p>
        </w:tc>
      </w:tr>
      <w:tr w:rsidR="0074158E" w14:paraId="600D21C8" w14:textId="77777777" w:rsidTr="0074158E">
        <w:tc>
          <w:tcPr>
            <w:tcW w:w="4530" w:type="dxa"/>
          </w:tcPr>
          <w:p w14:paraId="700FDF0A" w14:textId="77777777" w:rsidR="0074158E" w:rsidRDefault="0074158E" w:rsidP="0074158E">
            <w:pPr>
              <w:jc w:val="both"/>
              <w:rPr>
                <w:rFonts w:ascii="Arial" w:hAnsi="Arial" w:cs="Arial"/>
                <w:color w:val="000000"/>
                <w:sz w:val="18"/>
                <w:szCs w:val="18"/>
              </w:rPr>
            </w:pPr>
          </w:p>
          <w:p w14:paraId="2BEC7533" w14:textId="77777777" w:rsidR="0074158E" w:rsidRDefault="0074158E" w:rsidP="0074158E">
            <w:pPr>
              <w:jc w:val="both"/>
              <w:rPr>
                <w:rFonts w:ascii="Arial" w:hAnsi="Arial" w:cs="Arial"/>
                <w:color w:val="000000"/>
                <w:sz w:val="18"/>
                <w:szCs w:val="18"/>
              </w:rPr>
            </w:pPr>
          </w:p>
          <w:p w14:paraId="2958F507"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54BCDCA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6C6A5EC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Izvajalec</w:t>
            </w:r>
          </w:p>
          <w:p w14:paraId="47C26C7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w:t>
            </w:r>
          </w:p>
          <w:p w14:paraId="08C783AC" w14:textId="77777777" w:rsidR="0074158E" w:rsidRDefault="0074158E" w:rsidP="0074158E">
            <w:pPr>
              <w:jc w:val="both"/>
              <w:rPr>
                <w:rFonts w:ascii="Arial" w:hAnsi="Arial" w:cs="Arial"/>
                <w:color w:val="000000"/>
                <w:sz w:val="18"/>
                <w:szCs w:val="18"/>
              </w:rPr>
            </w:pPr>
          </w:p>
          <w:p w14:paraId="691315AE"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 direktor</w:t>
            </w:r>
          </w:p>
          <w:p w14:paraId="1C3396E5" w14:textId="77777777" w:rsidR="0074158E" w:rsidRDefault="0074158E" w:rsidP="0074158E">
            <w:pPr>
              <w:jc w:val="both"/>
              <w:rPr>
                <w:rFonts w:ascii="Arial" w:hAnsi="Arial" w:cs="Arial"/>
                <w:color w:val="000000"/>
                <w:sz w:val="18"/>
                <w:szCs w:val="18"/>
              </w:rPr>
            </w:pPr>
          </w:p>
          <w:p w14:paraId="02308B23"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1B567D2F" w14:textId="77777777" w:rsidR="0074158E" w:rsidRDefault="0074158E" w:rsidP="0074158E">
            <w:pPr>
              <w:jc w:val="both"/>
              <w:rPr>
                <w:rFonts w:ascii="Arial" w:hAnsi="Arial" w:cs="Arial"/>
                <w:color w:val="000000"/>
                <w:sz w:val="18"/>
                <w:szCs w:val="18"/>
              </w:rPr>
            </w:pPr>
          </w:p>
        </w:tc>
      </w:tr>
    </w:tbl>
    <w:p w14:paraId="72D5DEDA" w14:textId="77777777" w:rsidR="00A06BA8" w:rsidRDefault="0074158E" w:rsidP="0074158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026BFD1F" w14:textId="77777777" w:rsidR="008A372F" w:rsidRDefault="008A372F" w:rsidP="004A25DE">
      <w:pPr>
        <w:keepNext/>
        <w:spacing w:after="0"/>
        <w:jc w:val="right"/>
        <w:outlineLvl w:val="5"/>
        <w:rPr>
          <w:rFonts w:ascii="Arial" w:eastAsia="Times New Roman" w:hAnsi="Arial" w:cs="Arial"/>
          <w:bCs/>
          <w:sz w:val="18"/>
          <w:szCs w:val="18"/>
          <w:lang w:eastAsia="sl-SI"/>
        </w:rPr>
      </w:pPr>
    </w:p>
    <w:p w14:paraId="332BCD3E" w14:textId="72BE1D03" w:rsidR="004A25DE" w:rsidRPr="00240CC1" w:rsidRDefault="004A25DE" w:rsidP="004A25DE">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pogodbi</w:t>
      </w:r>
    </w:p>
    <w:p w14:paraId="326D90ED" w14:textId="77777777" w:rsidR="004A25DE" w:rsidRPr="00240CC1" w:rsidRDefault="004A25DE" w:rsidP="004A25D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305D9FED" w14:textId="77777777" w:rsidR="004A25DE" w:rsidRPr="00240CC1" w:rsidRDefault="004A25DE" w:rsidP="004A25DE">
      <w:pPr>
        <w:spacing w:after="0"/>
        <w:jc w:val="both"/>
        <w:rPr>
          <w:rFonts w:eastAsia="Calibri" w:cs="Times New Roman"/>
        </w:rPr>
      </w:pPr>
    </w:p>
    <w:p w14:paraId="12CD1A0C" w14:textId="77777777" w:rsidR="004A25DE" w:rsidRPr="00240CC1" w:rsidRDefault="004A25DE" w:rsidP="007837FD">
      <w:pPr>
        <w:numPr>
          <w:ilvl w:val="0"/>
          <w:numId w:val="35"/>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616CF4C1" w14:textId="77777777" w:rsidR="004A25DE" w:rsidRPr="00240CC1" w:rsidRDefault="004A25DE" w:rsidP="004A25DE">
      <w:pPr>
        <w:spacing w:after="0"/>
        <w:jc w:val="both"/>
        <w:rPr>
          <w:rFonts w:ascii="Arial" w:eastAsia="Calibri" w:hAnsi="Arial" w:cs="Arial"/>
          <w:color w:val="000000"/>
          <w:sz w:val="18"/>
          <w:szCs w:val="18"/>
        </w:rPr>
      </w:pPr>
    </w:p>
    <w:p w14:paraId="2BF68B5F"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C4D8DA2" w14:textId="77777777" w:rsidR="004A25DE" w:rsidRPr="00240CC1" w:rsidRDefault="004A25DE" w:rsidP="004A25DE">
      <w:pPr>
        <w:spacing w:after="0"/>
        <w:jc w:val="both"/>
        <w:rPr>
          <w:rFonts w:ascii="Arial" w:eastAsia="Calibri" w:hAnsi="Arial" w:cs="Arial"/>
          <w:sz w:val="18"/>
          <w:szCs w:val="18"/>
        </w:rPr>
      </w:pPr>
    </w:p>
    <w:p w14:paraId="363F5CB0"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37D3A7CD" w14:textId="77777777" w:rsidR="004A25DE" w:rsidRPr="00240CC1" w:rsidRDefault="004A25DE" w:rsidP="004A25DE">
      <w:pPr>
        <w:spacing w:after="0"/>
        <w:jc w:val="both"/>
        <w:rPr>
          <w:rFonts w:ascii="Arial" w:eastAsia="Calibri" w:hAnsi="Arial" w:cs="Arial"/>
          <w:color w:val="000000"/>
          <w:sz w:val="18"/>
          <w:szCs w:val="18"/>
        </w:rPr>
      </w:pPr>
    </w:p>
    <w:p w14:paraId="4DD93179"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204BCC2C" w14:textId="77777777" w:rsidR="004A25DE" w:rsidRPr="00240CC1" w:rsidRDefault="004A25DE" w:rsidP="004A25DE">
      <w:pPr>
        <w:spacing w:after="0"/>
        <w:jc w:val="both"/>
        <w:rPr>
          <w:rFonts w:ascii="Arial" w:eastAsia="Calibri" w:hAnsi="Arial" w:cs="Arial"/>
          <w:color w:val="000000"/>
          <w:sz w:val="18"/>
          <w:szCs w:val="18"/>
        </w:rPr>
      </w:pPr>
    </w:p>
    <w:p w14:paraId="16E465F7"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53286E20"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115A0B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4A25DE" w:rsidRPr="00240CC1" w14:paraId="572786CB" w14:textId="77777777" w:rsidTr="000F0AB3">
        <w:tc>
          <w:tcPr>
            <w:tcW w:w="0" w:type="auto"/>
            <w:hideMark/>
          </w:tcPr>
          <w:p w14:paraId="45C32CD9"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6B9C6CA7"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6B012B1E"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6DFFFD5"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A665170"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24F2555"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7157FA3A" w14:textId="77777777" w:rsidR="004A25DE" w:rsidRPr="00240CC1" w:rsidRDefault="004A25DE" w:rsidP="000F0AB3">
            <w:pPr>
              <w:spacing w:line="276" w:lineRule="auto"/>
              <w:ind w:left="360"/>
              <w:rPr>
                <w:rFonts w:ascii="Arial" w:hAnsi="Arial" w:cs="Arial"/>
                <w:color w:val="000000"/>
                <w:sz w:val="18"/>
                <w:szCs w:val="18"/>
              </w:rPr>
            </w:pPr>
          </w:p>
        </w:tc>
      </w:tr>
    </w:tbl>
    <w:p w14:paraId="226B002D"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7DF27D6F" w14:textId="77777777" w:rsidR="004A25DE" w:rsidRPr="00240CC1" w:rsidRDefault="004A25DE" w:rsidP="004A25DE">
      <w:pPr>
        <w:spacing w:after="0"/>
        <w:jc w:val="both"/>
        <w:rPr>
          <w:rFonts w:ascii="Arial" w:eastAsia="Calibri" w:hAnsi="Arial" w:cs="Arial"/>
          <w:color w:val="000000"/>
          <w:sz w:val="18"/>
          <w:szCs w:val="18"/>
        </w:rPr>
      </w:pPr>
    </w:p>
    <w:p w14:paraId="5AC30947"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0747CFAC" w14:textId="77777777" w:rsidR="004A25DE" w:rsidRPr="00240CC1" w:rsidRDefault="004A25DE" w:rsidP="004A25DE">
      <w:pPr>
        <w:spacing w:after="0"/>
        <w:jc w:val="both"/>
        <w:rPr>
          <w:rFonts w:ascii="Arial" w:eastAsia="Calibri" w:hAnsi="Arial" w:cs="Arial"/>
          <w:color w:val="000000"/>
          <w:sz w:val="18"/>
          <w:szCs w:val="18"/>
        </w:rPr>
      </w:pPr>
    </w:p>
    <w:p w14:paraId="68F6BC0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C97F10B" w14:textId="77777777" w:rsidR="004A25DE" w:rsidRPr="00240CC1" w:rsidRDefault="004A25DE" w:rsidP="004A25DE">
      <w:pPr>
        <w:spacing w:after="0"/>
        <w:jc w:val="both"/>
        <w:rPr>
          <w:rFonts w:ascii="Arial" w:eastAsia="Calibri" w:hAnsi="Arial" w:cs="Arial"/>
          <w:color w:val="000000"/>
          <w:sz w:val="18"/>
          <w:szCs w:val="18"/>
        </w:rPr>
      </w:pPr>
    </w:p>
    <w:p w14:paraId="4C071C0C"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lastRenderedPageBreak/>
        <w:t>Izvajalec del nosi polno odgovornost za varnost svojih delavcev in delavcev morebitnih kooperantov ter podizvajalcev.</w:t>
      </w:r>
    </w:p>
    <w:p w14:paraId="47CBC529" w14:textId="77777777" w:rsidR="004A25DE" w:rsidRPr="00240CC1" w:rsidRDefault="004A25DE" w:rsidP="004A25DE">
      <w:pPr>
        <w:spacing w:after="0"/>
        <w:jc w:val="both"/>
        <w:rPr>
          <w:rFonts w:ascii="Arial" w:eastAsia="Calibri" w:hAnsi="Arial" w:cs="Arial"/>
          <w:color w:val="000000"/>
          <w:sz w:val="18"/>
          <w:szCs w:val="18"/>
        </w:rPr>
      </w:pPr>
    </w:p>
    <w:p w14:paraId="6F5796B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0E3D44F2" w14:textId="77777777" w:rsidR="004A25DE" w:rsidRPr="00240CC1" w:rsidRDefault="004A25DE" w:rsidP="004A25DE">
      <w:pPr>
        <w:spacing w:after="0"/>
        <w:jc w:val="both"/>
        <w:rPr>
          <w:rFonts w:ascii="Arial" w:eastAsia="Calibri" w:hAnsi="Arial" w:cs="Arial"/>
          <w:color w:val="000000"/>
          <w:sz w:val="18"/>
          <w:szCs w:val="18"/>
        </w:rPr>
      </w:pPr>
    </w:p>
    <w:p w14:paraId="5F8AAB63"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65DDECFF" w14:textId="77777777" w:rsidR="004A25DE" w:rsidRPr="00240CC1" w:rsidRDefault="004A25DE" w:rsidP="004A25DE">
      <w:pPr>
        <w:spacing w:after="0"/>
        <w:jc w:val="both"/>
        <w:rPr>
          <w:rFonts w:ascii="Arial" w:eastAsia="Calibri" w:hAnsi="Arial" w:cs="Arial"/>
          <w:sz w:val="18"/>
          <w:szCs w:val="18"/>
        </w:rPr>
      </w:pPr>
    </w:p>
    <w:p w14:paraId="0DD9F26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7D34B48D" w14:textId="77777777" w:rsidR="004A25DE" w:rsidRPr="00240CC1" w:rsidRDefault="004A25DE" w:rsidP="004A25DE">
      <w:pPr>
        <w:spacing w:after="0"/>
        <w:jc w:val="both"/>
        <w:rPr>
          <w:rFonts w:ascii="Arial" w:eastAsia="Calibri" w:hAnsi="Arial" w:cs="Arial"/>
          <w:color w:val="000000"/>
          <w:sz w:val="18"/>
          <w:szCs w:val="18"/>
        </w:rPr>
      </w:pPr>
    </w:p>
    <w:p w14:paraId="69FF7756"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89210A9" w14:textId="77777777" w:rsidR="004A25DE" w:rsidRPr="00240CC1" w:rsidRDefault="004A25DE" w:rsidP="004A25DE">
      <w:pPr>
        <w:spacing w:after="0"/>
        <w:jc w:val="both"/>
        <w:rPr>
          <w:rFonts w:ascii="Arial" w:eastAsia="Calibri" w:hAnsi="Arial" w:cs="Arial"/>
          <w:sz w:val="18"/>
          <w:szCs w:val="18"/>
        </w:rPr>
      </w:pPr>
    </w:p>
    <w:p w14:paraId="6695E4E1"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7A8280" w14:textId="77777777" w:rsidR="004A25DE" w:rsidRPr="00240CC1" w:rsidRDefault="004A25DE" w:rsidP="004A25DE">
      <w:pPr>
        <w:spacing w:after="0"/>
        <w:jc w:val="both"/>
        <w:rPr>
          <w:rFonts w:ascii="Arial" w:eastAsia="Calibri" w:hAnsi="Arial" w:cs="Arial"/>
          <w:color w:val="000000"/>
          <w:sz w:val="18"/>
          <w:szCs w:val="18"/>
        </w:rPr>
      </w:pPr>
    </w:p>
    <w:p w14:paraId="39ED3E8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5D843BDF" w14:textId="77777777" w:rsidR="004A25DE" w:rsidRPr="00240CC1" w:rsidRDefault="004A25DE" w:rsidP="004A25DE">
      <w:pPr>
        <w:spacing w:after="0"/>
        <w:jc w:val="center"/>
        <w:rPr>
          <w:rFonts w:ascii="Arial" w:eastAsia="Calibri" w:hAnsi="Arial" w:cs="Arial"/>
          <w:color w:val="000000"/>
          <w:sz w:val="18"/>
          <w:szCs w:val="18"/>
        </w:rPr>
      </w:pPr>
    </w:p>
    <w:p w14:paraId="34F9C5C2" w14:textId="77777777" w:rsidR="004A25DE" w:rsidRPr="00240CC1" w:rsidRDefault="004A25DE" w:rsidP="004A25DE">
      <w:pPr>
        <w:spacing w:after="0"/>
        <w:jc w:val="center"/>
        <w:rPr>
          <w:rFonts w:ascii="Arial" w:eastAsia="Calibri" w:hAnsi="Arial" w:cs="Arial"/>
          <w:color w:val="000000"/>
          <w:sz w:val="18"/>
          <w:szCs w:val="18"/>
        </w:rPr>
      </w:pPr>
    </w:p>
    <w:p w14:paraId="6D2484F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D0D90E8" w14:textId="77777777" w:rsidR="004A25DE" w:rsidRPr="00240CC1" w:rsidRDefault="004A25DE" w:rsidP="004A25DE">
      <w:pPr>
        <w:spacing w:after="0"/>
        <w:jc w:val="both"/>
        <w:rPr>
          <w:rFonts w:ascii="Arial" w:eastAsia="Calibri" w:hAnsi="Arial" w:cs="Arial"/>
          <w:color w:val="000000"/>
          <w:sz w:val="18"/>
          <w:szCs w:val="18"/>
        </w:rPr>
      </w:pPr>
    </w:p>
    <w:p w14:paraId="7C7CEF51"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5FF5EADD"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p>
    <w:p w14:paraId="7840049C"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4AFDDD31" w14:textId="77777777" w:rsidR="004A25DE" w:rsidRPr="00240CC1" w:rsidRDefault="004A25DE" w:rsidP="004A25DE">
      <w:pPr>
        <w:spacing w:after="0"/>
        <w:jc w:val="both"/>
        <w:rPr>
          <w:rFonts w:ascii="Arial" w:eastAsia="Calibri" w:hAnsi="Arial" w:cs="Arial"/>
          <w:color w:val="000000"/>
          <w:sz w:val="18"/>
          <w:szCs w:val="18"/>
        </w:rPr>
      </w:pPr>
    </w:p>
    <w:p w14:paraId="081B78D8"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20F7BA5B" w14:textId="77777777" w:rsidR="004A25DE" w:rsidRPr="00240CC1" w:rsidRDefault="004A25DE" w:rsidP="004A25DE">
      <w:pPr>
        <w:spacing w:after="0"/>
        <w:jc w:val="both"/>
        <w:rPr>
          <w:rFonts w:ascii="Arial" w:eastAsia="Calibri" w:hAnsi="Arial" w:cs="Arial"/>
          <w:sz w:val="18"/>
          <w:szCs w:val="18"/>
        </w:rPr>
      </w:pPr>
    </w:p>
    <w:p w14:paraId="5AB4FE4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C8B3BEF" w14:textId="77777777" w:rsidR="004A25DE" w:rsidRPr="00240CC1" w:rsidRDefault="004A25DE" w:rsidP="004A25DE">
      <w:pPr>
        <w:spacing w:after="0"/>
        <w:jc w:val="both"/>
        <w:rPr>
          <w:rFonts w:ascii="Arial" w:eastAsia="Calibri" w:hAnsi="Arial" w:cs="Arial"/>
          <w:color w:val="000000"/>
          <w:sz w:val="18"/>
          <w:szCs w:val="18"/>
        </w:rPr>
      </w:pPr>
    </w:p>
    <w:p w14:paraId="348739BC"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42BEA927" w14:textId="77777777" w:rsidR="004A25DE" w:rsidRPr="00240CC1" w:rsidRDefault="004A25DE" w:rsidP="004A25DE">
      <w:pPr>
        <w:spacing w:after="0"/>
        <w:jc w:val="both"/>
        <w:rPr>
          <w:rFonts w:ascii="Arial" w:eastAsia="Calibri" w:hAnsi="Arial" w:cs="Arial"/>
          <w:color w:val="000000"/>
          <w:sz w:val="18"/>
          <w:szCs w:val="18"/>
        </w:rPr>
      </w:pPr>
    </w:p>
    <w:p w14:paraId="276C1E6D"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79D80C98"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70680A9E"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26C42B6"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A25DE" w:rsidRPr="00240CC1" w14:paraId="793B75F7" w14:textId="77777777" w:rsidTr="000F0AB3">
        <w:tc>
          <w:tcPr>
            <w:tcW w:w="3975" w:type="dxa"/>
            <w:vAlign w:val="center"/>
          </w:tcPr>
          <w:p w14:paraId="6E482EEF" w14:textId="77777777" w:rsidR="004A25DE" w:rsidRPr="00240CC1" w:rsidRDefault="004A25DE" w:rsidP="000F0AB3">
            <w:pPr>
              <w:spacing w:line="276" w:lineRule="auto"/>
              <w:jc w:val="both"/>
              <w:textAlignment w:val="center"/>
              <w:rPr>
                <w:rFonts w:ascii="Arial" w:hAnsi="Arial" w:cs="Arial"/>
                <w:sz w:val="18"/>
                <w:szCs w:val="18"/>
              </w:rPr>
            </w:pPr>
          </w:p>
          <w:p w14:paraId="623D7976" w14:textId="77777777" w:rsidR="004A25DE" w:rsidRPr="00240CC1" w:rsidRDefault="004A25DE" w:rsidP="000F0AB3">
            <w:pPr>
              <w:spacing w:line="276" w:lineRule="auto"/>
              <w:jc w:val="both"/>
              <w:textAlignment w:val="center"/>
              <w:rPr>
                <w:rFonts w:ascii="Arial" w:hAnsi="Arial" w:cs="Arial"/>
                <w:sz w:val="18"/>
                <w:szCs w:val="18"/>
              </w:rPr>
            </w:pPr>
          </w:p>
        </w:tc>
        <w:tc>
          <w:tcPr>
            <w:tcW w:w="0" w:type="auto"/>
            <w:vAlign w:val="center"/>
            <w:hideMark/>
          </w:tcPr>
          <w:p w14:paraId="6B69A0C5"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4E499DE7" w14:textId="77777777" w:rsidR="004A25DE" w:rsidRPr="00240CC1" w:rsidRDefault="004A25DE" w:rsidP="000F0AB3">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A25DE" w:rsidRPr="00240CC1" w14:paraId="560D0999" w14:textId="77777777" w:rsidTr="000F0AB3">
        <w:tc>
          <w:tcPr>
            <w:tcW w:w="3975" w:type="dxa"/>
            <w:vAlign w:val="center"/>
            <w:hideMark/>
          </w:tcPr>
          <w:p w14:paraId="792976C5"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46BE4F17"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DECF203"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360860"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CEC23E4"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A29B392"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CDAEEC3" w14:textId="77777777" w:rsidR="004A25DE" w:rsidRPr="00240CC1" w:rsidRDefault="004A25DE" w:rsidP="004A25DE">
      <w:pPr>
        <w:spacing w:after="0"/>
        <w:jc w:val="both"/>
        <w:rPr>
          <w:rFonts w:ascii="Arial" w:eastAsia="Calibri" w:hAnsi="Arial" w:cs="Arial"/>
          <w:color w:val="000000"/>
          <w:sz w:val="18"/>
          <w:szCs w:val="18"/>
        </w:rPr>
      </w:pPr>
    </w:p>
    <w:p w14:paraId="66067917"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A25DE" w:rsidRPr="00240CC1" w14:paraId="1B0DA11D" w14:textId="77777777" w:rsidTr="000F0AB3">
        <w:tc>
          <w:tcPr>
            <w:tcW w:w="3975" w:type="dxa"/>
            <w:tcMar>
              <w:top w:w="0" w:type="auto"/>
              <w:bottom w:w="0" w:type="auto"/>
            </w:tcMar>
            <w:vAlign w:val="center"/>
          </w:tcPr>
          <w:p w14:paraId="216067C9" w14:textId="77777777" w:rsidR="004A25DE" w:rsidRPr="00240CC1" w:rsidRDefault="004A25DE" w:rsidP="000F0AB3">
            <w:pPr>
              <w:spacing w:line="276" w:lineRule="auto"/>
              <w:jc w:val="both"/>
              <w:textAlignment w:val="center"/>
              <w:rPr>
                <w:rFonts w:ascii="Arial" w:eastAsia="Calibri" w:hAnsi="Arial" w:cs="Arial"/>
                <w:b/>
                <w:bCs/>
                <w:color w:val="000000"/>
                <w:position w:val="-2"/>
                <w:sz w:val="18"/>
                <w:szCs w:val="18"/>
              </w:rPr>
            </w:pPr>
          </w:p>
          <w:p w14:paraId="0A7A4A3D" w14:textId="77777777" w:rsidR="004A25DE" w:rsidRPr="00240CC1" w:rsidRDefault="004A25DE" w:rsidP="000F0AB3">
            <w:pPr>
              <w:spacing w:line="276" w:lineRule="auto"/>
              <w:jc w:val="both"/>
              <w:textAlignment w:val="center"/>
              <w:rPr>
                <w:rFonts w:ascii="Arial" w:eastAsia="Calibri" w:hAnsi="Arial" w:cs="Arial"/>
                <w:b/>
                <w:bCs/>
                <w:color w:val="000000"/>
                <w:position w:val="-2"/>
                <w:sz w:val="18"/>
                <w:szCs w:val="18"/>
              </w:rPr>
            </w:pPr>
          </w:p>
          <w:p w14:paraId="107EACD4"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66B8EA00"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EF5E98D" w14:textId="77777777" w:rsidR="004A25DE" w:rsidRPr="00240CC1" w:rsidRDefault="004A25DE" w:rsidP="000F0AB3">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A25DE" w:rsidRPr="00240CC1" w14:paraId="2942F666" w14:textId="77777777" w:rsidTr="000F0AB3">
        <w:tc>
          <w:tcPr>
            <w:tcW w:w="3975" w:type="dxa"/>
            <w:tcMar>
              <w:top w:w="0" w:type="auto"/>
              <w:bottom w:w="0" w:type="auto"/>
            </w:tcMar>
            <w:vAlign w:val="center"/>
          </w:tcPr>
          <w:p w14:paraId="74EA95AC" w14:textId="77777777" w:rsidR="004A25DE" w:rsidRPr="00240CC1" w:rsidRDefault="004A25DE" w:rsidP="000F0AB3">
            <w:pPr>
              <w:spacing w:line="276" w:lineRule="auto"/>
              <w:jc w:val="both"/>
              <w:textAlignment w:val="center"/>
              <w:rPr>
                <w:rFonts w:ascii="Arial" w:eastAsia="Calibri" w:hAnsi="Arial" w:cs="Arial"/>
                <w:color w:val="000000"/>
                <w:position w:val="-2"/>
                <w:sz w:val="18"/>
                <w:szCs w:val="18"/>
              </w:rPr>
            </w:pPr>
          </w:p>
          <w:p w14:paraId="667CD3E7"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5DDA3ED3"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8A912CD"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BEF375D" w14:textId="77777777" w:rsidR="004A25DE" w:rsidRDefault="004A25DE">
      <w:pPr>
        <w:rPr>
          <w:rFonts w:ascii="Arial" w:eastAsia="Times New Roman" w:hAnsi="Arial" w:cs="Arial"/>
          <w:b/>
          <w:sz w:val="18"/>
          <w:szCs w:val="18"/>
          <w:lang w:eastAsia="sl-SI"/>
        </w:rPr>
      </w:pPr>
    </w:p>
    <w:p w14:paraId="3528FFFD" w14:textId="77777777" w:rsidR="004A25DE" w:rsidRDefault="004A25DE">
      <w:pPr>
        <w:rPr>
          <w:rFonts w:ascii="Arial" w:eastAsia="Times New Roman" w:hAnsi="Arial" w:cs="Arial"/>
          <w:b/>
          <w:sz w:val="18"/>
          <w:szCs w:val="18"/>
          <w:lang w:eastAsia="sl-SI"/>
        </w:rPr>
      </w:pPr>
    </w:p>
    <w:p w14:paraId="3C884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534D99D6"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63139675"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0180000B"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8E4AF0"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p>
    <w:p w14:paraId="3BDDA1B8"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4091EE97"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397AF7D0"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3D81C20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E3E3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5A6C256"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97A5A13"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5DE560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D98380B"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13AAD97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C663B9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9081B7F" w14:textId="77777777" w:rsidR="00A06BA8" w:rsidRPr="00A06BA8" w:rsidRDefault="00A06BA8" w:rsidP="00A06BA8">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6713873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7338208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B44AE10"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4D67F8B" w14:textId="77777777" w:rsidR="00A06BA8" w:rsidRPr="00A06BA8" w:rsidRDefault="00A06BA8" w:rsidP="00A06BA8">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53E7C845"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DFAD18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A465AA1"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80F99BF"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98A0443"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2ED249F2"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46B86F4"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3C2527C4"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78735DF8"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CE8F624"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037B77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485475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80E8D8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715935DB"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6741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ED82AF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50485"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13BB446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23BCDFB" w14:textId="77777777" w:rsidR="00A06BA8" w:rsidRPr="00A06BA8" w:rsidRDefault="00A06BA8" w:rsidP="00A06BA8">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1B59D041" w14:textId="77777777" w:rsidR="00A06BA8" w:rsidRPr="00A06BA8" w:rsidRDefault="00A06BA8" w:rsidP="00A06BA8">
      <w:pPr>
        <w:spacing w:after="0" w:line="240" w:lineRule="auto"/>
        <w:rPr>
          <w:rFonts w:ascii="Arial" w:eastAsia="Times New Roman" w:hAnsi="Arial" w:cs="Arial"/>
          <w:sz w:val="18"/>
          <w:szCs w:val="18"/>
          <w:lang w:eastAsia="sl-SI"/>
        </w:rPr>
      </w:pPr>
    </w:p>
    <w:p w14:paraId="5F971EAF" w14:textId="77777777" w:rsidR="00A06BA8" w:rsidRPr="00A06BA8" w:rsidRDefault="00A06BA8" w:rsidP="00A06BA8">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43810DF2" w14:textId="77777777" w:rsidR="00A06BA8" w:rsidRPr="00A06BA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4900C5BE" w14:textId="77777777" w:rsidR="00785EF6" w:rsidRPr="0059303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3DAEF924" w14:textId="77777777" w:rsidR="002C7DF1" w:rsidRDefault="002C7DF1" w:rsidP="0074158E">
      <w:pPr>
        <w:spacing w:after="0" w:line="240" w:lineRule="auto"/>
        <w:rPr>
          <w:rFonts w:ascii="Arial" w:eastAsia="Times New Roman" w:hAnsi="Arial" w:cs="Arial"/>
          <w:b/>
          <w:sz w:val="18"/>
          <w:szCs w:val="18"/>
          <w:lang w:eastAsia="sl-SI"/>
        </w:rPr>
      </w:pPr>
    </w:p>
    <w:p w14:paraId="7C98C23A" w14:textId="77777777" w:rsidR="002C7DF1" w:rsidRDefault="002C7DF1" w:rsidP="0074158E">
      <w:pPr>
        <w:spacing w:after="0" w:line="240" w:lineRule="auto"/>
        <w:rPr>
          <w:rFonts w:ascii="Arial" w:eastAsia="Times New Roman" w:hAnsi="Arial" w:cs="Arial"/>
          <w:b/>
          <w:sz w:val="18"/>
          <w:szCs w:val="18"/>
          <w:lang w:eastAsia="sl-SI"/>
        </w:rPr>
      </w:pPr>
    </w:p>
    <w:p w14:paraId="0B601758" w14:textId="77777777" w:rsidR="00785EF6" w:rsidRDefault="00785EF6" w:rsidP="0074158E">
      <w:pPr>
        <w:spacing w:after="0" w:line="240" w:lineRule="auto"/>
        <w:rPr>
          <w:rFonts w:ascii="Arial" w:eastAsia="Times New Roman" w:hAnsi="Arial" w:cs="Arial"/>
          <w:b/>
          <w:sz w:val="18"/>
          <w:szCs w:val="18"/>
          <w:lang w:eastAsia="sl-SI"/>
        </w:rPr>
      </w:pPr>
    </w:p>
    <w:p w14:paraId="006C5095" w14:textId="55932B40" w:rsidR="00240CC1" w:rsidRPr="00240CC1" w:rsidRDefault="004A25DE" w:rsidP="00240CC1">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sz w:val="18"/>
          <w:szCs w:val="18"/>
        </w:rPr>
      </w:pPr>
      <w:r w:rsidRPr="00240CC1">
        <w:rPr>
          <w:rFonts w:ascii="Arial" w:eastAsia="Times New Roman" w:hAnsi="Arial" w:cs="Arial"/>
          <w:b/>
          <w:bCs/>
          <w:color w:val="FFFFFF"/>
          <w:sz w:val="18"/>
          <w:szCs w:val="18"/>
        </w:rPr>
        <w:lastRenderedPageBreak/>
        <w:t>VZOREC VZDRŽ</w:t>
      </w:r>
      <w:r w:rsidR="006862BC">
        <w:rPr>
          <w:rFonts w:ascii="Arial" w:eastAsia="Times New Roman" w:hAnsi="Arial" w:cs="Arial"/>
          <w:b/>
          <w:bCs/>
          <w:color w:val="FFFFFF"/>
          <w:sz w:val="18"/>
          <w:szCs w:val="18"/>
        </w:rPr>
        <w:t>EVALNE</w:t>
      </w:r>
      <w:r w:rsidRPr="00240CC1">
        <w:rPr>
          <w:rFonts w:ascii="Arial" w:eastAsia="Times New Roman" w:hAnsi="Arial" w:cs="Arial"/>
          <w:b/>
          <w:bCs/>
          <w:color w:val="FFFFFF"/>
          <w:sz w:val="18"/>
          <w:szCs w:val="18"/>
        </w:rPr>
        <w:t xml:space="preserve"> POGODBE</w:t>
      </w:r>
    </w:p>
    <w:p w14:paraId="50A7F6A8" w14:textId="77777777" w:rsidR="004A25DE" w:rsidRDefault="004A25DE" w:rsidP="00593038">
      <w:pPr>
        <w:keepNext/>
        <w:spacing w:after="0"/>
        <w:ind w:left="-142"/>
        <w:outlineLvl w:val="0"/>
        <w:rPr>
          <w:rFonts w:ascii="Arial" w:eastAsia="Times New Roman" w:hAnsi="Arial" w:cs="Arial"/>
          <w:b/>
          <w:bCs/>
          <w:sz w:val="18"/>
          <w:szCs w:val="18"/>
          <w:lang w:eastAsia="sl-SI"/>
        </w:rPr>
      </w:pPr>
    </w:p>
    <w:p w14:paraId="2489D7ED" w14:textId="60FC7882" w:rsidR="00240CC1" w:rsidRPr="00240CC1" w:rsidRDefault="00240CC1" w:rsidP="00593038">
      <w:pPr>
        <w:keepNext/>
        <w:spacing w:after="0"/>
        <w:ind w:left="-142"/>
        <w:outlineLvl w:val="0"/>
        <w:rPr>
          <w:rFonts w:ascii="Arial" w:eastAsia="Arial Unicode MS" w:hAnsi="Arial" w:cs="Arial"/>
          <w:b/>
          <w:bCs/>
          <w:sz w:val="18"/>
          <w:szCs w:val="18"/>
          <w:lang w:eastAsia="sl-SI"/>
        </w:rPr>
      </w:pPr>
      <w:r w:rsidRPr="00240CC1">
        <w:rPr>
          <w:rFonts w:ascii="Arial" w:eastAsia="Times New Roman" w:hAnsi="Arial" w:cs="Arial"/>
          <w:b/>
          <w:bCs/>
          <w:sz w:val="18"/>
          <w:szCs w:val="18"/>
          <w:lang w:eastAsia="sl-SI"/>
        </w:rPr>
        <w:t>NAROČNIK</w:t>
      </w:r>
    </w:p>
    <w:p w14:paraId="572D605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b/>
          <w:sz w:val="18"/>
          <w:szCs w:val="18"/>
          <w:lang w:eastAsia="sl-SI"/>
        </w:rPr>
        <w:t xml:space="preserve">SPLOŠNA BOLNIŠNICA NOVO MESTO, </w:t>
      </w:r>
      <w:r w:rsidRPr="00240CC1">
        <w:rPr>
          <w:rFonts w:ascii="Arial" w:eastAsia="Times New Roman" w:hAnsi="Arial" w:cs="Arial"/>
          <w:sz w:val="18"/>
          <w:szCs w:val="18"/>
          <w:lang w:eastAsia="sl-SI"/>
        </w:rPr>
        <w:t xml:space="preserve">Šmihelska cesta 1, 8000 Novo mesto, ki jo zastopa direktorica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xml:space="preserve">. Milena Kramar Zupan    </w:t>
      </w:r>
    </w:p>
    <w:p w14:paraId="02D68B4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SI82657106</w:t>
      </w:r>
    </w:p>
    <w:p w14:paraId="7BAA052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5054621</w:t>
      </w:r>
    </w:p>
    <w:p w14:paraId="449555C8" w14:textId="77777777" w:rsidR="00240CC1" w:rsidRDefault="00240CC1" w:rsidP="00593038">
      <w:pPr>
        <w:spacing w:after="0"/>
        <w:ind w:left="-142"/>
        <w:jc w:val="both"/>
        <w:rPr>
          <w:rFonts w:ascii="Arial" w:eastAsia="Times New Roman" w:hAnsi="Arial" w:cs="Arial"/>
          <w:sz w:val="18"/>
          <w:szCs w:val="18"/>
          <w:lang w:eastAsia="sl-SI"/>
        </w:rPr>
      </w:pPr>
    </w:p>
    <w:p w14:paraId="3008C0AF"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in </w:t>
      </w:r>
    </w:p>
    <w:p w14:paraId="5AD4CA0C" w14:textId="77777777" w:rsidR="00240CC1" w:rsidRPr="00240CC1" w:rsidRDefault="00240CC1" w:rsidP="00593038">
      <w:pPr>
        <w:tabs>
          <w:tab w:val="center" w:pos="4153"/>
          <w:tab w:val="right" w:pos="8306"/>
        </w:tabs>
        <w:spacing w:after="0"/>
        <w:ind w:left="-142"/>
        <w:jc w:val="both"/>
        <w:rPr>
          <w:rFonts w:ascii="Arial" w:eastAsia="Times New Roman" w:hAnsi="Arial" w:cs="Arial"/>
          <w:sz w:val="18"/>
          <w:szCs w:val="18"/>
          <w:lang w:val="de-DE" w:eastAsia="sl-SI"/>
        </w:rPr>
      </w:pPr>
      <w:r w:rsidRPr="00240CC1">
        <w:rPr>
          <w:rFonts w:ascii="Arial" w:eastAsia="Times New Roman" w:hAnsi="Arial" w:cs="Arial"/>
          <w:sz w:val="18"/>
          <w:szCs w:val="18"/>
          <w:lang w:val="de-DE" w:eastAsia="sl-SI"/>
        </w:rPr>
        <w:t xml:space="preserve"> </w:t>
      </w:r>
    </w:p>
    <w:p w14:paraId="30580B59" w14:textId="77777777" w:rsidR="00240CC1" w:rsidRPr="00240CC1" w:rsidRDefault="00240CC1" w:rsidP="00593038">
      <w:pPr>
        <w:spacing w:after="0"/>
        <w:ind w:left="-142"/>
        <w:jc w:val="both"/>
        <w:rPr>
          <w:rFonts w:ascii="Arial" w:eastAsia="Times New Roman" w:hAnsi="Arial" w:cs="Arial"/>
          <w:b/>
          <w:sz w:val="18"/>
          <w:szCs w:val="18"/>
          <w:lang w:eastAsia="sl-SI"/>
        </w:rPr>
      </w:pPr>
      <w:r w:rsidRPr="00240CC1">
        <w:rPr>
          <w:rFonts w:ascii="Arial" w:eastAsia="Times New Roman" w:hAnsi="Arial" w:cs="Arial"/>
          <w:b/>
          <w:sz w:val="18"/>
          <w:szCs w:val="18"/>
          <w:lang w:eastAsia="sl-SI"/>
        </w:rPr>
        <w:t>IZVAJALEC</w:t>
      </w:r>
    </w:p>
    <w:p w14:paraId="3CB818C5"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
          <w:sz w:val="18"/>
          <w:szCs w:val="18"/>
          <w:lang w:eastAsia="sl-SI"/>
        </w:rPr>
        <w:t>___________________________________________________</w:t>
      </w:r>
      <w:r w:rsidRPr="00240CC1">
        <w:rPr>
          <w:rFonts w:ascii="Arial" w:eastAsia="Times New Roman" w:hAnsi="Arial" w:cs="Arial"/>
          <w:bCs/>
          <w:sz w:val="18"/>
          <w:szCs w:val="18"/>
          <w:lang w:eastAsia="sl-SI"/>
        </w:rPr>
        <w:t>, ki ga/jo zastopa direktor/ica</w:t>
      </w:r>
    </w:p>
    <w:p w14:paraId="7D9B035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__________________________</w:t>
      </w:r>
    </w:p>
    <w:p w14:paraId="3EDB651D" w14:textId="77777777" w:rsidR="00240CC1" w:rsidRPr="00240CC1" w:rsidRDefault="00240CC1" w:rsidP="00593038">
      <w:pPr>
        <w:spacing w:after="0"/>
        <w:ind w:left="-142"/>
        <w:jc w:val="both"/>
        <w:rPr>
          <w:rFonts w:ascii="Arial" w:eastAsia="Times New Roman" w:hAnsi="Arial" w:cs="Arial"/>
          <w:sz w:val="18"/>
          <w:szCs w:val="18"/>
          <w:lang w:eastAsia="sl-SI"/>
        </w:rPr>
      </w:pPr>
    </w:p>
    <w:p w14:paraId="01C2DAFD"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_______________</w:t>
      </w:r>
    </w:p>
    <w:p w14:paraId="2B57BA0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_______________</w:t>
      </w:r>
    </w:p>
    <w:p w14:paraId="5F889F7F" w14:textId="77777777" w:rsidR="00240CC1" w:rsidRPr="00240CC1" w:rsidRDefault="00240CC1" w:rsidP="00593038">
      <w:pPr>
        <w:spacing w:after="0"/>
        <w:ind w:left="-142"/>
        <w:jc w:val="both"/>
        <w:rPr>
          <w:rFonts w:ascii="Arial" w:eastAsia="Times New Roman" w:hAnsi="Arial" w:cs="Arial"/>
          <w:sz w:val="18"/>
          <w:szCs w:val="18"/>
          <w:lang w:eastAsia="sl-SI"/>
        </w:rPr>
      </w:pPr>
    </w:p>
    <w:p w14:paraId="175BACC5"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sta sklenila naslednjo </w:t>
      </w:r>
    </w:p>
    <w:p w14:paraId="3D0EF28C" w14:textId="77777777" w:rsidR="004A25DE" w:rsidRDefault="004A25DE" w:rsidP="00593038">
      <w:pPr>
        <w:spacing w:after="0"/>
        <w:ind w:left="-142"/>
        <w:jc w:val="both"/>
        <w:rPr>
          <w:rFonts w:ascii="Arial" w:eastAsia="Times New Roman" w:hAnsi="Arial" w:cs="Arial"/>
          <w:sz w:val="18"/>
          <w:szCs w:val="18"/>
          <w:lang w:eastAsia="sl-SI"/>
        </w:rPr>
      </w:pPr>
    </w:p>
    <w:p w14:paraId="32FFCF0B" w14:textId="77777777" w:rsidR="00240CC1" w:rsidRPr="00240CC1" w:rsidRDefault="00240CC1" w:rsidP="00593038">
      <w:pPr>
        <w:keepNext/>
        <w:spacing w:after="0"/>
        <w:ind w:left="-142"/>
        <w:jc w:val="center"/>
        <w:outlineLvl w:val="2"/>
        <w:rPr>
          <w:rFonts w:ascii="Arial" w:eastAsia="Arial Unicode MS" w:hAnsi="Arial" w:cs="Arial"/>
          <w:b/>
          <w:sz w:val="18"/>
          <w:szCs w:val="18"/>
          <w:lang w:eastAsia="sl-SI"/>
        </w:rPr>
      </w:pPr>
      <w:r w:rsidRPr="00240CC1">
        <w:rPr>
          <w:rFonts w:ascii="Arial" w:eastAsia="Times New Roman" w:hAnsi="Arial" w:cs="Arial"/>
          <w:b/>
          <w:sz w:val="18"/>
          <w:szCs w:val="18"/>
          <w:lang w:eastAsia="sl-SI"/>
        </w:rPr>
        <w:t>VZDRŽEVALNO   POGODBO</w:t>
      </w:r>
    </w:p>
    <w:p w14:paraId="1AB6ABCB" w14:textId="77777777" w:rsidR="00240CC1" w:rsidRPr="00240CC1" w:rsidRDefault="00240CC1" w:rsidP="00593038">
      <w:pPr>
        <w:spacing w:after="0"/>
        <w:ind w:left="-142"/>
        <w:jc w:val="both"/>
        <w:rPr>
          <w:rFonts w:ascii="Arial" w:eastAsia="Times New Roman" w:hAnsi="Arial" w:cs="Arial"/>
          <w:sz w:val="18"/>
          <w:szCs w:val="18"/>
          <w:lang w:eastAsia="sl-SI"/>
        </w:rPr>
      </w:pPr>
    </w:p>
    <w:p w14:paraId="6CE95991"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 člen</w:t>
      </w:r>
    </w:p>
    <w:p w14:paraId="4FD276CB" w14:textId="77777777" w:rsidR="00240CC1" w:rsidRPr="008A4D6A" w:rsidRDefault="00240CC1" w:rsidP="00593038">
      <w:pPr>
        <w:spacing w:before="225" w:after="225"/>
        <w:jc w:val="both"/>
        <w:rPr>
          <w:rFonts w:eastAsia="Calibri" w:cs="Times New Roman"/>
          <w:sz w:val="18"/>
          <w:szCs w:val="18"/>
        </w:rPr>
      </w:pPr>
      <w:r w:rsidRPr="008A4D6A">
        <w:rPr>
          <w:rFonts w:ascii="Arial" w:eastAsia="Calibri" w:hAnsi="Arial" w:cs="Arial"/>
          <w:color w:val="000000"/>
          <w:sz w:val="18"/>
          <w:szCs w:val="18"/>
        </w:rPr>
        <w:t>Pogodbeni stranki ugotavljata, da:</w:t>
      </w:r>
    </w:p>
    <w:tbl>
      <w:tblPr>
        <w:tblStyle w:val="NormalTablePHPDOCX"/>
        <w:tblW w:w="0" w:type="auto"/>
        <w:tblLook w:val="04A0" w:firstRow="1" w:lastRow="0" w:firstColumn="1" w:lastColumn="0" w:noHBand="0" w:noVBand="1"/>
      </w:tblPr>
      <w:tblGrid>
        <w:gridCol w:w="9070"/>
      </w:tblGrid>
      <w:tr w:rsidR="00240CC1" w:rsidRPr="008A4D6A" w14:paraId="7D7B4ABA" w14:textId="77777777" w:rsidTr="00355794">
        <w:tc>
          <w:tcPr>
            <w:tcW w:w="0" w:type="auto"/>
            <w:tcMar>
              <w:top w:w="0" w:type="auto"/>
              <w:bottom w:w="0" w:type="auto"/>
            </w:tcMar>
          </w:tcPr>
          <w:p w14:paraId="58243498" w14:textId="5ED59D10" w:rsidR="00240CC1" w:rsidRPr="00050024" w:rsidRDefault="00050024" w:rsidP="007837FD">
            <w:pPr>
              <w:pStyle w:val="Odstavekseznama"/>
              <w:numPr>
                <w:ilvl w:val="0"/>
                <w:numId w:val="12"/>
              </w:numPr>
              <w:rPr>
                <w:rFonts w:ascii="Arial" w:eastAsia="Calibri" w:hAnsi="Arial" w:cs="Arial"/>
                <w:sz w:val="18"/>
                <w:szCs w:val="18"/>
              </w:rPr>
            </w:pPr>
            <w:r w:rsidRPr="00050024">
              <w:rPr>
                <w:rFonts w:ascii="Arial" w:eastAsia="Calibri" w:hAnsi="Arial" w:cs="Arial"/>
                <w:sz w:val="18"/>
                <w:szCs w:val="18"/>
              </w:rPr>
              <w:t xml:space="preserve">sta </w:t>
            </w:r>
            <w:proofErr w:type="spellStart"/>
            <w:r w:rsidRPr="00050024">
              <w:rPr>
                <w:rFonts w:ascii="Arial" w:eastAsia="Calibri" w:hAnsi="Arial" w:cs="Arial"/>
                <w:sz w:val="18"/>
                <w:szCs w:val="18"/>
              </w:rPr>
              <w:t>sonaročnika</w:t>
            </w:r>
            <w:proofErr w:type="spellEnd"/>
            <w:r w:rsidRPr="00050024">
              <w:rPr>
                <w:rFonts w:ascii="Arial" w:eastAsia="Calibri" w:hAnsi="Arial" w:cs="Arial"/>
                <w:sz w:val="18"/>
                <w:szCs w:val="18"/>
              </w:rPr>
              <w:t xml:space="preserve"> Ministrstvo za zdravje in Splošna bolnišnica Novo mesto izvedla postopek oddaje javnega naročila "Nakup robotiziranega sistema za pripravo, shranjevanje in razdeljevanje zdravil za lekarno SB NM", po odprtem postopku v skladu s 40. členom Zakona o javnem naročanju (Uradni list RS, št. 91/15, 14/18, 121/21, 10/22, 74/22 – </w:t>
            </w:r>
            <w:proofErr w:type="spellStart"/>
            <w:r w:rsidRPr="00050024">
              <w:rPr>
                <w:rFonts w:ascii="Arial" w:eastAsia="Calibri" w:hAnsi="Arial" w:cs="Arial"/>
                <w:sz w:val="18"/>
                <w:szCs w:val="18"/>
              </w:rPr>
              <w:t>odl</w:t>
            </w:r>
            <w:proofErr w:type="spellEnd"/>
            <w:r w:rsidRPr="00050024">
              <w:rPr>
                <w:rFonts w:ascii="Arial" w:eastAsia="Calibri" w:hAnsi="Arial" w:cs="Arial"/>
                <w:sz w:val="18"/>
                <w:szCs w:val="18"/>
              </w:rPr>
              <w:t xml:space="preserve">. US, 100/22 – ZNUZSZS, 28/23 in 88/23 – ZOPNN-F; v nadaljevanju: ZJN-3), objavljenega na portalu javnih naročil, datum objave ………………….., številka objave ……………….. in v Uradnem listu EU, datum objave ………………., številka objave ……………….. s katerim je bil izbran izvajalec za izvedbo javnega naročila, ki je vključevalo tudi vzdrževanje opreme za dobo 6 let po poteku garancijske dobe; </w:t>
            </w:r>
            <w:r w:rsidR="00240CC1" w:rsidRPr="00050024">
              <w:rPr>
                <w:rFonts w:ascii="Arial" w:eastAsia="Calibri" w:hAnsi="Arial" w:cs="Arial"/>
                <w:sz w:val="18"/>
                <w:szCs w:val="18"/>
              </w:rPr>
              <w:t xml:space="preserve"> </w:t>
            </w:r>
          </w:p>
          <w:p w14:paraId="000285D0" w14:textId="78EF68BB" w:rsidR="00240CC1" w:rsidRPr="008A4D6A"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 xml:space="preserve">je naročnik in plačnik storitev vzdrževanja za dobo </w:t>
            </w:r>
            <w:r w:rsidR="004A25DE">
              <w:rPr>
                <w:rFonts w:ascii="Arial" w:eastAsia="Calibri" w:hAnsi="Arial" w:cs="Arial"/>
                <w:sz w:val="18"/>
                <w:szCs w:val="18"/>
              </w:rPr>
              <w:t>6</w:t>
            </w:r>
            <w:r w:rsidRPr="008A4D6A">
              <w:rPr>
                <w:rFonts w:ascii="Arial" w:eastAsia="Calibri" w:hAnsi="Arial" w:cs="Arial"/>
                <w:sz w:val="18"/>
                <w:szCs w:val="18"/>
              </w:rPr>
              <w:t xml:space="preserve"> let po poteku garancijske dobe za opremo Splošna bolnišnica Novo mesto; </w:t>
            </w:r>
          </w:p>
          <w:p w14:paraId="13FC3B90" w14:textId="57FBE7FD" w:rsidR="00240CC1" w:rsidRPr="004A25DE"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je razpisna dokumentacija naročnika št. ___________z dne __________ z vsemi prilogami vključno z vsemi morebitnimi popravki in odgovori naročnika preko portala JN</w:t>
            </w:r>
            <w:r w:rsidR="004A25DE">
              <w:rPr>
                <w:rFonts w:ascii="Arial" w:eastAsia="Calibri" w:hAnsi="Arial" w:cs="Arial"/>
                <w:sz w:val="18"/>
                <w:szCs w:val="18"/>
              </w:rPr>
              <w:t>,</w:t>
            </w:r>
            <w:r w:rsidRPr="008A4D6A">
              <w:rPr>
                <w:rFonts w:ascii="Arial" w:eastAsia="Calibri" w:hAnsi="Arial" w:cs="Arial"/>
                <w:sz w:val="18"/>
                <w:szCs w:val="18"/>
              </w:rPr>
              <w:t xml:space="preserve"> sestavni del te pogodbe, zato so sestavni del te pogodbe tudi vse zahteve in pogoji iz dokumentacije, ki niso izrecno navedene v tej pogodbi</w:t>
            </w:r>
            <w:r w:rsidR="004A25DE">
              <w:rPr>
                <w:rFonts w:ascii="Arial" w:eastAsia="Calibri" w:hAnsi="Arial" w:cs="Arial"/>
                <w:sz w:val="18"/>
                <w:szCs w:val="18"/>
              </w:rPr>
              <w:t>.</w:t>
            </w:r>
          </w:p>
          <w:p w14:paraId="7BA82AB5" w14:textId="77777777" w:rsidR="00240CC1" w:rsidRPr="008A4D6A" w:rsidRDefault="00240CC1" w:rsidP="00593038">
            <w:pPr>
              <w:spacing w:line="276" w:lineRule="auto"/>
              <w:ind w:left="720"/>
              <w:jc w:val="both"/>
              <w:rPr>
                <w:rFonts w:ascii="Arial" w:eastAsia="Calibri" w:hAnsi="Arial" w:cs="Arial"/>
                <w:color w:val="000000"/>
                <w:sz w:val="18"/>
                <w:szCs w:val="18"/>
              </w:rPr>
            </w:pPr>
          </w:p>
        </w:tc>
      </w:tr>
    </w:tbl>
    <w:p w14:paraId="7DEEADD7" w14:textId="77777777" w:rsidR="00240CC1" w:rsidRPr="00240CC1" w:rsidRDefault="00240CC1" w:rsidP="00593038">
      <w:pPr>
        <w:spacing w:before="40" w:after="0"/>
        <w:jc w:val="both"/>
        <w:rPr>
          <w:rFonts w:ascii="Arial" w:eastAsia="Calibri" w:hAnsi="Arial" w:cs="Arial"/>
          <w:color w:val="000000"/>
          <w:sz w:val="18"/>
          <w:szCs w:val="18"/>
        </w:rPr>
      </w:pPr>
      <w:r w:rsidRPr="00240CC1">
        <w:rPr>
          <w:rFonts w:ascii="Arial" w:eastAsia="Calibri" w:hAnsi="Arial" w:cs="Arial"/>
          <w:color w:val="000000"/>
          <w:sz w:val="18"/>
          <w:szCs w:val="18"/>
        </w:rPr>
        <w:t>S to pogodbo se stranki dogovorita o medsebojnih pravicah, obveznostih in splošnih pogojih glede izvajanja javnega naročila. Izvajalec s podpisom te pogodbe izjavlja, da je seznanjen z vsemi določili te pogodbe, da jih je razumel.</w:t>
      </w:r>
    </w:p>
    <w:p w14:paraId="488FFD14" w14:textId="77777777" w:rsidR="00240CC1" w:rsidRDefault="00240CC1" w:rsidP="00593038">
      <w:pPr>
        <w:spacing w:before="40" w:after="0"/>
        <w:jc w:val="both"/>
        <w:rPr>
          <w:rFonts w:ascii="Arial" w:eastAsia="Times New Roman" w:hAnsi="Arial" w:cs="Arial"/>
          <w:sz w:val="18"/>
          <w:szCs w:val="18"/>
          <w:lang w:eastAsia="sl-SI"/>
        </w:rPr>
      </w:pPr>
    </w:p>
    <w:p w14:paraId="56ECB85D"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2. člen</w:t>
      </w:r>
    </w:p>
    <w:p w14:paraId="5269A84B" w14:textId="77777777" w:rsidR="00240CC1" w:rsidRPr="00240CC1" w:rsidRDefault="00240CC1" w:rsidP="00593038">
      <w:pPr>
        <w:spacing w:after="0"/>
        <w:ind w:left="-142"/>
        <w:jc w:val="both"/>
        <w:rPr>
          <w:rFonts w:ascii="Arial" w:eastAsia="Times New Roman" w:hAnsi="Arial" w:cs="Arial"/>
          <w:sz w:val="18"/>
          <w:szCs w:val="18"/>
          <w:lang w:eastAsia="sl-SI"/>
        </w:rPr>
      </w:pPr>
    </w:p>
    <w:p w14:paraId="3A6A1D4A" w14:textId="6E804F04" w:rsidR="00240CC1" w:rsidRPr="00240CC1" w:rsidRDefault="00240CC1" w:rsidP="00593038">
      <w:pPr>
        <w:keepNext/>
        <w:spacing w:after="0"/>
        <w:jc w:val="both"/>
        <w:outlineLvl w:val="3"/>
        <w:rPr>
          <w:rFonts w:ascii="Arial" w:eastAsia="Times New Roman" w:hAnsi="Arial" w:cs="Arial"/>
          <w:sz w:val="18"/>
          <w:szCs w:val="18"/>
        </w:rPr>
      </w:pPr>
      <w:r w:rsidRPr="00240CC1">
        <w:rPr>
          <w:rFonts w:ascii="Arial" w:eastAsia="Arial Unicode MS" w:hAnsi="Arial" w:cs="Arial"/>
          <w:bCs/>
          <w:sz w:val="18"/>
          <w:szCs w:val="18"/>
          <w:lang w:eastAsia="sl-SI"/>
        </w:rPr>
        <w:t xml:space="preserve">Predmet te pogodbe je izvajanje storitev: </w:t>
      </w:r>
      <w:r w:rsidRPr="00240CC1">
        <w:rPr>
          <w:rFonts w:ascii="Arial" w:eastAsia="Times New Roman" w:hAnsi="Arial" w:cs="Arial"/>
          <w:b/>
          <w:sz w:val="18"/>
          <w:szCs w:val="18"/>
        </w:rPr>
        <w:t xml:space="preserve">VZDRŽEVANJE OPREME za </w:t>
      </w:r>
      <w:r w:rsidR="004A25DE" w:rsidRPr="004A25DE">
        <w:rPr>
          <w:rFonts w:ascii="Arial" w:eastAsia="Times New Roman" w:hAnsi="Arial" w:cs="Arial"/>
          <w:b/>
          <w:sz w:val="18"/>
          <w:szCs w:val="18"/>
        </w:rPr>
        <w:t>robotiziran</w:t>
      </w:r>
      <w:r w:rsidR="004A25DE">
        <w:rPr>
          <w:rFonts w:ascii="Arial" w:eastAsia="Times New Roman" w:hAnsi="Arial" w:cs="Arial"/>
          <w:b/>
          <w:sz w:val="18"/>
          <w:szCs w:val="18"/>
        </w:rPr>
        <w:t>i</w:t>
      </w:r>
      <w:r w:rsidR="004A25DE" w:rsidRPr="004A25DE">
        <w:rPr>
          <w:rFonts w:ascii="Arial" w:eastAsia="Times New Roman" w:hAnsi="Arial" w:cs="Arial"/>
          <w:b/>
          <w:sz w:val="18"/>
          <w:szCs w:val="18"/>
        </w:rPr>
        <w:t xml:space="preserve"> sistem za pripravo, shranjevanje in razdeljevanje zdravil </w:t>
      </w:r>
      <w:r w:rsidRPr="00240CC1">
        <w:rPr>
          <w:rFonts w:ascii="Arial" w:eastAsia="Times New Roman" w:hAnsi="Arial" w:cs="Arial"/>
          <w:sz w:val="18"/>
          <w:szCs w:val="18"/>
        </w:rPr>
        <w:t xml:space="preserve">(navesti model, </w:t>
      </w:r>
      <w:proofErr w:type="spellStart"/>
      <w:r w:rsidRPr="00240CC1">
        <w:rPr>
          <w:rFonts w:ascii="Arial" w:eastAsia="Times New Roman" w:hAnsi="Arial" w:cs="Arial"/>
          <w:sz w:val="18"/>
          <w:szCs w:val="18"/>
        </w:rPr>
        <w:t>kat.št</w:t>
      </w:r>
      <w:proofErr w:type="spellEnd"/>
      <w:r w:rsidRPr="00240CC1">
        <w:rPr>
          <w:rFonts w:ascii="Arial" w:eastAsia="Times New Roman" w:hAnsi="Arial" w:cs="Arial"/>
          <w:sz w:val="18"/>
          <w:szCs w:val="18"/>
        </w:rPr>
        <w:t xml:space="preserve">. proizvajalca):  </w:t>
      </w:r>
    </w:p>
    <w:p w14:paraId="13F263C5" w14:textId="77777777" w:rsidR="00240CC1" w:rsidRPr="00240CC1" w:rsidRDefault="00240CC1" w:rsidP="00593038">
      <w:pPr>
        <w:keepNext/>
        <w:spacing w:after="0"/>
        <w:outlineLvl w:val="3"/>
        <w:rPr>
          <w:rFonts w:ascii="Arial" w:eastAsia="Times New Roman" w:hAnsi="Arial" w:cs="Arial"/>
          <w:sz w:val="18"/>
          <w:szCs w:val="18"/>
        </w:rPr>
      </w:pPr>
    </w:p>
    <w:p w14:paraId="54EA45C5" w14:textId="77777777" w:rsidR="00240CC1" w:rsidRPr="00240CC1" w:rsidRDefault="00240CC1" w:rsidP="00593038">
      <w:pPr>
        <w:keepNext/>
        <w:spacing w:after="0"/>
        <w:outlineLvl w:val="3"/>
        <w:rPr>
          <w:rFonts w:ascii="Arial" w:eastAsia="Times New Roman" w:hAnsi="Arial" w:cs="Arial"/>
          <w:b/>
          <w:sz w:val="18"/>
          <w:szCs w:val="18"/>
        </w:rPr>
      </w:pPr>
      <w:r w:rsidRPr="00240CC1">
        <w:rPr>
          <w:rFonts w:ascii="Arial" w:eastAsia="Times New Roman" w:hAnsi="Arial" w:cs="Arial"/>
          <w:b/>
          <w:sz w:val="18"/>
          <w:szCs w:val="18"/>
        </w:rPr>
        <w:t>____________________________________________________________________________________</w:t>
      </w:r>
    </w:p>
    <w:p w14:paraId="3A83822A" w14:textId="77777777" w:rsidR="00240CC1" w:rsidRPr="00240CC1" w:rsidRDefault="00240CC1" w:rsidP="00593038">
      <w:pPr>
        <w:keepNext/>
        <w:spacing w:after="0"/>
        <w:outlineLvl w:val="3"/>
        <w:rPr>
          <w:rFonts w:ascii="Arial" w:eastAsia="Times New Roman" w:hAnsi="Arial" w:cs="Arial"/>
          <w:bCs/>
          <w:sz w:val="18"/>
          <w:szCs w:val="18"/>
        </w:rPr>
      </w:pPr>
    </w:p>
    <w:p w14:paraId="622558CD" w14:textId="77777777" w:rsidR="00240CC1" w:rsidRPr="00240CC1" w:rsidRDefault="00240CC1" w:rsidP="00593038">
      <w:pPr>
        <w:spacing w:after="0"/>
        <w:rPr>
          <w:rFonts w:ascii="Arial" w:eastAsia="Times New Roman" w:hAnsi="Arial" w:cs="Arial"/>
          <w:sz w:val="18"/>
          <w:szCs w:val="18"/>
          <w:lang w:eastAsia="sl-SI"/>
        </w:rPr>
      </w:pPr>
    </w:p>
    <w:p w14:paraId="4DCC9E9E" w14:textId="62001939"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rPr>
        <w:t xml:space="preserve">za dobo </w:t>
      </w:r>
      <w:r w:rsidR="004A25DE">
        <w:rPr>
          <w:rFonts w:ascii="Arial" w:eastAsia="Times New Roman" w:hAnsi="Arial" w:cs="Arial"/>
          <w:sz w:val="18"/>
          <w:szCs w:val="18"/>
        </w:rPr>
        <w:t>6</w:t>
      </w:r>
      <w:r w:rsidRPr="00240CC1">
        <w:rPr>
          <w:rFonts w:ascii="Arial" w:eastAsia="Times New Roman" w:hAnsi="Arial" w:cs="Arial"/>
          <w:sz w:val="18"/>
          <w:szCs w:val="18"/>
        </w:rPr>
        <w:t xml:space="preserve"> let po izteku 12 mesečne garancijske dobe,</w:t>
      </w:r>
      <w:r w:rsidRPr="00240CC1">
        <w:rPr>
          <w:rFonts w:ascii="Arial" w:eastAsia="Times New Roman" w:hAnsi="Arial" w:cs="Arial"/>
          <w:sz w:val="18"/>
          <w:szCs w:val="18"/>
          <w:lang w:eastAsia="sl-SI"/>
        </w:rPr>
        <w:t xml:space="preserve"> </w:t>
      </w:r>
      <w:r w:rsidRPr="00240CC1">
        <w:rPr>
          <w:rFonts w:ascii="Arial" w:eastAsia="Times New Roman" w:hAnsi="Arial" w:cs="Arial"/>
          <w:b/>
          <w:sz w:val="18"/>
          <w:szCs w:val="18"/>
          <w:lang w:eastAsia="sl-SI"/>
        </w:rPr>
        <w:t>po sistemu »</w:t>
      </w:r>
      <w:proofErr w:type="spellStart"/>
      <w:r w:rsidRPr="00240CC1">
        <w:rPr>
          <w:rFonts w:ascii="Arial" w:eastAsia="Times New Roman" w:hAnsi="Arial" w:cs="Arial"/>
          <w:b/>
          <w:sz w:val="18"/>
          <w:szCs w:val="18"/>
          <w:lang w:eastAsia="sl-SI"/>
        </w:rPr>
        <w:t>All</w:t>
      </w:r>
      <w:proofErr w:type="spellEnd"/>
      <w:r w:rsidRPr="00240CC1">
        <w:rPr>
          <w:rFonts w:ascii="Arial" w:eastAsia="Times New Roman" w:hAnsi="Arial" w:cs="Arial"/>
          <w:b/>
          <w:sz w:val="18"/>
          <w:szCs w:val="18"/>
          <w:lang w:eastAsia="sl-SI"/>
        </w:rPr>
        <w:t xml:space="preserve"> </w:t>
      </w:r>
      <w:proofErr w:type="spellStart"/>
      <w:r w:rsidRPr="00240CC1">
        <w:rPr>
          <w:rFonts w:ascii="Arial" w:eastAsia="Times New Roman" w:hAnsi="Arial" w:cs="Arial"/>
          <w:b/>
          <w:sz w:val="18"/>
          <w:szCs w:val="18"/>
          <w:lang w:eastAsia="sl-SI"/>
        </w:rPr>
        <w:t>inclusive</w:t>
      </w:r>
      <w:proofErr w:type="spellEnd"/>
      <w:r w:rsidRPr="00240CC1">
        <w:rPr>
          <w:rFonts w:ascii="Arial" w:eastAsia="Times New Roman" w:hAnsi="Arial" w:cs="Arial"/>
          <w:b/>
          <w:sz w:val="18"/>
          <w:szCs w:val="18"/>
          <w:lang w:eastAsia="sl-SI"/>
        </w:rPr>
        <w:t>«,</w:t>
      </w:r>
      <w:r w:rsidRPr="00240CC1">
        <w:rPr>
          <w:rFonts w:ascii="Arial" w:eastAsia="Times New Roman" w:hAnsi="Arial" w:cs="Arial"/>
          <w:sz w:val="18"/>
          <w:szCs w:val="18"/>
          <w:lang w:eastAsia="sl-SI"/>
        </w:rPr>
        <w:t xml:space="preserve"> v skladu z zahtevami naročnika iz priloge: Specifikacija zahtev naročnika za predmet javnega naročila, in sicer:</w:t>
      </w:r>
    </w:p>
    <w:p w14:paraId="3DEDEDB0" w14:textId="77777777" w:rsidR="00240CC1" w:rsidRPr="00240CC1" w:rsidRDefault="00240CC1" w:rsidP="007837FD">
      <w:pPr>
        <w:numPr>
          <w:ilvl w:val="0"/>
          <w:numId w:val="36"/>
        </w:numPr>
        <w:spacing w:after="0"/>
        <w:rPr>
          <w:rFonts w:ascii="Arial" w:eastAsia="Times New Roman" w:hAnsi="Arial" w:cs="Arial"/>
          <w:bCs/>
          <w:sz w:val="18"/>
          <w:szCs w:val="18"/>
        </w:rPr>
      </w:pPr>
      <w:r w:rsidRPr="00240CC1">
        <w:rPr>
          <w:rFonts w:ascii="Arial" w:eastAsia="Times New Roman" w:hAnsi="Arial" w:cs="Arial"/>
          <w:bCs/>
          <w:sz w:val="18"/>
          <w:szCs w:val="18"/>
        </w:rPr>
        <w:t>Preventivno vzdrževanje,</w:t>
      </w:r>
    </w:p>
    <w:p w14:paraId="6BC44E0E" w14:textId="77777777" w:rsidR="00240CC1" w:rsidRPr="008A372F" w:rsidRDefault="00240CC1" w:rsidP="007837FD">
      <w:pPr>
        <w:numPr>
          <w:ilvl w:val="0"/>
          <w:numId w:val="36"/>
        </w:numPr>
        <w:spacing w:after="0"/>
        <w:rPr>
          <w:rFonts w:ascii="Arial" w:eastAsia="Times New Roman" w:hAnsi="Arial" w:cs="Arial"/>
          <w:bCs/>
          <w:sz w:val="18"/>
          <w:szCs w:val="18"/>
        </w:rPr>
      </w:pPr>
      <w:r w:rsidRPr="00240CC1">
        <w:rPr>
          <w:rFonts w:ascii="Arial" w:eastAsia="Arial Unicode MS" w:hAnsi="Arial" w:cs="Arial"/>
          <w:bCs/>
          <w:sz w:val="18"/>
          <w:szCs w:val="18"/>
          <w:lang w:eastAsia="sl-SI"/>
        </w:rPr>
        <w:lastRenderedPageBreak/>
        <w:t xml:space="preserve">Izredno </w:t>
      </w:r>
      <w:r w:rsidRPr="008A372F">
        <w:rPr>
          <w:rFonts w:ascii="Arial" w:eastAsia="Arial Unicode MS" w:hAnsi="Arial" w:cs="Arial"/>
          <w:bCs/>
          <w:sz w:val="18"/>
          <w:szCs w:val="18"/>
          <w:lang w:eastAsia="sl-SI"/>
        </w:rPr>
        <w:t>vzdrževanje – odprava napak, okvar.</w:t>
      </w:r>
    </w:p>
    <w:p w14:paraId="64F3561C" w14:textId="77777777" w:rsidR="005A4163" w:rsidRPr="008A372F" w:rsidRDefault="005A4163" w:rsidP="00593038">
      <w:pPr>
        <w:spacing w:after="0"/>
        <w:ind w:left="720"/>
        <w:rPr>
          <w:rFonts w:ascii="Arial" w:eastAsia="Times New Roman" w:hAnsi="Arial" w:cs="Arial"/>
          <w:bCs/>
          <w:sz w:val="18"/>
          <w:szCs w:val="18"/>
        </w:rPr>
      </w:pPr>
    </w:p>
    <w:p w14:paraId="49FB5DCE" w14:textId="5650D5F1" w:rsidR="00240CC1" w:rsidRPr="008A372F" w:rsidRDefault="00240CC1" w:rsidP="00593038">
      <w:pPr>
        <w:autoSpaceDE w:val="0"/>
        <w:autoSpaceDN w:val="0"/>
        <w:adjustRightInd w:val="0"/>
        <w:spacing w:after="0"/>
        <w:ind w:left="-142"/>
        <w:jc w:val="both"/>
        <w:rPr>
          <w:rFonts w:ascii="Arial" w:eastAsia="Times New Roman" w:hAnsi="Arial" w:cs="Arial"/>
          <w:iCs/>
          <w:sz w:val="18"/>
          <w:szCs w:val="18"/>
          <w:lang w:eastAsia="sl-SI"/>
        </w:rPr>
      </w:pPr>
      <w:r w:rsidRPr="008A372F">
        <w:rPr>
          <w:rFonts w:ascii="Arial" w:eastAsia="Times New Roman" w:hAnsi="Arial" w:cs="Arial"/>
          <w:iCs/>
          <w:sz w:val="18"/>
          <w:szCs w:val="18"/>
          <w:lang w:eastAsia="sl-SI"/>
        </w:rPr>
        <w:t xml:space="preserve">Naročnik si pridržuje pravico do </w:t>
      </w:r>
      <w:r w:rsidRPr="008A372F">
        <w:rPr>
          <w:rFonts w:ascii="Arial" w:eastAsia="Times New Roman" w:hAnsi="Arial" w:cs="Arial"/>
          <w:sz w:val="18"/>
          <w:szCs w:val="18"/>
          <w:lang w:eastAsia="sl-SI"/>
        </w:rPr>
        <w:t>spremembe obsega pogodbenih storitev glede na spremenjene naročnikove potrebe v času trajanja pogodbe</w:t>
      </w:r>
      <w:r w:rsidR="004A25DE" w:rsidRPr="008A372F">
        <w:rPr>
          <w:rFonts w:ascii="Arial" w:eastAsia="Times New Roman" w:hAnsi="Arial" w:cs="Arial"/>
          <w:sz w:val="18"/>
          <w:szCs w:val="18"/>
          <w:lang w:eastAsia="sl-SI"/>
        </w:rPr>
        <w:t xml:space="preserve"> (npr. zaradi širitev sistema, nadgradnje z novimi moduli in funkcionalnostmi)</w:t>
      </w:r>
      <w:r w:rsidRPr="008A372F">
        <w:rPr>
          <w:rFonts w:ascii="Arial" w:eastAsia="Times New Roman" w:hAnsi="Arial" w:cs="Arial"/>
          <w:sz w:val="18"/>
          <w:szCs w:val="18"/>
          <w:lang w:eastAsia="sl-SI"/>
        </w:rPr>
        <w:t xml:space="preserve">. </w:t>
      </w:r>
      <w:r w:rsidRPr="008A372F">
        <w:rPr>
          <w:rFonts w:ascii="Arial" w:eastAsia="Times New Roman" w:hAnsi="Arial" w:cs="Arial"/>
          <w:iCs/>
          <w:sz w:val="18"/>
          <w:szCs w:val="18"/>
          <w:lang w:eastAsia="sl-SI"/>
        </w:rPr>
        <w:t>Vse tovrstne spremembe pogodbeni stranki določita z aneksom k tej pogodbi.</w:t>
      </w:r>
    </w:p>
    <w:p w14:paraId="4B4A9455" w14:textId="77777777" w:rsidR="00240CC1" w:rsidRPr="008A372F" w:rsidRDefault="00240CC1" w:rsidP="00593038">
      <w:pPr>
        <w:spacing w:after="0"/>
        <w:ind w:left="-142"/>
        <w:jc w:val="center"/>
        <w:rPr>
          <w:rFonts w:ascii="Arial" w:eastAsia="Times New Roman" w:hAnsi="Arial" w:cs="Arial"/>
          <w:bCs/>
          <w:iCs/>
          <w:sz w:val="18"/>
          <w:szCs w:val="18"/>
          <w:lang w:eastAsia="sl-SI"/>
        </w:rPr>
      </w:pPr>
    </w:p>
    <w:p w14:paraId="58A1157B" w14:textId="77777777" w:rsidR="00240CC1" w:rsidRPr="008A372F" w:rsidRDefault="00240CC1" w:rsidP="00593038">
      <w:pPr>
        <w:spacing w:after="0"/>
        <w:ind w:left="-142"/>
        <w:jc w:val="center"/>
        <w:rPr>
          <w:rFonts w:ascii="Arial" w:eastAsia="Times New Roman" w:hAnsi="Arial" w:cs="Arial"/>
          <w:sz w:val="18"/>
          <w:szCs w:val="18"/>
          <w:lang w:eastAsia="sl-SI"/>
        </w:rPr>
      </w:pPr>
      <w:r w:rsidRPr="008A372F">
        <w:rPr>
          <w:rFonts w:ascii="Arial" w:eastAsia="Times New Roman" w:hAnsi="Arial" w:cs="Arial"/>
          <w:sz w:val="18"/>
          <w:szCs w:val="18"/>
          <w:lang w:eastAsia="sl-SI"/>
        </w:rPr>
        <w:t>3. člen</w:t>
      </w:r>
    </w:p>
    <w:p w14:paraId="36C1EE78" w14:textId="77777777" w:rsidR="00240CC1" w:rsidRPr="008A372F" w:rsidRDefault="00240CC1" w:rsidP="00593038">
      <w:pPr>
        <w:spacing w:after="0"/>
        <w:ind w:left="-142"/>
        <w:jc w:val="center"/>
        <w:rPr>
          <w:rFonts w:ascii="Arial" w:eastAsia="Times New Roman" w:hAnsi="Arial" w:cs="Arial"/>
          <w:sz w:val="18"/>
          <w:szCs w:val="18"/>
          <w:lang w:eastAsia="sl-SI"/>
        </w:rPr>
      </w:pPr>
    </w:p>
    <w:p w14:paraId="48E642D1" w14:textId="77777777"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49E21DE" w14:textId="77777777" w:rsidR="00240CC1" w:rsidRPr="008A372F" w:rsidRDefault="00240CC1" w:rsidP="00593038">
      <w:pPr>
        <w:spacing w:after="0"/>
        <w:ind w:left="-142"/>
        <w:jc w:val="center"/>
        <w:rPr>
          <w:rFonts w:ascii="Arial" w:eastAsia="Times New Roman" w:hAnsi="Arial" w:cs="Arial"/>
          <w:bCs/>
          <w:iCs/>
          <w:sz w:val="18"/>
          <w:szCs w:val="18"/>
          <w:lang w:eastAsia="sl-SI"/>
        </w:rPr>
      </w:pPr>
    </w:p>
    <w:p w14:paraId="12D06574"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4. člen</w:t>
      </w:r>
    </w:p>
    <w:p w14:paraId="68774C06"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43AC8082" w14:textId="77777777" w:rsidR="00240CC1" w:rsidRPr="008A372F" w:rsidRDefault="00240CC1" w:rsidP="00593038">
      <w:pPr>
        <w:spacing w:after="0"/>
        <w:ind w:left="-142"/>
        <w:jc w:val="both"/>
        <w:rPr>
          <w:rFonts w:ascii="Arial" w:eastAsia="Times New Roman" w:hAnsi="Arial" w:cs="Arial"/>
          <w:iCs/>
          <w:sz w:val="18"/>
          <w:szCs w:val="18"/>
          <w:lang w:eastAsia="sl-SI"/>
        </w:rPr>
      </w:pPr>
      <w:r w:rsidRPr="008A372F">
        <w:rPr>
          <w:rFonts w:ascii="Arial" w:eastAsia="Times New Roman" w:hAnsi="Arial" w:cs="Arial"/>
          <w:iCs/>
          <w:sz w:val="18"/>
          <w:szCs w:val="18"/>
          <w:lang w:eastAsia="sl-SI"/>
        </w:rPr>
        <w:t xml:space="preserve">Mesečni pavšal </w:t>
      </w:r>
      <w:r w:rsidRPr="008A372F">
        <w:rPr>
          <w:rFonts w:ascii="Arial" w:eastAsia="Times New Roman" w:hAnsi="Arial" w:cs="Arial"/>
          <w:iCs/>
          <w:strike/>
          <w:color w:val="C00000"/>
          <w:sz w:val="18"/>
          <w:szCs w:val="18"/>
          <w:lang w:eastAsia="sl-SI"/>
        </w:rPr>
        <w:t>preventivnega</w:t>
      </w:r>
      <w:r w:rsidRPr="008A372F">
        <w:rPr>
          <w:rFonts w:ascii="Arial" w:eastAsia="Times New Roman" w:hAnsi="Arial" w:cs="Arial"/>
          <w:iCs/>
          <w:sz w:val="18"/>
          <w:szCs w:val="18"/>
          <w:lang w:eastAsia="sl-SI"/>
        </w:rPr>
        <w:t xml:space="preserve"> vzdrževanja znaša ______________ EUR brez DDV oz. ___________EUR z DDV. </w:t>
      </w:r>
    </w:p>
    <w:p w14:paraId="4BCADE82" w14:textId="77777777" w:rsidR="00240CC1" w:rsidRPr="008A372F" w:rsidRDefault="00240CC1" w:rsidP="00593038">
      <w:pPr>
        <w:spacing w:after="0"/>
        <w:ind w:left="-142"/>
        <w:jc w:val="both"/>
        <w:rPr>
          <w:rFonts w:ascii="Arial" w:eastAsia="Times New Roman" w:hAnsi="Arial" w:cs="Arial"/>
          <w:b/>
          <w:iCs/>
          <w:sz w:val="18"/>
          <w:szCs w:val="18"/>
          <w:lang w:eastAsia="sl-SI"/>
        </w:rPr>
      </w:pPr>
    </w:p>
    <w:p w14:paraId="40C6EE8E" w14:textId="77777777" w:rsidR="00240CC1" w:rsidRPr="008A372F" w:rsidRDefault="00240CC1" w:rsidP="00593038">
      <w:pPr>
        <w:spacing w:after="0"/>
        <w:ind w:left="-142"/>
        <w:rPr>
          <w:rFonts w:ascii="Arial" w:eastAsia="Times New Roman" w:hAnsi="Arial" w:cs="Arial"/>
          <w:sz w:val="18"/>
          <w:szCs w:val="18"/>
          <w:lang w:eastAsia="sl-SI"/>
        </w:rPr>
      </w:pPr>
    </w:p>
    <w:p w14:paraId="2ABA8272" w14:textId="3836D29F" w:rsidR="00240CC1" w:rsidRPr="008A372F" w:rsidRDefault="00240CC1" w:rsidP="00593038">
      <w:pPr>
        <w:spacing w:after="0"/>
        <w:ind w:left="-142"/>
        <w:jc w:val="both"/>
        <w:rPr>
          <w:rFonts w:ascii="Arial" w:eastAsia="Times New Roman" w:hAnsi="Arial" w:cs="Arial"/>
          <w:iCs/>
          <w:sz w:val="18"/>
          <w:szCs w:val="18"/>
          <w:lang w:eastAsia="sl-SI"/>
        </w:rPr>
      </w:pPr>
      <w:r w:rsidRPr="008A372F">
        <w:rPr>
          <w:rFonts w:ascii="Arial" w:eastAsia="Times New Roman" w:hAnsi="Arial" w:cs="Arial"/>
          <w:sz w:val="18"/>
          <w:szCs w:val="18"/>
          <w:lang w:eastAsia="sl-SI"/>
        </w:rPr>
        <w:t xml:space="preserve">Okvirna </w:t>
      </w:r>
      <w:r w:rsidR="004A25DE" w:rsidRPr="008A372F">
        <w:rPr>
          <w:rFonts w:ascii="Arial" w:eastAsia="Times New Roman" w:hAnsi="Arial" w:cs="Arial"/>
          <w:sz w:val="18"/>
          <w:szCs w:val="18"/>
          <w:lang w:eastAsia="sl-SI"/>
        </w:rPr>
        <w:t>šest</w:t>
      </w:r>
      <w:r w:rsidRPr="008A372F">
        <w:rPr>
          <w:rFonts w:ascii="Arial" w:eastAsia="Times New Roman" w:hAnsi="Arial" w:cs="Arial"/>
          <w:sz w:val="18"/>
          <w:szCs w:val="18"/>
          <w:lang w:eastAsia="sl-SI"/>
        </w:rPr>
        <w:t xml:space="preserve">letna pogodbena vrednost storitev </w:t>
      </w:r>
      <w:r w:rsidRPr="008A372F">
        <w:rPr>
          <w:rFonts w:ascii="Arial" w:eastAsia="Times New Roman" w:hAnsi="Arial" w:cs="Arial"/>
          <w:strike/>
          <w:color w:val="C00000"/>
          <w:sz w:val="18"/>
          <w:szCs w:val="18"/>
          <w:lang w:eastAsia="sl-SI"/>
        </w:rPr>
        <w:t xml:space="preserve">preventivnega </w:t>
      </w:r>
      <w:r w:rsidRPr="008A372F">
        <w:rPr>
          <w:rFonts w:ascii="Arial" w:eastAsia="Times New Roman" w:hAnsi="Arial" w:cs="Arial"/>
          <w:sz w:val="18"/>
          <w:szCs w:val="18"/>
          <w:lang w:eastAsia="sl-SI"/>
        </w:rPr>
        <w:t xml:space="preserve">vzdrževanja opreme  znaša </w:t>
      </w:r>
      <w:r w:rsidRPr="008A372F">
        <w:rPr>
          <w:rFonts w:ascii="Arial" w:eastAsia="Times New Roman" w:hAnsi="Arial" w:cs="Arial"/>
          <w:iCs/>
          <w:sz w:val="18"/>
          <w:szCs w:val="18"/>
          <w:lang w:eastAsia="sl-SI"/>
        </w:rPr>
        <w:t xml:space="preserve">______________ EUR brez DDV oz. ___________EUR z DDV. </w:t>
      </w:r>
    </w:p>
    <w:p w14:paraId="502B267B" w14:textId="77777777" w:rsidR="00240CC1" w:rsidRPr="008A372F" w:rsidRDefault="00240CC1" w:rsidP="00593038">
      <w:pPr>
        <w:spacing w:after="0"/>
        <w:ind w:left="-142"/>
        <w:rPr>
          <w:rFonts w:ascii="Arial" w:eastAsia="Times New Roman" w:hAnsi="Arial" w:cs="Arial"/>
          <w:sz w:val="18"/>
          <w:szCs w:val="18"/>
          <w:lang w:eastAsia="sl-SI"/>
        </w:rPr>
      </w:pPr>
    </w:p>
    <w:p w14:paraId="22701913" w14:textId="77777777" w:rsidR="00240CC1" w:rsidRPr="008A372F" w:rsidRDefault="00240CC1" w:rsidP="00593038">
      <w:pPr>
        <w:spacing w:after="0"/>
        <w:ind w:left="-142"/>
        <w:rPr>
          <w:rFonts w:ascii="Arial" w:eastAsia="Times New Roman" w:hAnsi="Arial" w:cs="Arial"/>
          <w:sz w:val="18"/>
          <w:szCs w:val="18"/>
          <w:lang w:eastAsia="sl-SI"/>
        </w:rPr>
      </w:pPr>
    </w:p>
    <w:p w14:paraId="417E9FF4" w14:textId="72078189"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Cena vzdrževanja po sistemu »</w:t>
      </w:r>
      <w:proofErr w:type="spellStart"/>
      <w:r w:rsidRPr="008A372F">
        <w:rPr>
          <w:rFonts w:ascii="Arial" w:eastAsia="Times New Roman" w:hAnsi="Arial" w:cs="Arial"/>
          <w:bCs/>
          <w:sz w:val="18"/>
          <w:szCs w:val="18"/>
          <w:lang w:eastAsia="sl-SI"/>
        </w:rPr>
        <w:t>All</w:t>
      </w:r>
      <w:proofErr w:type="spellEnd"/>
      <w:r w:rsidRPr="008A372F">
        <w:rPr>
          <w:rFonts w:ascii="Arial" w:eastAsia="Times New Roman" w:hAnsi="Arial" w:cs="Arial"/>
          <w:bCs/>
          <w:sz w:val="18"/>
          <w:szCs w:val="18"/>
          <w:lang w:eastAsia="sl-SI"/>
        </w:rPr>
        <w:t xml:space="preserve"> </w:t>
      </w:r>
      <w:proofErr w:type="spellStart"/>
      <w:r w:rsidRPr="008A372F">
        <w:rPr>
          <w:rFonts w:ascii="Arial" w:eastAsia="Times New Roman" w:hAnsi="Arial" w:cs="Arial"/>
          <w:bCs/>
          <w:sz w:val="18"/>
          <w:szCs w:val="18"/>
          <w:lang w:eastAsia="sl-SI"/>
        </w:rPr>
        <w:t>Inclusive</w:t>
      </w:r>
      <w:proofErr w:type="spellEnd"/>
      <w:r w:rsidRPr="008A372F">
        <w:rPr>
          <w:rFonts w:ascii="Arial" w:eastAsia="Times New Roman" w:hAnsi="Arial" w:cs="Arial"/>
          <w:bCs/>
          <w:sz w:val="18"/>
          <w:szCs w:val="18"/>
          <w:lang w:eastAsia="sl-SI"/>
        </w:rPr>
        <w:t>« (</w:t>
      </w:r>
      <w:proofErr w:type="spellStart"/>
      <w:r w:rsidRPr="008A372F">
        <w:rPr>
          <w:rFonts w:ascii="Arial" w:eastAsia="Times New Roman" w:hAnsi="Arial" w:cs="Arial"/>
          <w:bCs/>
          <w:sz w:val="18"/>
          <w:szCs w:val="18"/>
          <w:lang w:eastAsia="sl-SI"/>
        </w:rPr>
        <w:t>kpl</w:t>
      </w:r>
      <w:proofErr w:type="spellEnd"/>
      <w:r w:rsidRPr="008A372F">
        <w:rPr>
          <w:rFonts w:ascii="Arial" w:eastAsia="Times New Roman" w:hAnsi="Arial" w:cs="Arial"/>
          <w:bCs/>
          <w:sz w:val="18"/>
          <w:szCs w:val="18"/>
          <w:lang w:eastAsia="sl-SI"/>
        </w:rPr>
        <w:t xml:space="preserve"> storitev) v mesečnem pavšalu zajema vse stroške (potrošni material, rezervne dele, delo, potni stroški, nadgradnje programske opreme sistema za izboljšanje delovanja sistema,…). V ceni so vključeni vsi  stroški izvajalca, popusti in rabati. </w:t>
      </w:r>
    </w:p>
    <w:p w14:paraId="31CB3A5E" w14:textId="77777777" w:rsidR="00240CC1" w:rsidRPr="008A372F" w:rsidRDefault="00240CC1" w:rsidP="00593038">
      <w:pPr>
        <w:spacing w:after="0"/>
        <w:ind w:left="-142"/>
        <w:rPr>
          <w:rFonts w:ascii="Arial" w:eastAsia="Times New Roman" w:hAnsi="Arial" w:cs="Arial"/>
          <w:sz w:val="18"/>
          <w:szCs w:val="18"/>
          <w:lang w:eastAsia="sl-SI"/>
        </w:rPr>
      </w:pPr>
    </w:p>
    <w:p w14:paraId="5C8B031C" w14:textId="77777777" w:rsidR="00240CC1" w:rsidRPr="008A372F" w:rsidRDefault="00240CC1" w:rsidP="00593038">
      <w:pPr>
        <w:spacing w:after="0"/>
        <w:ind w:left="-142"/>
        <w:rPr>
          <w:rFonts w:ascii="Arial" w:eastAsia="Times New Roman" w:hAnsi="Arial" w:cs="Arial"/>
          <w:bCs/>
          <w:sz w:val="18"/>
          <w:szCs w:val="18"/>
          <w:lang w:eastAsia="sl-SI"/>
        </w:rPr>
      </w:pPr>
      <w:r w:rsidRPr="008A372F">
        <w:rPr>
          <w:rFonts w:ascii="Arial" w:eastAsia="Times New Roman" w:hAnsi="Arial" w:cs="Arial"/>
          <w:bCs/>
          <w:sz w:val="18"/>
          <w:szCs w:val="18"/>
          <w:lang w:eastAsia="sl-SI"/>
        </w:rPr>
        <w:t>V ceno vzdrževalnine po tej pogodbi pa niso vključeni stroški odprave napak, okvar zaradi:</w:t>
      </w:r>
    </w:p>
    <w:p w14:paraId="5C0336A4"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nepravilne uporabe ali malomarnega ravnanja oseb naročnika,</w:t>
      </w:r>
    </w:p>
    <w:p w14:paraId="025419E2"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posegov nepooblaščenih oseb,</w:t>
      </w:r>
    </w:p>
    <w:p w14:paraId="6F71A095"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zaradi atmosferskih razelektrenj (strela),</w:t>
      </w:r>
    </w:p>
    <w:p w14:paraId="752A57C8"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 xml:space="preserve">zaradi višje sile (npr. poplave, potres, požar, ipd.). </w:t>
      </w:r>
    </w:p>
    <w:p w14:paraId="74769AE6" w14:textId="43F74BE0"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V primeru pojava tovrstne situacije je dokazno breme (stroški), da gre res za napake</w:t>
      </w:r>
      <w:r w:rsidR="00050024" w:rsidRPr="008A372F">
        <w:rPr>
          <w:rFonts w:ascii="Arial" w:eastAsia="Times New Roman" w:hAnsi="Arial" w:cs="Arial"/>
          <w:bCs/>
          <w:sz w:val="18"/>
          <w:szCs w:val="18"/>
          <w:lang w:eastAsia="sl-SI"/>
        </w:rPr>
        <w:t>,</w:t>
      </w:r>
      <w:r w:rsidRPr="008A372F">
        <w:rPr>
          <w:rFonts w:ascii="Arial" w:eastAsia="Times New Roman" w:hAnsi="Arial" w:cs="Arial"/>
          <w:bCs/>
          <w:sz w:val="18"/>
          <w:szCs w:val="18"/>
          <w:lang w:eastAsia="sl-SI"/>
        </w:rPr>
        <w:t xml:space="preserve"> katerih odprava ni zajeta v pavšalu, na strani izvajalca.</w:t>
      </w:r>
    </w:p>
    <w:p w14:paraId="05216484" w14:textId="77777777" w:rsidR="00240CC1" w:rsidRPr="008A372F" w:rsidRDefault="00240CC1" w:rsidP="00593038">
      <w:pPr>
        <w:spacing w:after="0"/>
        <w:ind w:left="-142"/>
        <w:rPr>
          <w:rFonts w:ascii="Arial" w:eastAsia="Times New Roman" w:hAnsi="Arial" w:cs="Arial"/>
          <w:bCs/>
          <w:sz w:val="18"/>
          <w:szCs w:val="18"/>
          <w:lang w:eastAsia="sl-SI"/>
        </w:rPr>
      </w:pPr>
    </w:p>
    <w:p w14:paraId="6D19D246"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5. člen</w:t>
      </w:r>
    </w:p>
    <w:p w14:paraId="12A4BBB9" w14:textId="77777777" w:rsidR="00240CC1" w:rsidRPr="008A372F" w:rsidRDefault="00240CC1" w:rsidP="00593038">
      <w:pPr>
        <w:spacing w:after="0"/>
        <w:ind w:left="-142"/>
        <w:rPr>
          <w:rFonts w:ascii="Arial" w:eastAsia="Times New Roman" w:hAnsi="Arial" w:cs="Arial"/>
          <w:bCs/>
          <w:iCs/>
          <w:sz w:val="18"/>
          <w:szCs w:val="18"/>
          <w:lang w:eastAsia="sl-SI"/>
        </w:rPr>
      </w:pPr>
    </w:p>
    <w:p w14:paraId="54C25816" w14:textId="77777777" w:rsidR="00240CC1" w:rsidRPr="008A372F" w:rsidRDefault="00240CC1" w:rsidP="00593038">
      <w:pPr>
        <w:tabs>
          <w:tab w:val="left" w:pos="1418"/>
        </w:tabs>
        <w:suppressAutoHyphens/>
        <w:spacing w:after="0"/>
        <w:ind w:left="-142"/>
        <w:jc w:val="both"/>
        <w:rPr>
          <w:rFonts w:ascii="Arial" w:eastAsia="Times New Roman" w:hAnsi="Arial" w:cs="Arial"/>
          <w:bCs/>
          <w:sz w:val="18"/>
          <w:szCs w:val="18"/>
        </w:rPr>
      </w:pPr>
      <w:r w:rsidRPr="008A372F">
        <w:rPr>
          <w:rFonts w:ascii="Arial" w:eastAsia="Times New Roman" w:hAnsi="Arial" w:cs="Arial"/>
          <w:bCs/>
          <w:sz w:val="18"/>
          <w:szCs w:val="18"/>
        </w:rPr>
        <w:t xml:space="preserve">Cene po ponudbi </w:t>
      </w:r>
      <w:r w:rsidRPr="008A372F">
        <w:rPr>
          <w:rFonts w:ascii="Arial" w:eastAsia="Times New Roman" w:hAnsi="Arial" w:cs="Arial"/>
          <w:bCs/>
          <w:strike/>
          <w:color w:val="C00000"/>
          <w:sz w:val="18"/>
          <w:szCs w:val="18"/>
        </w:rPr>
        <w:t>in cene po</w:t>
      </w:r>
      <w:r w:rsidRPr="008A372F">
        <w:rPr>
          <w:rFonts w:ascii="Arial" w:eastAsia="Times New Roman" w:hAnsi="Arial" w:cs="Arial"/>
          <w:bCs/>
          <w:strike/>
          <w:color w:val="C00000"/>
          <w:sz w:val="18"/>
          <w:szCs w:val="18"/>
          <w:lang w:eastAsia="sl-SI"/>
        </w:rPr>
        <w:t xml:space="preserve"> ceniku rezervnih delov </w:t>
      </w:r>
      <w:r w:rsidRPr="008A372F">
        <w:rPr>
          <w:rFonts w:ascii="Arial" w:eastAsia="Times New Roman" w:hAnsi="Arial" w:cs="Arial"/>
          <w:bCs/>
          <w:sz w:val="18"/>
          <w:szCs w:val="18"/>
          <w:lang w:eastAsia="sl-SI"/>
        </w:rPr>
        <w:t xml:space="preserve">izvajalca (ki je bil predložen v okviru ponudbene dokumentacije) </w:t>
      </w:r>
      <w:r w:rsidRPr="008A372F">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w:t>
      </w:r>
      <w:r w:rsidR="006D4597" w:rsidRPr="008A372F">
        <w:rPr>
          <w:rFonts w:ascii="Arial" w:eastAsia="Times New Roman" w:hAnsi="Arial" w:cs="Arial"/>
          <w:bCs/>
          <w:sz w:val="18"/>
          <w:szCs w:val="18"/>
        </w:rPr>
        <w:t>,</w:t>
      </w:r>
      <w:r w:rsidRPr="008A372F">
        <w:rPr>
          <w:rFonts w:ascii="Arial" w:eastAsia="Times New Roman" w:hAnsi="Arial" w:cs="Arial"/>
          <w:bCs/>
          <w:sz w:val="18"/>
          <w:szCs w:val="18"/>
        </w:rPr>
        <w:t xml:space="preserve"> št.1/04). </w:t>
      </w:r>
    </w:p>
    <w:p w14:paraId="3EBA2074" w14:textId="77777777" w:rsidR="00240CC1" w:rsidRPr="008A372F" w:rsidRDefault="00240CC1" w:rsidP="00593038">
      <w:pPr>
        <w:spacing w:after="0"/>
        <w:ind w:left="-142"/>
        <w:jc w:val="both"/>
        <w:rPr>
          <w:rFonts w:ascii="Arial" w:eastAsia="Times New Roman" w:hAnsi="Arial" w:cs="Arial"/>
          <w:sz w:val="18"/>
          <w:szCs w:val="18"/>
          <w:lang w:eastAsia="sl-SI"/>
        </w:rPr>
      </w:pPr>
    </w:p>
    <w:p w14:paraId="057BE187" w14:textId="77777777" w:rsidR="00240CC1" w:rsidRPr="008A372F" w:rsidRDefault="00240CC1" w:rsidP="00593038">
      <w:pPr>
        <w:spacing w:after="0"/>
        <w:ind w:left="-142"/>
        <w:jc w:val="both"/>
        <w:rPr>
          <w:rFonts w:ascii="Arial" w:eastAsia="Times New Roman" w:hAnsi="Arial" w:cs="Arial"/>
          <w:sz w:val="18"/>
          <w:szCs w:val="18"/>
          <w:lang w:eastAsia="sl-SI"/>
        </w:rPr>
      </w:pPr>
      <w:r w:rsidRPr="008A372F">
        <w:rPr>
          <w:rFonts w:ascii="Arial" w:eastAsia="Times New Roman" w:hAnsi="Arial" w:cs="Arial"/>
          <w:sz w:val="18"/>
          <w:szCs w:val="18"/>
          <w:lang w:eastAsia="sl-SI"/>
        </w:rPr>
        <w:t>Izvajalec se zavezuje naročnika pisno zaprositi za spremembo cen. O spremembi cen pogodbeni stranki skleneta aneks k tej pogodbi.</w:t>
      </w:r>
    </w:p>
    <w:p w14:paraId="7C87B448"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7D1C2FDB"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6. člen</w:t>
      </w:r>
    </w:p>
    <w:p w14:paraId="3D64CE95" w14:textId="77777777" w:rsidR="00240CC1" w:rsidRPr="008A372F" w:rsidRDefault="00240CC1" w:rsidP="00593038">
      <w:pPr>
        <w:spacing w:after="0"/>
        <w:ind w:left="-142"/>
        <w:jc w:val="both"/>
        <w:rPr>
          <w:rFonts w:ascii="Arial" w:eastAsia="Times New Roman" w:hAnsi="Arial" w:cs="Arial"/>
          <w:sz w:val="18"/>
          <w:szCs w:val="18"/>
          <w:lang w:eastAsia="sl-SI"/>
        </w:rPr>
      </w:pPr>
    </w:p>
    <w:p w14:paraId="5F5604DE" w14:textId="77777777" w:rsidR="00240CC1" w:rsidRPr="008A372F" w:rsidRDefault="00240CC1" w:rsidP="00593038">
      <w:pPr>
        <w:spacing w:after="0"/>
        <w:ind w:left="-142"/>
        <w:jc w:val="both"/>
        <w:rPr>
          <w:rFonts w:ascii="Arial" w:eastAsia="Times New Roman" w:hAnsi="Arial" w:cs="Arial"/>
          <w:sz w:val="18"/>
          <w:szCs w:val="18"/>
          <w:lang w:eastAsia="sl-SI"/>
        </w:rPr>
      </w:pPr>
      <w:r w:rsidRPr="008A372F">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8A372F">
        <w:rPr>
          <w:rFonts w:ascii="Arial" w:eastAsia="Times New Roman" w:hAnsi="Arial" w:cs="Arial"/>
          <w:bCs/>
          <w:sz w:val="18"/>
          <w:szCs w:val="18"/>
          <w:lang w:eastAsia="sl-SI"/>
        </w:rPr>
        <w:t xml:space="preserve"> ponudbo, razpisno dokumentacijo z vsemi njenimi prilogami, skladno s pravili stroke, mednarodnimi standardi in veljavnimi predpisi v Republiki Sloveniji.</w:t>
      </w:r>
    </w:p>
    <w:p w14:paraId="02059138"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2AA0B948"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lastRenderedPageBreak/>
        <w:t>7. člen</w:t>
      </w:r>
    </w:p>
    <w:p w14:paraId="1BB0839A" w14:textId="77777777" w:rsidR="00240CC1" w:rsidRPr="008A372F" w:rsidRDefault="00240CC1" w:rsidP="00593038">
      <w:pPr>
        <w:spacing w:before="225" w:after="225"/>
        <w:jc w:val="both"/>
        <w:rPr>
          <w:rFonts w:eastAsia="Calibri" w:cs="Times New Roman"/>
        </w:rPr>
      </w:pPr>
      <w:r w:rsidRPr="008A372F">
        <w:rPr>
          <w:rFonts w:ascii="Arial" w:eastAsia="Times New Roman" w:hAnsi="Arial" w:cs="Arial"/>
          <w:bCs/>
          <w:sz w:val="18"/>
          <w:szCs w:val="18"/>
          <w:lang w:eastAsia="sl-SI"/>
        </w:rPr>
        <w:t xml:space="preserve">Izvajalec </w:t>
      </w:r>
      <w:r w:rsidRPr="008A372F">
        <w:rPr>
          <w:rFonts w:ascii="Arial" w:eastAsia="Calibri" w:hAnsi="Arial" w:cs="Arial"/>
          <w:color w:val="000000"/>
          <w:sz w:val="18"/>
          <w:szCs w:val="18"/>
        </w:rPr>
        <w:t>zagotavlja servisiranje opreme (servis in rez. dele) pri s strani proizvajalca pooblaščenem in usposobljenem serviserju v RS ali EU (v primeru servisa iz tujine mora vsa komunikacija med servisom in naročnikom potekati izključno v slovenskem jeziku) ter:</w:t>
      </w:r>
    </w:p>
    <w:tbl>
      <w:tblPr>
        <w:tblStyle w:val="NormalTablePHPDOCX3"/>
        <w:tblW w:w="0" w:type="auto"/>
        <w:tblInd w:w="108" w:type="dxa"/>
        <w:tblLook w:val="04A0" w:firstRow="1" w:lastRow="0" w:firstColumn="1" w:lastColumn="0" w:noHBand="0" w:noVBand="1"/>
      </w:tblPr>
      <w:tblGrid>
        <w:gridCol w:w="8740"/>
        <w:gridCol w:w="222"/>
      </w:tblGrid>
      <w:tr w:rsidR="00240CC1" w:rsidRPr="00240CC1" w14:paraId="2FC0DD93" w14:textId="77777777" w:rsidTr="00355794">
        <w:tc>
          <w:tcPr>
            <w:tcW w:w="0" w:type="auto"/>
            <w:tcMar>
              <w:top w:w="0" w:type="auto"/>
              <w:bottom w:w="0" w:type="auto"/>
            </w:tcMar>
          </w:tcPr>
          <w:p w14:paraId="65DA83BE" w14:textId="7C6C3D16" w:rsidR="005720F5" w:rsidRPr="008A372F" w:rsidRDefault="005720F5" w:rsidP="005720F5">
            <w:pPr>
              <w:numPr>
                <w:ilvl w:val="0"/>
                <w:numId w:val="7"/>
              </w:numPr>
              <w:spacing w:line="276" w:lineRule="auto"/>
              <w:rPr>
                <w:rFonts w:ascii="Arial" w:hAnsi="Arial" w:cs="Arial"/>
                <w:sz w:val="18"/>
                <w:szCs w:val="18"/>
              </w:rPr>
            </w:pPr>
            <w:r w:rsidRPr="008A372F">
              <w:rPr>
                <w:rFonts w:ascii="Arial" w:hAnsi="Arial" w:cs="Arial"/>
                <w:color w:val="C00000"/>
                <w:sz w:val="18"/>
                <w:szCs w:val="18"/>
              </w:rPr>
              <w:t>Dosegljivost servisa neprekinjeno 24 ur (telefonska pomoč naročniku</w:t>
            </w:r>
            <w:r w:rsidR="00A277AC" w:rsidRPr="008A372F">
              <w:rPr>
                <w:rFonts w:ascii="Arial" w:hAnsi="Arial" w:cs="Arial"/>
                <w:color w:val="C00000"/>
                <w:sz w:val="18"/>
                <w:szCs w:val="18"/>
              </w:rPr>
              <w:t xml:space="preserve"> v slovenskem jeziku</w:t>
            </w:r>
            <w:r w:rsidRPr="008A372F">
              <w:rPr>
                <w:rFonts w:ascii="Arial" w:hAnsi="Arial" w:cs="Arial"/>
                <w:color w:val="C00000"/>
                <w:sz w:val="18"/>
                <w:szCs w:val="18"/>
              </w:rPr>
              <w:t xml:space="preserve">) </w:t>
            </w:r>
            <w:r w:rsidRPr="008A372F">
              <w:rPr>
                <w:rFonts w:ascii="Arial" w:hAnsi="Arial" w:cs="Arial"/>
                <w:strike/>
                <w:color w:val="C00000"/>
                <w:sz w:val="18"/>
                <w:szCs w:val="18"/>
              </w:rPr>
              <w:t>najmanj v času od ponedeljka do petka od 7:00 do 17:00 ure</w:t>
            </w:r>
            <w:r w:rsidRPr="008A372F">
              <w:rPr>
                <w:rFonts w:ascii="Arial" w:hAnsi="Arial" w:cs="Arial"/>
                <w:sz w:val="18"/>
                <w:szCs w:val="18"/>
              </w:rPr>
              <w:t>;</w:t>
            </w:r>
          </w:p>
          <w:p w14:paraId="11BAA97F" w14:textId="6AD8AFC2" w:rsidR="00240CC1" w:rsidRPr="008A372F" w:rsidRDefault="00240CC1" w:rsidP="005720F5">
            <w:pPr>
              <w:numPr>
                <w:ilvl w:val="0"/>
                <w:numId w:val="7"/>
              </w:numPr>
              <w:spacing w:line="276" w:lineRule="auto"/>
              <w:jc w:val="both"/>
              <w:rPr>
                <w:rFonts w:ascii="Arial" w:eastAsia="Calibri" w:hAnsi="Arial" w:cs="Arial"/>
                <w:color w:val="000000"/>
                <w:sz w:val="18"/>
                <w:szCs w:val="18"/>
              </w:rPr>
            </w:pPr>
            <w:r w:rsidRPr="008A372F">
              <w:rPr>
                <w:rFonts w:ascii="Arial" w:eastAsia="Calibri" w:hAnsi="Arial" w:cs="Arial"/>
                <w:color w:val="000000"/>
                <w:sz w:val="18"/>
                <w:szCs w:val="18"/>
              </w:rPr>
              <w:t>Odzivni čas:</w:t>
            </w:r>
            <w:r w:rsidR="00DC13CC" w:rsidRPr="008A372F">
              <w:rPr>
                <w:rFonts w:ascii="Arial" w:eastAsia="Calibri" w:hAnsi="Arial" w:cs="Arial"/>
                <w:color w:val="000000"/>
                <w:sz w:val="18"/>
                <w:szCs w:val="18"/>
              </w:rPr>
              <w:t xml:space="preserve"> </w:t>
            </w:r>
            <w:r w:rsidR="00DC13CC" w:rsidRPr="008A372F">
              <w:rPr>
                <w:rFonts w:ascii="Arial" w:eastAsia="Calibri" w:hAnsi="Arial" w:cs="Arial"/>
                <w:color w:val="C00000"/>
                <w:sz w:val="18"/>
                <w:szCs w:val="18"/>
              </w:rPr>
              <w:t>1 ura</w:t>
            </w:r>
            <w:r w:rsidRPr="008A372F">
              <w:rPr>
                <w:rFonts w:ascii="Arial" w:eastAsia="Calibri" w:hAnsi="Arial" w:cs="Arial"/>
                <w:color w:val="000000"/>
                <w:sz w:val="18"/>
                <w:szCs w:val="18"/>
              </w:rPr>
              <w:t xml:space="preserve"> </w:t>
            </w:r>
            <w:r w:rsidRPr="008A372F">
              <w:rPr>
                <w:rFonts w:ascii="Arial" w:eastAsia="Calibri" w:hAnsi="Arial" w:cs="Arial"/>
                <w:strike/>
                <w:color w:val="C00000"/>
                <w:sz w:val="18"/>
                <w:szCs w:val="18"/>
              </w:rPr>
              <w:t>24 ur</w:t>
            </w:r>
            <w:r w:rsidRPr="008A372F">
              <w:rPr>
                <w:rFonts w:ascii="Arial" w:eastAsia="Calibri" w:hAnsi="Arial" w:cs="Arial"/>
                <w:color w:val="C00000"/>
                <w:sz w:val="18"/>
                <w:szCs w:val="18"/>
              </w:rPr>
              <w:t xml:space="preserve"> </w:t>
            </w:r>
            <w:r w:rsidRPr="008A372F">
              <w:rPr>
                <w:rFonts w:ascii="Arial" w:eastAsia="Calibri" w:hAnsi="Arial" w:cs="Arial"/>
                <w:color w:val="000000"/>
                <w:sz w:val="18"/>
                <w:szCs w:val="18"/>
              </w:rPr>
              <w:t>po prejemu pisnega obvestila o okvari (po e-pošti), v nujnih primerih tudi telefonsko s strani pooblaščene osebe naročnika  (čas ko se servis odzove na sporočeno okvaro in prične z ugotavljanjem vzrokov okvare in odpravljanjem težav);</w:t>
            </w:r>
          </w:p>
          <w:p w14:paraId="410525DC" w14:textId="62D87FF3" w:rsidR="00240CC1" w:rsidRPr="008A372F" w:rsidRDefault="00240CC1" w:rsidP="005720F5">
            <w:pPr>
              <w:numPr>
                <w:ilvl w:val="0"/>
                <w:numId w:val="7"/>
              </w:numPr>
              <w:spacing w:line="276" w:lineRule="auto"/>
              <w:jc w:val="both"/>
              <w:rPr>
                <w:rFonts w:ascii="Arial" w:eastAsia="Calibri" w:hAnsi="Arial" w:cs="Arial"/>
                <w:color w:val="000000"/>
                <w:sz w:val="18"/>
                <w:szCs w:val="18"/>
              </w:rPr>
            </w:pPr>
            <w:r w:rsidRPr="008A372F">
              <w:rPr>
                <w:rFonts w:ascii="Arial" w:eastAsia="Calibri" w:hAnsi="Arial" w:cs="Arial"/>
                <w:color w:val="000000"/>
                <w:sz w:val="18"/>
                <w:szCs w:val="18"/>
              </w:rPr>
              <w:t>Časi za dobavo rezervnih delov in odpravo napak: največ </w:t>
            </w:r>
            <w:r w:rsidR="00DC13CC" w:rsidRPr="008A372F">
              <w:rPr>
                <w:rFonts w:ascii="Arial" w:eastAsia="Calibri" w:hAnsi="Arial" w:cs="Arial"/>
                <w:color w:val="C00000"/>
                <w:sz w:val="18"/>
                <w:szCs w:val="18"/>
              </w:rPr>
              <w:t>24 ur</w:t>
            </w:r>
            <w:r w:rsidRPr="008A372F">
              <w:rPr>
                <w:rFonts w:ascii="Arial" w:eastAsia="Calibri" w:hAnsi="Arial" w:cs="Arial"/>
                <w:color w:val="C00000"/>
                <w:sz w:val="18"/>
                <w:szCs w:val="18"/>
              </w:rPr>
              <w:t xml:space="preserve"> </w:t>
            </w:r>
            <w:r w:rsidRPr="008A372F">
              <w:rPr>
                <w:rFonts w:ascii="Arial" w:eastAsia="Calibri" w:hAnsi="Arial" w:cs="Arial"/>
                <w:strike/>
                <w:color w:val="C00000"/>
                <w:sz w:val="18"/>
                <w:szCs w:val="18"/>
              </w:rPr>
              <w:t>48 ur</w:t>
            </w:r>
            <w:r w:rsidRPr="008A372F">
              <w:rPr>
                <w:rFonts w:ascii="Arial" w:eastAsia="Calibri" w:hAnsi="Arial" w:cs="Arial"/>
                <w:color w:val="000000"/>
                <w:sz w:val="18"/>
                <w:szCs w:val="18"/>
              </w:rPr>
              <w:t xml:space="preserve"> po prejemu pisnega obvestila o okvari (po e-pošti) oz. v nujnih primerih tudi telefonsko s strani pooblaščene osebe naročnika oz. izjemoma več po predhodnem pisnem dogovoru s pooblaščeno osebo naročnika za nadzor nad izvajanjem pogodbe;</w:t>
            </w:r>
          </w:p>
          <w:p w14:paraId="7D8A2FA7" w14:textId="31F1D338" w:rsidR="00240CC1" w:rsidRPr="008A372F" w:rsidRDefault="00240CC1" w:rsidP="005720F5">
            <w:pPr>
              <w:numPr>
                <w:ilvl w:val="0"/>
                <w:numId w:val="7"/>
              </w:numPr>
              <w:spacing w:line="276" w:lineRule="auto"/>
              <w:jc w:val="both"/>
              <w:rPr>
                <w:rFonts w:ascii="Arial" w:eastAsia="Calibri" w:hAnsi="Arial" w:cs="Arial"/>
                <w:color w:val="000000"/>
                <w:sz w:val="18"/>
                <w:szCs w:val="18"/>
              </w:rPr>
            </w:pPr>
            <w:r w:rsidRPr="008A372F">
              <w:rPr>
                <w:rFonts w:ascii="Arial" w:eastAsia="Calibri" w:hAnsi="Arial" w:cs="Arial"/>
                <w:color w:val="000000"/>
                <w:sz w:val="18"/>
                <w:szCs w:val="18"/>
              </w:rPr>
              <w:t xml:space="preserve">V primeru, da okvare ni možno odpraviti v roku </w:t>
            </w:r>
            <w:r w:rsidR="00D6738A" w:rsidRPr="008A372F">
              <w:rPr>
                <w:rFonts w:ascii="Arial" w:eastAsia="Calibri" w:hAnsi="Arial" w:cs="Arial"/>
                <w:color w:val="C00000"/>
                <w:sz w:val="18"/>
                <w:szCs w:val="18"/>
              </w:rPr>
              <w:t>24</w:t>
            </w:r>
            <w:r w:rsidRPr="008A372F">
              <w:rPr>
                <w:rFonts w:ascii="Arial" w:eastAsia="Calibri" w:hAnsi="Arial" w:cs="Arial"/>
                <w:color w:val="C00000"/>
                <w:sz w:val="18"/>
                <w:szCs w:val="18"/>
              </w:rPr>
              <w:t xml:space="preserve"> ur </w:t>
            </w:r>
            <w:r w:rsidRPr="008A372F">
              <w:rPr>
                <w:rFonts w:ascii="Arial" w:eastAsia="Calibri" w:hAnsi="Arial" w:cs="Arial"/>
                <w:color w:val="000000"/>
                <w:sz w:val="18"/>
                <w:szCs w:val="18"/>
              </w:rPr>
              <w:t>in se je izvajalec z naročnikom uskladil za daljši rok odprave napake, je dolžan izvajalec naročnika sproti obveščati o poteku odpravljanja okvare in terminom odprave napake;  </w:t>
            </w:r>
          </w:p>
          <w:p w14:paraId="6354ADEA" w14:textId="77777777" w:rsidR="00DC13CC" w:rsidRPr="008A372F" w:rsidRDefault="00DC13CC" w:rsidP="005720F5">
            <w:pPr>
              <w:pStyle w:val="Odstavekseznama"/>
              <w:numPr>
                <w:ilvl w:val="0"/>
                <w:numId w:val="7"/>
              </w:numPr>
              <w:rPr>
                <w:rFonts w:ascii="Arial" w:eastAsia="Calibri" w:hAnsi="Arial" w:cs="Arial"/>
                <w:color w:val="C00000"/>
                <w:sz w:val="18"/>
                <w:szCs w:val="18"/>
              </w:rPr>
            </w:pPr>
            <w:r w:rsidRPr="008A372F">
              <w:rPr>
                <w:rFonts w:ascii="Arial" w:eastAsia="Calibri" w:hAnsi="Arial" w:cs="Arial"/>
                <w:color w:val="C00000"/>
                <w:sz w:val="18"/>
                <w:szCs w:val="18"/>
              </w:rPr>
              <w:t>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ročnega prevzem in izdaje zdravil v času nedelovanja sistema, stroške nadomestnega skladišča zdravil zaradi nezmožnosti hrambe v robotskem sistemu zaradi nedelovanja sistema,…).</w:t>
            </w:r>
          </w:p>
          <w:p w14:paraId="3953057E" w14:textId="63C04CF1" w:rsidR="00240CC1" w:rsidRPr="008A372F" w:rsidRDefault="00240CC1" w:rsidP="00DC13CC">
            <w:pPr>
              <w:spacing w:line="276" w:lineRule="auto"/>
              <w:ind w:left="720"/>
              <w:jc w:val="both"/>
              <w:rPr>
                <w:rFonts w:ascii="Arial" w:eastAsia="Calibri" w:hAnsi="Arial" w:cs="Arial"/>
                <w:color w:val="000000"/>
                <w:sz w:val="18"/>
                <w:szCs w:val="18"/>
              </w:rPr>
            </w:pPr>
            <w:r w:rsidRPr="008A372F">
              <w:rPr>
                <w:rFonts w:ascii="Arial" w:eastAsia="Calibri" w:hAnsi="Arial" w:cs="Arial"/>
                <w:color w:val="000000"/>
                <w:sz w:val="18"/>
                <w:szCs w:val="18"/>
              </w:rPr>
              <w:t> </w:t>
            </w:r>
          </w:p>
        </w:tc>
        <w:tc>
          <w:tcPr>
            <w:tcW w:w="0" w:type="auto"/>
          </w:tcPr>
          <w:p w14:paraId="410674EF" w14:textId="77777777" w:rsidR="00240CC1" w:rsidRPr="008A372F" w:rsidRDefault="00240CC1" w:rsidP="007837FD">
            <w:pPr>
              <w:numPr>
                <w:ilvl w:val="0"/>
                <w:numId w:val="7"/>
              </w:numPr>
              <w:spacing w:line="276" w:lineRule="auto"/>
              <w:rPr>
                <w:rFonts w:ascii="Arial" w:eastAsia="Calibri" w:hAnsi="Arial" w:cs="Arial"/>
                <w:color w:val="000000"/>
                <w:sz w:val="18"/>
                <w:szCs w:val="18"/>
              </w:rPr>
            </w:pPr>
          </w:p>
        </w:tc>
      </w:tr>
    </w:tbl>
    <w:p w14:paraId="150127B2" w14:textId="77777777" w:rsidR="00240CC1" w:rsidRPr="00240CC1" w:rsidRDefault="00240CC1" w:rsidP="00593038">
      <w:pPr>
        <w:spacing w:after="0"/>
        <w:ind w:left="-142"/>
        <w:jc w:val="both"/>
        <w:rPr>
          <w:rFonts w:ascii="Arial" w:eastAsia="Times New Roman" w:hAnsi="Arial" w:cs="Arial"/>
          <w:b/>
          <w:iCs/>
          <w:sz w:val="18"/>
          <w:szCs w:val="18"/>
          <w:lang w:eastAsia="sl-SI"/>
        </w:rPr>
      </w:pPr>
    </w:p>
    <w:p w14:paraId="685CA297" w14:textId="77777777" w:rsidR="00240CC1" w:rsidRPr="00240CC1" w:rsidRDefault="00240CC1" w:rsidP="00593038">
      <w:pPr>
        <w:spacing w:after="0"/>
        <w:ind w:left="-142"/>
        <w:rPr>
          <w:rFonts w:ascii="Arial" w:eastAsia="Times New Roman" w:hAnsi="Arial" w:cs="Arial"/>
          <w:sz w:val="18"/>
          <w:szCs w:val="18"/>
        </w:rPr>
      </w:pPr>
      <w:r w:rsidRPr="00240CC1">
        <w:rPr>
          <w:rFonts w:ascii="Arial" w:eastAsia="Times New Roman" w:hAnsi="Arial" w:cs="Arial"/>
          <w:sz w:val="18"/>
          <w:szCs w:val="18"/>
          <w:lang w:eastAsia="sl-SI"/>
        </w:rPr>
        <w:t>Izvajalec zagotavlja dosegljivost servisne službe (izvajalec servisa_________________________) na:</w:t>
      </w:r>
    </w:p>
    <w:p w14:paraId="44D66D45" w14:textId="77777777" w:rsidR="00240CC1" w:rsidRPr="00240CC1" w:rsidRDefault="00240CC1" w:rsidP="00593038">
      <w:pPr>
        <w:spacing w:after="0"/>
        <w:ind w:left="-142"/>
        <w:rPr>
          <w:rFonts w:ascii="Arial" w:eastAsia="Times New Roman" w:hAnsi="Arial" w:cs="Arial"/>
          <w:sz w:val="18"/>
          <w:szCs w:val="18"/>
        </w:rPr>
      </w:pPr>
    </w:p>
    <w:p w14:paraId="712AD7EA"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telefonski številki _____________________________</w:t>
      </w:r>
    </w:p>
    <w:p w14:paraId="0104B5AA" w14:textId="77777777" w:rsidR="00240CC1" w:rsidRPr="00240CC1" w:rsidRDefault="00240CC1" w:rsidP="00896F9B">
      <w:pPr>
        <w:spacing w:after="0" w:line="240" w:lineRule="auto"/>
        <w:ind w:left="-142"/>
        <w:rPr>
          <w:rFonts w:ascii="Arial" w:eastAsia="Times New Roman" w:hAnsi="Arial" w:cs="Arial"/>
          <w:sz w:val="18"/>
          <w:szCs w:val="18"/>
          <w:lang w:eastAsia="sl-SI"/>
        </w:rPr>
      </w:pPr>
      <w:proofErr w:type="spellStart"/>
      <w:r w:rsidRPr="00240CC1">
        <w:rPr>
          <w:rFonts w:ascii="Arial" w:eastAsia="Times New Roman" w:hAnsi="Arial" w:cs="Arial"/>
          <w:sz w:val="18"/>
          <w:szCs w:val="18"/>
          <w:lang w:eastAsia="sl-SI"/>
        </w:rPr>
        <w:t>gsm</w:t>
      </w:r>
      <w:proofErr w:type="spellEnd"/>
      <w:r w:rsidRPr="00240CC1">
        <w:rPr>
          <w:rFonts w:ascii="Arial" w:eastAsia="Times New Roman" w:hAnsi="Arial" w:cs="Arial"/>
          <w:sz w:val="18"/>
          <w:szCs w:val="18"/>
          <w:lang w:eastAsia="sl-SI"/>
        </w:rPr>
        <w:t>_________________________________________</w:t>
      </w:r>
    </w:p>
    <w:p w14:paraId="3317B057"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e-mail_______________________________________</w:t>
      </w:r>
    </w:p>
    <w:p w14:paraId="364D67C0" w14:textId="77777777" w:rsidR="00240CC1" w:rsidRPr="00240CC1" w:rsidRDefault="00240CC1" w:rsidP="00896F9B">
      <w:pPr>
        <w:spacing w:after="0" w:line="240" w:lineRule="auto"/>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Kontaktna oseba ______________________________</w:t>
      </w:r>
    </w:p>
    <w:p w14:paraId="52920006" w14:textId="77777777" w:rsidR="00240CC1" w:rsidRPr="00240CC1" w:rsidRDefault="00240CC1" w:rsidP="00593038">
      <w:pPr>
        <w:spacing w:after="0"/>
        <w:ind w:left="-142"/>
        <w:rPr>
          <w:rFonts w:ascii="Arial" w:eastAsia="Times New Roman" w:hAnsi="Arial" w:cs="Arial"/>
          <w:b/>
          <w:iCs/>
          <w:sz w:val="18"/>
          <w:szCs w:val="18"/>
          <w:lang w:eastAsia="sl-SI"/>
        </w:rPr>
      </w:pPr>
    </w:p>
    <w:p w14:paraId="4617C6C3" w14:textId="77777777" w:rsidR="00240CC1" w:rsidRPr="00240CC1" w:rsidRDefault="00240CC1" w:rsidP="00593038">
      <w:pPr>
        <w:spacing w:after="0"/>
        <w:ind w:left="-142"/>
        <w:rPr>
          <w:rFonts w:ascii="Arial" w:eastAsia="Times New Roman" w:hAnsi="Arial" w:cs="Arial"/>
          <w:b/>
          <w:iCs/>
          <w:sz w:val="18"/>
          <w:szCs w:val="18"/>
          <w:lang w:eastAsia="sl-SI"/>
        </w:rPr>
      </w:pPr>
    </w:p>
    <w:p w14:paraId="193105D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 xml:space="preserve"> 8. člen</w:t>
      </w:r>
    </w:p>
    <w:p w14:paraId="08BA3BF7" w14:textId="77777777" w:rsidR="00240CC1" w:rsidRPr="00240CC1" w:rsidRDefault="00240CC1" w:rsidP="00593038">
      <w:pPr>
        <w:spacing w:after="0"/>
        <w:ind w:left="-142"/>
        <w:rPr>
          <w:rFonts w:ascii="Arial" w:eastAsia="Times New Roman" w:hAnsi="Arial" w:cs="Arial"/>
          <w:sz w:val="18"/>
          <w:szCs w:val="18"/>
          <w:lang w:eastAsia="sl-SI"/>
        </w:rPr>
      </w:pPr>
    </w:p>
    <w:p w14:paraId="6B9B15F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7A5CCFE" w14:textId="77777777" w:rsidR="00240CC1" w:rsidRPr="00240CC1" w:rsidRDefault="00240CC1" w:rsidP="00593038">
      <w:pPr>
        <w:spacing w:after="0"/>
        <w:ind w:left="-142"/>
        <w:rPr>
          <w:rFonts w:ascii="Arial" w:eastAsia="Times New Roman" w:hAnsi="Arial" w:cs="Arial"/>
          <w:b/>
          <w:sz w:val="18"/>
          <w:szCs w:val="18"/>
          <w:lang w:eastAsia="sl-SI"/>
        </w:rPr>
      </w:pPr>
    </w:p>
    <w:p w14:paraId="6EB5EB49"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w:t>
      </w:r>
      <w:r w:rsidRPr="00240CC1">
        <w:rPr>
          <w:rFonts w:ascii="Arial" w:eastAsia="Times New Roman" w:hAnsi="Arial" w:cs="Arial"/>
          <w:sz w:val="18"/>
          <w:szCs w:val="18"/>
          <w:lang w:eastAsia="sl-SI"/>
        </w:rPr>
        <w:t xml:space="preserve">  </w:t>
      </w:r>
    </w:p>
    <w:p w14:paraId="54104681"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
    <w:p w14:paraId="0F6DADC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sz w:val="18"/>
          <w:szCs w:val="18"/>
          <w:lang w:eastAsia="sl-SI"/>
        </w:rPr>
        <w:t xml:space="preserve">   </w:t>
      </w:r>
      <w:r w:rsidRPr="00240CC1">
        <w:rPr>
          <w:rFonts w:ascii="Arial" w:eastAsia="Times New Roman" w:hAnsi="Arial" w:cs="Arial"/>
          <w:bCs/>
          <w:iCs/>
          <w:sz w:val="18"/>
          <w:szCs w:val="18"/>
          <w:lang w:eastAsia="sl-SI"/>
        </w:rPr>
        <w:t xml:space="preserve"> 9. člen</w:t>
      </w:r>
    </w:p>
    <w:p w14:paraId="7DB0D993" w14:textId="77777777" w:rsidR="00240CC1" w:rsidRPr="00240CC1" w:rsidRDefault="00240CC1" w:rsidP="00593038">
      <w:pPr>
        <w:spacing w:after="0"/>
        <w:ind w:left="-142"/>
        <w:jc w:val="center"/>
        <w:rPr>
          <w:rFonts w:ascii="Arial" w:eastAsia="Times New Roman" w:hAnsi="Arial" w:cs="Arial"/>
          <w:bCs/>
          <w:iCs/>
          <w:sz w:val="18"/>
          <w:szCs w:val="18"/>
          <w:lang w:eastAsia="sl-SI"/>
        </w:rPr>
      </w:pPr>
    </w:p>
    <w:p w14:paraId="0497C947" w14:textId="0B83CB78"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obvezuje servisno dokumentacijo (servisne naloge in pisne  izjave o ustreznosti rezultatov delovanja servisirane  naprave, poročila,…) po vsakokratnem opravljanju storitev, ki so predmet pogodbe</w:t>
      </w:r>
      <w:r w:rsidR="00050024">
        <w:rPr>
          <w:rFonts w:ascii="Arial" w:eastAsia="Times New Roman" w:hAnsi="Arial" w:cs="Arial"/>
          <w:bCs/>
          <w:sz w:val="18"/>
          <w:szCs w:val="18"/>
          <w:lang w:eastAsia="sl-SI"/>
        </w:rPr>
        <w:t>,</w:t>
      </w:r>
      <w:r w:rsidRPr="00240CC1">
        <w:rPr>
          <w:rFonts w:ascii="Arial" w:eastAsia="Times New Roman" w:hAnsi="Arial" w:cs="Arial"/>
          <w:bCs/>
          <w:sz w:val="18"/>
          <w:szCs w:val="18"/>
          <w:lang w:eastAsia="sl-SI"/>
        </w:rPr>
        <w:t xml:space="preserve"> dostaviti naročniku v dveh izvodih (original in kopija), od katerih prejme en izvod (kopijo) odgovorna oseba naročnika na oddelku, en izvod pa vodja tehnično vzdrževalnih služb naročnika. </w:t>
      </w:r>
    </w:p>
    <w:p w14:paraId="4E11596C" w14:textId="77777777" w:rsidR="00240CC1" w:rsidRPr="00240CC1" w:rsidRDefault="00240CC1" w:rsidP="00593038">
      <w:pPr>
        <w:spacing w:after="0"/>
        <w:ind w:left="-142"/>
        <w:rPr>
          <w:rFonts w:ascii="Arial" w:eastAsia="Times New Roman" w:hAnsi="Arial" w:cs="Arial"/>
          <w:b/>
          <w:iCs/>
          <w:sz w:val="18"/>
          <w:szCs w:val="18"/>
          <w:lang w:eastAsia="sl-SI"/>
        </w:rPr>
      </w:pPr>
    </w:p>
    <w:p w14:paraId="0AA059A8"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10. člen</w:t>
      </w:r>
    </w:p>
    <w:p w14:paraId="449C3834" w14:textId="77777777" w:rsidR="00240CC1" w:rsidRPr="00B25524" w:rsidRDefault="00240CC1" w:rsidP="00593038">
      <w:pPr>
        <w:tabs>
          <w:tab w:val="left" w:pos="4320"/>
        </w:tabs>
        <w:spacing w:after="0"/>
        <w:ind w:left="-142"/>
        <w:rPr>
          <w:rFonts w:ascii="Arial" w:eastAsia="Times New Roman" w:hAnsi="Arial" w:cs="Arial"/>
          <w:sz w:val="18"/>
          <w:szCs w:val="18"/>
          <w:lang w:eastAsia="sl-SI"/>
        </w:rPr>
      </w:pPr>
    </w:p>
    <w:p w14:paraId="3825093E" w14:textId="77777777" w:rsidR="00240CC1" w:rsidRPr="00B25524" w:rsidRDefault="00240CC1" w:rsidP="00593038">
      <w:pPr>
        <w:spacing w:after="0"/>
        <w:ind w:left="-142"/>
        <w:jc w:val="both"/>
        <w:rPr>
          <w:rFonts w:ascii="Arial" w:eastAsia="Times New Roman" w:hAnsi="Arial" w:cs="Arial"/>
          <w:sz w:val="18"/>
          <w:szCs w:val="18"/>
          <w:lang w:eastAsia="sl-SI"/>
        </w:rPr>
      </w:pPr>
      <w:r w:rsidRPr="00B25524">
        <w:rPr>
          <w:rFonts w:ascii="Arial" w:eastAsia="Times New Roman" w:hAnsi="Arial" w:cs="Arial"/>
          <w:sz w:val="18"/>
          <w:szCs w:val="18"/>
          <w:lang w:eastAsia="sl-SI"/>
        </w:rPr>
        <w:t xml:space="preserve">Izvajalec se obvezuje za  storitve vzdrževanja in vse novo vgrajene dele zagotavljati garancijo ……………………. </w:t>
      </w:r>
      <w:r w:rsidRPr="00B25524">
        <w:rPr>
          <w:rFonts w:ascii="Arial" w:eastAsia="Times New Roman" w:hAnsi="Arial" w:cs="Arial"/>
          <w:i/>
          <w:iCs/>
          <w:sz w:val="18"/>
          <w:szCs w:val="18"/>
          <w:lang w:eastAsia="sl-SI"/>
        </w:rPr>
        <w:t>(najmanj 6)</w:t>
      </w:r>
      <w:r w:rsidRPr="00B25524">
        <w:rPr>
          <w:rFonts w:ascii="Arial" w:eastAsia="Times New Roman" w:hAnsi="Arial" w:cs="Arial"/>
          <w:sz w:val="18"/>
          <w:szCs w:val="18"/>
          <w:lang w:eastAsia="sl-SI"/>
        </w:rPr>
        <w:t xml:space="preserve"> mesecev.  </w:t>
      </w:r>
    </w:p>
    <w:p w14:paraId="7FE06E01" w14:textId="77777777" w:rsidR="00240CC1" w:rsidRPr="00240CC1" w:rsidRDefault="00240CC1" w:rsidP="00593038">
      <w:pPr>
        <w:spacing w:after="0"/>
        <w:ind w:left="-142"/>
        <w:rPr>
          <w:rFonts w:ascii="Arial" w:eastAsia="Times New Roman" w:hAnsi="Arial" w:cs="Arial"/>
          <w:b/>
          <w:sz w:val="18"/>
          <w:szCs w:val="18"/>
          <w:lang w:eastAsia="sl-SI"/>
        </w:rPr>
      </w:pPr>
    </w:p>
    <w:p w14:paraId="5FE91E70"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D41951E" w14:textId="77777777" w:rsidR="00240CC1" w:rsidRPr="00240CC1" w:rsidRDefault="00240CC1" w:rsidP="00593038">
      <w:pPr>
        <w:spacing w:after="0"/>
        <w:ind w:left="-142"/>
        <w:rPr>
          <w:rFonts w:ascii="Arial" w:eastAsia="Times New Roman" w:hAnsi="Arial" w:cs="Arial"/>
          <w:bCs/>
          <w:sz w:val="18"/>
          <w:szCs w:val="18"/>
          <w:lang w:eastAsia="sl-SI"/>
        </w:rPr>
      </w:pPr>
    </w:p>
    <w:p w14:paraId="28025EFD"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11. člen</w:t>
      </w:r>
    </w:p>
    <w:p w14:paraId="7E02E77F"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p>
    <w:p w14:paraId="5078004D"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26B06BE8" w14:textId="77777777" w:rsidR="00240CC1" w:rsidRPr="00240CC1" w:rsidRDefault="00240CC1" w:rsidP="00593038">
      <w:pPr>
        <w:spacing w:after="0"/>
        <w:ind w:left="-142"/>
        <w:rPr>
          <w:rFonts w:ascii="Arial" w:eastAsia="Times New Roman" w:hAnsi="Arial" w:cs="Arial"/>
          <w:bCs/>
          <w:sz w:val="18"/>
          <w:szCs w:val="18"/>
          <w:lang w:eastAsia="sl-SI"/>
        </w:rPr>
      </w:pPr>
    </w:p>
    <w:p w14:paraId="59286644" w14:textId="77777777" w:rsidR="00240CC1" w:rsidRPr="00240CC1" w:rsidRDefault="00240CC1" w:rsidP="00593038">
      <w:pPr>
        <w:spacing w:after="0"/>
        <w:ind w:left="-142"/>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zaveže seznaniti se in spoštovati hišni red naročnika za zunanje izvajalce.</w:t>
      </w:r>
    </w:p>
    <w:p w14:paraId="7DE82760" w14:textId="77777777" w:rsidR="00240CC1" w:rsidRPr="00240CC1" w:rsidRDefault="00240CC1" w:rsidP="00593038">
      <w:pPr>
        <w:spacing w:after="0"/>
        <w:ind w:left="-142"/>
        <w:rPr>
          <w:rFonts w:ascii="Arial" w:eastAsia="Times New Roman" w:hAnsi="Arial" w:cs="Arial"/>
          <w:bCs/>
          <w:sz w:val="18"/>
          <w:szCs w:val="18"/>
          <w:lang w:eastAsia="sl-SI"/>
        </w:rPr>
      </w:pPr>
    </w:p>
    <w:p w14:paraId="4E3B8490"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12. člen</w:t>
      </w:r>
    </w:p>
    <w:p w14:paraId="5C59575C"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6A795676"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Naročnik se obvezuje izvajalcu omogočiti nemoten dostop do opreme, ki je predmet servisiranja za namen izvajanja pogodbenih storitev.</w:t>
      </w:r>
    </w:p>
    <w:p w14:paraId="4BF6D83D"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57D2812A"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13. člen</w:t>
      </w:r>
    </w:p>
    <w:p w14:paraId="41B1FC67" w14:textId="77777777" w:rsidR="00240CC1" w:rsidRPr="00240CC1" w:rsidRDefault="00240CC1" w:rsidP="00593038">
      <w:pPr>
        <w:spacing w:after="0"/>
        <w:ind w:left="-142"/>
        <w:rPr>
          <w:rFonts w:ascii="Arial" w:eastAsia="Times New Roman" w:hAnsi="Arial" w:cs="Arial"/>
          <w:b/>
          <w:iCs/>
          <w:sz w:val="18"/>
          <w:szCs w:val="18"/>
          <w:lang w:eastAsia="sl-SI"/>
        </w:rPr>
      </w:pPr>
    </w:p>
    <w:p w14:paraId="642CD495" w14:textId="09102CD4" w:rsidR="00240CC1" w:rsidRPr="00240CC1" w:rsidRDefault="00240CC1" w:rsidP="00593038">
      <w:pPr>
        <w:tabs>
          <w:tab w:val="left" w:pos="4320"/>
        </w:tabs>
        <w:spacing w:after="0"/>
        <w:ind w:left="-142"/>
        <w:jc w:val="both"/>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Naročnik se obveže plačevati storitve vzdrževanja v 30 dn</w:t>
      </w:r>
      <w:r w:rsidR="004A25DE">
        <w:rPr>
          <w:rFonts w:ascii="Arial" w:eastAsia="Times New Roman" w:hAnsi="Arial" w:cs="Arial"/>
          <w:bCs/>
          <w:iCs/>
          <w:sz w:val="18"/>
          <w:szCs w:val="18"/>
          <w:lang w:eastAsia="sl-SI"/>
        </w:rPr>
        <w:t>eh</w:t>
      </w:r>
      <w:r w:rsidRPr="00240CC1">
        <w:rPr>
          <w:rFonts w:ascii="Arial" w:eastAsia="Times New Roman" w:hAnsi="Arial" w:cs="Arial"/>
          <w:bCs/>
          <w:iCs/>
          <w:sz w:val="18"/>
          <w:szCs w:val="18"/>
          <w:lang w:eastAsia="sl-SI"/>
        </w:rPr>
        <w:t xml:space="preserve"> po prejemu posameznega pravilno izstavljenega računa, ki se izstavi do 5. v mesecu za pretekli mesec, na transakcijski račun izvajalca št.: _________________________, odprt pri ___________________ banki.</w:t>
      </w:r>
    </w:p>
    <w:p w14:paraId="1C3DFEAE"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p>
    <w:p w14:paraId="11602411"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14. člen</w:t>
      </w:r>
    </w:p>
    <w:p w14:paraId="30546543" w14:textId="77777777" w:rsidR="00240CC1" w:rsidRPr="008A4D6A" w:rsidRDefault="00240CC1" w:rsidP="00593038">
      <w:pPr>
        <w:spacing w:after="0"/>
        <w:ind w:left="-142"/>
        <w:rPr>
          <w:rFonts w:ascii="Arial" w:eastAsia="Times New Roman" w:hAnsi="Arial" w:cs="Arial"/>
          <w:sz w:val="18"/>
          <w:szCs w:val="18"/>
          <w:lang w:eastAsia="sl-SI"/>
        </w:rPr>
      </w:pPr>
    </w:p>
    <w:p w14:paraId="30BD80F3"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dogovorita, da lahko v primeru zamude plačila izvajalec naročniku zaračuna zakonite zamudne obresti. </w:t>
      </w:r>
    </w:p>
    <w:p w14:paraId="7108BA4C" w14:textId="77777777" w:rsidR="00240CC1" w:rsidRPr="008A4D6A" w:rsidRDefault="00240CC1" w:rsidP="00593038">
      <w:pPr>
        <w:spacing w:after="0"/>
        <w:ind w:left="-142"/>
        <w:rPr>
          <w:rFonts w:ascii="Arial" w:eastAsia="Times New Roman" w:hAnsi="Arial" w:cs="Arial"/>
          <w:sz w:val="18"/>
          <w:szCs w:val="18"/>
          <w:lang w:eastAsia="sl-SI"/>
        </w:rPr>
      </w:pPr>
    </w:p>
    <w:p w14:paraId="76DFF582"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15. člen</w:t>
      </w:r>
    </w:p>
    <w:tbl>
      <w:tblPr>
        <w:tblStyle w:val="NormalTablePHPDOCX2"/>
        <w:tblW w:w="0" w:type="auto"/>
        <w:tblInd w:w="108" w:type="dxa"/>
        <w:tblLook w:val="04A0" w:firstRow="1" w:lastRow="0" w:firstColumn="1" w:lastColumn="0" w:noHBand="0" w:noVBand="1"/>
      </w:tblPr>
      <w:tblGrid>
        <w:gridCol w:w="8658"/>
      </w:tblGrid>
      <w:tr w:rsidR="00240CC1" w:rsidRPr="008A4D6A" w14:paraId="3093853C" w14:textId="77777777" w:rsidTr="00355794">
        <w:tc>
          <w:tcPr>
            <w:tcW w:w="0" w:type="auto"/>
            <w:tcMar>
              <w:top w:w="0" w:type="auto"/>
              <w:bottom w:w="0" w:type="auto"/>
            </w:tcMar>
          </w:tcPr>
          <w:p w14:paraId="08DA7ED5" w14:textId="77777777" w:rsidR="00240CC1" w:rsidRDefault="00240CC1" w:rsidP="00593038">
            <w:pPr>
              <w:spacing w:before="225" w:after="225"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40CC1" w:rsidRPr="008A4D6A" w14:paraId="42220A21"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405592"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1F919D" w14:textId="77777777" w:rsidR="00240CC1" w:rsidRPr="00896F9B" w:rsidRDefault="00240CC1" w:rsidP="00593038">
                  <w:pPr>
                    <w:spacing w:line="276" w:lineRule="auto"/>
                    <w:rPr>
                      <w:rFonts w:ascii="Arial" w:eastAsia="Calibri" w:hAnsi="Arial" w:cs="Arial"/>
                      <w:sz w:val="16"/>
                      <w:szCs w:val="16"/>
                    </w:rPr>
                  </w:pPr>
                </w:p>
              </w:tc>
            </w:tr>
            <w:tr w:rsidR="00240CC1" w:rsidRPr="008A4D6A" w14:paraId="324CB22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EB6284"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72F2338"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0666D6D7"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r w:rsidR="00240CC1" w:rsidRPr="008A4D6A" w14:paraId="6FF3AAA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5A3C0F"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BEDB65" w14:textId="77777777" w:rsidR="00240CC1" w:rsidRPr="00896F9B" w:rsidRDefault="00240CC1" w:rsidP="00593038">
                  <w:pPr>
                    <w:spacing w:line="276" w:lineRule="auto"/>
                    <w:rPr>
                      <w:rFonts w:ascii="Arial" w:eastAsia="Calibri" w:hAnsi="Arial" w:cs="Arial"/>
                      <w:sz w:val="16"/>
                      <w:szCs w:val="16"/>
                    </w:rPr>
                  </w:pPr>
                </w:p>
              </w:tc>
            </w:tr>
            <w:tr w:rsidR="00240CC1" w:rsidRPr="008A4D6A" w14:paraId="2BEBFD08"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E59C8E"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B3EB1A"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614EED21"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bl>
          <w:p w14:paraId="1756E0E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i/>
                <w:iCs/>
                <w:color w:val="000000"/>
                <w:sz w:val="18"/>
                <w:szCs w:val="18"/>
              </w:rPr>
              <w:t>Opomba:</w:t>
            </w:r>
          </w:p>
          <w:p w14:paraId="7AFF5602" w14:textId="77777777" w:rsidR="00240CC1" w:rsidRPr="008A4D6A" w:rsidRDefault="00240CC1" w:rsidP="00593038">
            <w:pPr>
              <w:spacing w:before="225" w:after="225" w:line="276" w:lineRule="auto"/>
              <w:jc w:val="both"/>
              <w:rPr>
                <w:rFonts w:ascii="Arial" w:eastAsia="Calibri" w:hAnsi="Arial" w:cs="Arial"/>
                <w:i/>
                <w:iCs/>
                <w:color w:val="000000"/>
                <w:sz w:val="18"/>
                <w:szCs w:val="18"/>
              </w:rPr>
            </w:pPr>
            <w:r w:rsidRPr="008A4D6A">
              <w:rPr>
                <w:rFonts w:ascii="Arial" w:eastAsia="Calibri" w:hAnsi="Arial" w:cs="Arial"/>
                <w:i/>
                <w:iCs/>
                <w:color w:val="000000"/>
                <w:sz w:val="18"/>
                <w:szCs w:val="18"/>
              </w:rPr>
              <w:t>V KOLIKOR PONUDNIK NE NASTOPA S PODIZVAJALCI SE RAZDELEK IZBRIŠE</w:t>
            </w:r>
          </w:p>
        </w:tc>
      </w:tr>
    </w:tbl>
    <w:p w14:paraId="266B280A"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16. člen</w:t>
      </w:r>
    </w:p>
    <w:tbl>
      <w:tblPr>
        <w:tblStyle w:val="NormalTablePHPDOCX2"/>
        <w:tblW w:w="0" w:type="auto"/>
        <w:tblInd w:w="108" w:type="dxa"/>
        <w:tblLook w:val="04A0" w:firstRow="1" w:lastRow="0" w:firstColumn="1" w:lastColumn="0" w:noHBand="0" w:noVBand="1"/>
      </w:tblPr>
      <w:tblGrid>
        <w:gridCol w:w="8962"/>
      </w:tblGrid>
      <w:tr w:rsidR="00240CC1" w:rsidRPr="008A4D6A" w14:paraId="0517CFDF" w14:textId="77777777" w:rsidTr="00355794">
        <w:tc>
          <w:tcPr>
            <w:tcW w:w="0" w:type="auto"/>
            <w:tcMar>
              <w:top w:w="0" w:type="auto"/>
              <w:bottom w:w="0" w:type="auto"/>
            </w:tcMar>
          </w:tcPr>
          <w:p w14:paraId="77EBC7E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2B617CB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6"/>
            </w:tblGrid>
            <w:tr w:rsidR="00240CC1" w:rsidRPr="008A4D6A" w14:paraId="28A3BF22" w14:textId="77777777" w:rsidTr="00355794">
              <w:tc>
                <w:tcPr>
                  <w:tcW w:w="0" w:type="auto"/>
                  <w:tcMar>
                    <w:top w:w="0" w:type="auto"/>
                    <w:bottom w:w="0" w:type="auto"/>
                  </w:tcMar>
                </w:tcPr>
                <w:p w14:paraId="55FADD3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 podpisom te pogodbe pooblašča naročnika, da na podlagi potrjenega računa oziroma situacije s strani glavnega izvajalca neposredno plačuje podizvajalcu,</w:t>
                  </w:r>
                </w:p>
                <w:p w14:paraId="140635B2"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je podizvajalec dolžan najkasneje z izstavitvijo prvega računa predložiti soglasje, na podlagi katerega naročnik namesto ponudnika poravna podizvajalčevo terjatev do ponudnika, </w:t>
                  </w:r>
                </w:p>
                <w:p w14:paraId="4D469A8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svojemu računu ali situaciji priložiti račun ali situacijo podizvajalca, ki ga je predhodno potrdil.</w:t>
                  </w:r>
                </w:p>
              </w:tc>
            </w:tr>
          </w:tbl>
          <w:p w14:paraId="2CE83FC3"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Zgolj ob izpolnitvi vseh pogojev iz predhodnega odstavka, je naročnik obvezan izvršiti neposredno plačilo podizvajalcu. </w:t>
            </w:r>
          </w:p>
          <w:p w14:paraId="64E2EF75"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Plačila podizvajalcem se izvedejo v rokih in na enak način kot velja za plačila izvajalcu.</w:t>
            </w:r>
          </w:p>
          <w:p w14:paraId="7109509D"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D66939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37F75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8A4D6A">
              <w:rPr>
                <w:rFonts w:ascii="Arial" w:eastAsia="Calibri" w:hAnsi="Arial" w:cs="Arial"/>
                <w:color w:val="000000"/>
                <w:sz w:val="18"/>
                <w:szCs w:val="18"/>
              </w:rPr>
              <w:t>Nepredložitev</w:t>
            </w:r>
            <w:proofErr w:type="spellEnd"/>
            <w:r w:rsidRPr="008A4D6A">
              <w:rPr>
                <w:rFonts w:ascii="Arial" w:eastAsia="Calibri" w:hAnsi="Arial" w:cs="Arial"/>
                <w:color w:val="000000"/>
                <w:sz w:val="18"/>
                <w:szCs w:val="18"/>
              </w:rPr>
              <w:t xml:space="preserve"> izjave v roku je razlog za uvedbo </w:t>
            </w:r>
            <w:proofErr w:type="spellStart"/>
            <w:r w:rsidRPr="008A4D6A">
              <w:rPr>
                <w:rFonts w:ascii="Arial" w:eastAsia="Calibri" w:hAnsi="Arial" w:cs="Arial"/>
                <w:color w:val="000000"/>
                <w:sz w:val="18"/>
                <w:szCs w:val="18"/>
              </w:rPr>
              <w:t>prekrškovnega</w:t>
            </w:r>
            <w:proofErr w:type="spellEnd"/>
            <w:r w:rsidRPr="008A4D6A">
              <w:rPr>
                <w:rFonts w:ascii="Arial" w:eastAsia="Calibri" w:hAnsi="Arial" w:cs="Arial"/>
                <w:color w:val="000000"/>
                <w:sz w:val="18"/>
                <w:szCs w:val="18"/>
              </w:rPr>
              <w:t xml:space="preserve"> postopka zoper izvajalca pred Državno revizijsko komisijo. Poleg globe je sankcija tudi izločitev iz postopkov naročanja za predpisano obdobje.</w:t>
            </w:r>
          </w:p>
        </w:tc>
      </w:tr>
    </w:tbl>
    <w:p w14:paraId="7D8E51A2"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17. člen</w:t>
      </w:r>
    </w:p>
    <w:p w14:paraId="57DEB9D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168BA4CD" w14:textId="77777777" w:rsidR="00240CC1" w:rsidRPr="008A4D6A" w:rsidRDefault="00240CC1" w:rsidP="00593038">
      <w:pPr>
        <w:spacing w:after="0"/>
        <w:ind w:left="-142"/>
        <w:jc w:val="both"/>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Pooblaščena predstavnika naročnika za nadzor nad izvajanjem pogodbe je: Božidar PODOBNIK </w:t>
      </w:r>
      <w:r w:rsidRPr="001B07DA">
        <w:rPr>
          <w:rFonts w:ascii="Arial" w:eastAsia="Times New Roman" w:hAnsi="Arial" w:cs="Arial"/>
          <w:bCs/>
          <w:iCs/>
          <w:strike/>
          <w:sz w:val="18"/>
          <w:szCs w:val="18"/>
          <w:lang w:eastAsia="sl-SI"/>
        </w:rPr>
        <w:t>(</w:t>
      </w:r>
      <w:r w:rsidRPr="004A25DE">
        <w:rPr>
          <w:rFonts w:ascii="Arial" w:eastAsia="Times New Roman" w:hAnsi="Arial" w:cs="Arial"/>
          <w:bCs/>
          <w:iCs/>
          <w:sz w:val="18"/>
          <w:szCs w:val="18"/>
          <w:lang w:eastAsia="sl-SI"/>
        </w:rPr>
        <w:t xml:space="preserve">tel.: 07 39 16 141, </w:t>
      </w:r>
      <w:proofErr w:type="spellStart"/>
      <w:r w:rsidRPr="004A25DE">
        <w:rPr>
          <w:rFonts w:ascii="Arial" w:eastAsia="Times New Roman" w:hAnsi="Arial" w:cs="Arial"/>
          <w:bCs/>
          <w:iCs/>
          <w:sz w:val="18"/>
          <w:szCs w:val="18"/>
          <w:lang w:eastAsia="sl-SI"/>
        </w:rPr>
        <w:t>gsm</w:t>
      </w:r>
      <w:proofErr w:type="spellEnd"/>
      <w:r w:rsidRPr="004A25DE">
        <w:rPr>
          <w:rFonts w:ascii="Arial" w:eastAsia="Times New Roman" w:hAnsi="Arial" w:cs="Arial"/>
          <w:bCs/>
          <w:iCs/>
          <w:sz w:val="18"/>
          <w:szCs w:val="18"/>
          <w:lang w:eastAsia="sl-SI"/>
        </w:rPr>
        <w:t>: 041 604 339).</w:t>
      </w:r>
    </w:p>
    <w:p w14:paraId="063E1B73" w14:textId="77777777" w:rsidR="00240CC1" w:rsidRPr="008A4D6A" w:rsidRDefault="00240CC1" w:rsidP="00593038">
      <w:pPr>
        <w:spacing w:after="0"/>
        <w:ind w:left="-142"/>
        <w:rPr>
          <w:rFonts w:ascii="Arial" w:eastAsia="Times New Roman" w:hAnsi="Arial" w:cs="Arial"/>
          <w:bCs/>
          <w:iCs/>
          <w:sz w:val="18"/>
          <w:szCs w:val="18"/>
          <w:lang w:eastAsia="sl-SI"/>
        </w:rPr>
      </w:pPr>
    </w:p>
    <w:p w14:paraId="17AFCF7D" w14:textId="6B9EF402" w:rsidR="00240CC1" w:rsidRPr="008A4D6A" w:rsidRDefault="00240CC1" w:rsidP="00593038">
      <w:pPr>
        <w:spacing w:after="0"/>
        <w:ind w:left="-142"/>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Skrbnik  pogodbe s strani naročnika je </w:t>
      </w:r>
      <w:r w:rsidR="004A25DE">
        <w:rPr>
          <w:rFonts w:ascii="Arial" w:eastAsia="Times New Roman" w:hAnsi="Arial" w:cs="Arial"/>
          <w:bCs/>
          <w:iCs/>
          <w:sz w:val="18"/>
          <w:szCs w:val="18"/>
          <w:lang w:eastAsia="sl-SI"/>
        </w:rPr>
        <w:t>Barbara Slak Turk</w:t>
      </w:r>
      <w:r w:rsidRPr="008A4D6A">
        <w:rPr>
          <w:rFonts w:ascii="Arial" w:eastAsia="Times New Roman" w:hAnsi="Arial" w:cs="Arial"/>
          <w:bCs/>
          <w:iCs/>
          <w:sz w:val="18"/>
          <w:szCs w:val="18"/>
          <w:lang w:eastAsia="sl-SI"/>
        </w:rPr>
        <w:t>.</w:t>
      </w:r>
    </w:p>
    <w:p w14:paraId="4EB7B78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79090DC2" w14:textId="77777777" w:rsidR="00240CC1" w:rsidRPr="008A4D6A" w:rsidRDefault="00240CC1" w:rsidP="00593038">
      <w:pPr>
        <w:spacing w:after="0"/>
        <w:ind w:left="-142"/>
        <w:rPr>
          <w:rFonts w:ascii="Arial" w:eastAsia="Times New Roman" w:hAnsi="Arial" w:cs="Arial"/>
          <w:iCs/>
          <w:sz w:val="18"/>
          <w:szCs w:val="18"/>
          <w:lang w:eastAsia="sl-SI"/>
        </w:rPr>
      </w:pPr>
      <w:r w:rsidRPr="008A4D6A">
        <w:rPr>
          <w:rFonts w:ascii="Arial" w:eastAsia="Times New Roman" w:hAnsi="Arial" w:cs="Arial"/>
          <w:iCs/>
          <w:sz w:val="18"/>
          <w:szCs w:val="18"/>
          <w:lang w:eastAsia="sl-SI"/>
        </w:rPr>
        <w:t>Skrbnik  pogodbe s strani izvajalca je ______________________________.</w:t>
      </w:r>
    </w:p>
    <w:p w14:paraId="6B61C981" w14:textId="77777777" w:rsidR="00240CC1" w:rsidRPr="008A4D6A" w:rsidRDefault="00240CC1" w:rsidP="00593038">
      <w:pPr>
        <w:spacing w:after="0"/>
        <w:ind w:left="-142"/>
        <w:rPr>
          <w:rFonts w:ascii="Arial" w:eastAsia="Times New Roman" w:hAnsi="Arial" w:cs="Arial"/>
          <w:iCs/>
          <w:sz w:val="18"/>
          <w:szCs w:val="18"/>
          <w:lang w:eastAsia="sl-SI"/>
        </w:rPr>
      </w:pPr>
    </w:p>
    <w:p w14:paraId="217C47C9"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18. člen</w:t>
      </w:r>
    </w:p>
    <w:p w14:paraId="37DAAF7B" w14:textId="77777777" w:rsidR="001B07DA" w:rsidRPr="009D1BF7" w:rsidRDefault="001B07DA" w:rsidP="00593038">
      <w:pPr>
        <w:spacing w:before="225" w:after="225"/>
        <w:ind w:left="-142"/>
        <w:jc w:val="both"/>
        <w:rPr>
          <w:rFonts w:eastAsia="Calibri" w:cs="Times New Roman"/>
        </w:rPr>
      </w:pPr>
      <w:r w:rsidRPr="009D1BF7">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5B8AC3C5" w14:textId="77777777" w:rsidR="001B07DA" w:rsidRPr="009D1BF7" w:rsidRDefault="001B07DA" w:rsidP="00593038">
      <w:pPr>
        <w:spacing w:before="225" w:after="225"/>
        <w:ind w:left="-142"/>
        <w:jc w:val="both"/>
        <w:rPr>
          <w:rFonts w:ascii="Arial" w:eastAsia="Calibri" w:hAnsi="Arial" w:cs="Arial"/>
          <w:sz w:val="18"/>
          <w:szCs w:val="18"/>
        </w:rPr>
      </w:pPr>
      <w:r w:rsidRPr="009D1BF7">
        <w:rPr>
          <w:rFonts w:ascii="Arial" w:eastAsia="Calibri" w:hAnsi="Arial" w:cs="Arial"/>
          <w:sz w:val="18"/>
          <w:szCs w:val="18"/>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5853E58" w14:textId="063A76D7" w:rsidR="00240CC1" w:rsidRDefault="001B07DA" w:rsidP="005C2A62">
      <w:pPr>
        <w:spacing w:before="225" w:after="225"/>
        <w:ind w:left="-142"/>
        <w:contextualSpacing/>
        <w:jc w:val="both"/>
        <w:rPr>
          <w:rFonts w:ascii="Arial" w:hAnsi="Arial" w:cs="Arial"/>
          <w:sz w:val="18"/>
          <w:szCs w:val="18"/>
        </w:rPr>
      </w:pPr>
      <w:r w:rsidRPr="009D1BF7">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9D1BF7">
        <w:rPr>
          <w:rFonts w:ascii="Arial" w:hAnsi="Arial" w:cs="Arial"/>
          <w:sz w:val="18"/>
          <w:szCs w:val="18"/>
        </w:rPr>
        <w:t xml:space="preserve">Pogodbeni stranki se dogovorita, da se za podrobnejšo ureditev varstva osebnih podatkov </w:t>
      </w:r>
      <w:r w:rsidR="00050024">
        <w:rPr>
          <w:rFonts w:ascii="Arial" w:hAnsi="Arial" w:cs="Arial"/>
          <w:sz w:val="18"/>
          <w:szCs w:val="18"/>
        </w:rPr>
        <w:t xml:space="preserve">lahko </w:t>
      </w:r>
      <w:r w:rsidRPr="009D1BF7">
        <w:rPr>
          <w:rFonts w:ascii="Arial" w:hAnsi="Arial" w:cs="Arial"/>
          <w:sz w:val="18"/>
          <w:szCs w:val="18"/>
        </w:rPr>
        <w:t>sklene posebna pogodba.</w:t>
      </w:r>
    </w:p>
    <w:p w14:paraId="13B5B7BF" w14:textId="77777777" w:rsidR="005C2A62" w:rsidRPr="005C2A62" w:rsidRDefault="005C2A62" w:rsidP="005C2A62">
      <w:pPr>
        <w:spacing w:before="225" w:after="225"/>
        <w:ind w:left="-142"/>
        <w:contextualSpacing/>
        <w:jc w:val="both"/>
        <w:rPr>
          <w:rFonts w:ascii="Arial" w:hAnsi="Arial" w:cs="Arial"/>
          <w:sz w:val="18"/>
          <w:szCs w:val="18"/>
        </w:rPr>
      </w:pPr>
    </w:p>
    <w:p w14:paraId="3D56E4F1"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19. člen</w:t>
      </w:r>
    </w:p>
    <w:p w14:paraId="4999C120" w14:textId="77777777" w:rsidR="00240CC1" w:rsidRPr="008A4D6A" w:rsidRDefault="00240CC1" w:rsidP="00593038">
      <w:pPr>
        <w:spacing w:after="0"/>
        <w:ind w:left="-142"/>
        <w:rPr>
          <w:rFonts w:ascii="Arial" w:eastAsia="Times New Roman" w:hAnsi="Arial" w:cs="Arial"/>
          <w:iCs/>
          <w:sz w:val="18"/>
          <w:szCs w:val="18"/>
          <w:lang w:eastAsia="sl-SI"/>
        </w:rPr>
      </w:pPr>
    </w:p>
    <w:p w14:paraId="2A92BEB8"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5AAB675E" w14:textId="77777777" w:rsidR="00240CC1" w:rsidRPr="008A4D6A" w:rsidRDefault="009D1BF7" w:rsidP="00593038">
      <w:pPr>
        <w:spacing w:after="0"/>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7CA968C5"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20. člen</w:t>
      </w:r>
    </w:p>
    <w:p w14:paraId="0A2555CA" w14:textId="77777777" w:rsidR="00240CC1" w:rsidRPr="008A4D6A" w:rsidRDefault="00240CC1" w:rsidP="00593038">
      <w:pPr>
        <w:spacing w:after="0"/>
        <w:ind w:left="-142"/>
        <w:jc w:val="center"/>
        <w:rPr>
          <w:rFonts w:ascii="Arial" w:eastAsia="Times New Roman" w:hAnsi="Arial" w:cs="Arial"/>
          <w:sz w:val="18"/>
          <w:szCs w:val="18"/>
          <w:lang w:eastAsia="sl-SI"/>
        </w:rPr>
      </w:pPr>
    </w:p>
    <w:p w14:paraId="5558E28D"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4DF80F97" w14:textId="77777777" w:rsidR="00240CC1" w:rsidRPr="008A4D6A" w:rsidRDefault="00240CC1" w:rsidP="009D1BF7">
      <w:pPr>
        <w:spacing w:after="0"/>
        <w:ind w:left="-142"/>
        <w:jc w:val="both"/>
        <w:rPr>
          <w:rFonts w:ascii="Arial" w:eastAsia="Times New Roman" w:hAnsi="Arial" w:cs="Arial"/>
          <w:sz w:val="18"/>
          <w:szCs w:val="18"/>
          <w:lang w:eastAsia="sl-SI"/>
        </w:rPr>
      </w:pPr>
    </w:p>
    <w:p w14:paraId="407B01ED"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4A05B46B" w14:textId="77777777" w:rsidR="00240CC1" w:rsidRPr="008A4D6A" w:rsidRDefault="00240CC1" w:rsidP="009D1BF7">
      <w:pPr>
        <w:spacing w:after="0"/>
        <w:ind w:left="-142"/>
        <w:jc w:val="both"/>
        <w:rPr>
          <w:rFonts w:ascii="Arial" w:eastAsia="Times New Roman" w:hAnsi="Arial" w:cs="Arial"/>
          <w:sz w:val="18"/>
          <w:szCs w:val="18"/>
          <w:lang w:eastAsia="sl-SI"/>
        </w:rPr>
      </w:pPr>
    </w:p>
    <w:p w14:paraId="57E7461C"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ima pravico odstopiti od pogodbe kadarkoli, brez posledic za naročnika, če:</w:t>
      </w:r>
    </w:p>
    <w:p w14:paraId="5E7986D2"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pride izvajalec v takšno finančno situacijo, ki bi mu onemogočila izvedbo pogodbenih obveznosti;</w:t>
      </w:r>
    </w:p>
    <w:p w14:paraId="773620A5"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v roku 14 dni od veljavnosti pogodbe in uvedbe v delo ne prične z delom;</w:t>
      </w:r>
    </w:p>
    <w:p w14:paraId="728F4B88"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7E518854" w14:textId="77777777" w:rsidR="00240CC1" w:rsidRPr="008A4D6A" w:rsidRDefault="00240CC1" w:rsidP="009D1BF7">
      <w:pPr>
        <w:spacing w:after="0"/>
        <w:ind w:left="-142"/>
        <w:jc w:val="both"/>
        <w:rPr>
          <w:rFonts w:ascii="Arial" w:eastAsia="Times New Roman" w:hAnsi="Arial" w:cs="Arial"/>
          <w:sz w:val="18"/>
          <w:szCs w:val="18"/>
          <w:lang w:eastAsia="sl-SI"/>
        </w:rPr>
      </w:pPr>
    </w:p>
    <w:p w14:paraId="18E7FC53"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16C7AEBB"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javno naročilo je bilo bistveno spremenjeno, kar terja nov postopek javnega naročanja;</w:t>
      </w:r>
    </w:p>
    <w:p w14:paraId="058706B7"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28195899"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F68AF4F" w14:textId="77777777" w:rsidR="00240CC1" w:rsidRPr="008A4D6A" w:rsidRDefault="00240CC1" w:rsidP="009D1BF7">
      <w:pPr>
        <w:spacing w:after="0"/>
        <w:ind w:left="-142"/>
        <w:jc w:val="both"/>
        <w:rPr>
          <w:rFonts w:ascii="Arial" w:eastAsia="Times New Roman" w:hAnsi="Arial" w:cs="Arial"/>
          <w:sz w:val="18"/>
          <w:szCs w:val="18"/>
          <w:lang w:eastAsia="sl-SI"/>
        </w:rPr>
      </w:pPr>
    </w:p>
    <w:p w14:paraId="1E1A5FB7"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4D6A640" w14:textId="77777777" w:rsidR="00240CC1" w:rsidRPr="008A4D6A" w:rsidRDefault="00240CC1" w:rsidP="00593038">
      <w:pPr>
        <w:spacing w:after="0"/>
        <w:ind w:left="-142"/>
        <w:rPr>
          <w:rFonts w:ascii="Arial" w:eastAsia="Times New Roman" w:hAnsi="Arial" w:cs="Arial"/>
          <w:sz w:val="18"/>
          <w:szCs w:val="18"/>
          <w:lang w:eastAsia="sl-SI"/>
        </w:rPr>
      </w:pPr>
    </w:p>
    <w:p w14:paraId="2AC05B0D"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071C3BC" w14:textId="77777777" w:rsidR="00240CC1" w:rsidRPr="008A4D6A" w:rsidRDefault="00240CC1" w:rsidP="00593038">
      <w:pPr>
        <w:spacing w:after="0"/>
        <w:ind w:left="-142"/>
        <w:rPr>
          <w:rFonts w:ascii="Arial" w:eastAsia="Times New Roman" w:hAnsi="Arial" w:cs="Arial"/>
          <w:sz w:val="18"/>
          <w:szCs w:val="18"/>
          <w:lang w:eastAsia="sl-SI"/>
        </w:rPr>
      </w:pPr>
    </w:p>
    <w:p w14:paraId="176EDE1D"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134BB7B5" w14:textId="77777777" w:rsidR="00240CC1" w:rsidRPr="008A4D6A" w:rsidRDefault="00240CC1" w:rsidP="00593038">
      <w:pPr>
        <w:spacing w:after="0"/>
        <w:ind w:left="-142"/>
        <w:jc w:val="both"/>
        <w:rPr>
          <w:rFonts w:ascii="Arial" w:eastAsia="Times New Roman" w:hAnsi="Arial" w:cs="Arial"/>
          <w:sz w:val="18"/>
          <w:szCs w:val="18"/>
          <w:lang w:eastAsia="sl-SI"/>
        </w:rPr>
      </w:pPr>
    </w:p>
    <w:p w14:paraId="5AD364EE"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Odstop od pogodbe v zgoraj navedenih primerih učinkuje z dnem, ko izvajalec prejme pisno izjavo naročnika o odstopu.</w:t>
      </w:r>
    </w:p>
    <w:p w14:paraId="7AD3F7EB" w14:textId="77777777" w:rsidR="00240CC1" w:rsidRPr="008A4D6A" w:rsidRDefault="00240CC1" w:rsidP="00593038">
      <w:pPr>
        <w:spacing w:after="0"/>
        <w:ind w:left="-142"/>
        <w:rPr>
          <w:rFonts w:ascii="Arial" w:eastAsia="Times New Roman" w:hAnsi="Arial" w:cs="Arial"/>
          <w:sz w:val="18"/>
          <w:szCs w:val="18"/>
          <w:lang w:eastAsia="sl-SI"/>
        </w:rPr>
      </w:pPr>
    </w:p>
    <w:p w14:paraId="30DADD1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575FC831" w14:textId="77777777" w:rsidR="00240CC1" w:rsidRDefault="00240CC1" w:rsidP="00593038">
      <w:pPr>
        <w:spacing w:after="0"/>
        <w:ind w:left="-142"/>
        <w:rPr>
          <w:rFonts w:ascii="Arial" w:eastAsia="Times New Roman" w:hAnsi="Arial" w:cs="Arial"/>
          <w:sz w:val="18"/>
          <w:szCs w:val="18"/>
          <w:lang w:eastAsia="sl-SI"/>
        </w:rPr>
      </w:pPr>
    </w:p>
    <w:p w14:paraId="3EA5906B" w14:textId="77777777" w:rsidR="00050024" w:rsidRPr="008A4D6A" w:rsidRDefault="00050024" w:rsidP="00593038">
      <w:pPr>
        <w:spacing w:after="0"/>
        <w:ind w:left="-142"/>
        <w:rPr>
          <w:rFonts w:ascii="Arial" w:eastAsia="Times New Roman" w:hAnsi="Arial" w:cs="Arial"/>
          <w:sz w:val="18"/>
          <w:szCs w:val="18"/>
          <w:lang w:eastAsia="sl-SI"/>
        </w:rPr>
      </w:pPr>
    </w:p>
    <w:p w14:paraId="108FD2AD"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21. člen</w:t>
      </w:r>
    </w:p>
    <w:p w14:paraId="7891E646" w14:textId="77777777" w:rsidR="00240CC1" w:rsidRPr="008A4D6A" w:rsidRDefault="00240CC1" w:rsidP="009D1BF7">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Ta pogodba je sklenjena pod razveznim pogojem, ki se uresniči v primeru izpolnitve ene od naslednjih okoliščin:</w:t>
      </w:r>
    </w:p>
    <w:p w14:paraId="103C0AD0" w14:textId="77777777" w:rsidR="00240CC1" w:rsidRPr="008A4D6A" w:rsidRDefault="00240CC1" w:rsidP="007837FD">
      <w:pPr>
        <w:numPr>
          <w:ilvl w:val="0"/>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 xml:space="preserve">če bo naročnik seznanjen, da je sodišče s pravnomočno odločitvijo ugotovilo kršitev obveznosti delovne, </w:t>
      </w:r>
      <w:proofErr w:type="spellStart"/>
      <w:r w:rsidRPr="008A4D6A">
        <w:rPr>
          <w:rFonts w:ascii="Arial" w:eastAsia="Times New Roman" w:hAnsi="Arial" w:cs="Arial"/>
          <w:color w:val="000000"/>
          <w:sz w:val="18"/>
          <w:szCs w:val="18"/>
          <w:lang w:eastAsia="sl-SI"/>
        </w:rPr>
        <w:t>okoljske</w:t>
      </w:r>
      <w:proofErr w:type="spellEnd"/>
      <w:r w:rsidRPr="008A4D6A">
        <w:rPr>
          <w:rFonts w:ascii="Arial" w:eastAsia="Times New Roman" w:hAnsi="Arial" w:cs="Arial"/>
          <w:color w:val="000000"/>
          <w:sz w:val="18"/>
          <w:szCs w:val="18"/>
          <w:lang w:eastAsia="sl-SI"/>
        </w:rPr>
        <w:t xml:space="preserve"> ali socialne zakonodaje s strani izvajalca ali podizvajalca ali</w:t>
      </w:r>
    </w:p>
    <w:p w14:paraId="6A7778F2" w14:textId="77777777" w:rsidR="00240CC1" w:rsidRPr="008A4D6A" w:rsidRDefault="00240CC1" w:rsidP="007837FD">
      <w:pPr>
        <w:numPr>
          <w:ilvl w:val="0"/>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bo naročnik seznanjen, da je pristojni državni organ pri izvajalcu ali podizvajalcu v času izvajanja pogodbe ugotovil najmanj dve kršitvi v zvezi s:</w:t>
      </w:r>
    </w:p>
    <w:p w14:paraId="0467BC47"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plačilom za delo,</w:t>
      </w:r>
    </w:p>
    <w:p w14:paraId="1AAE9389"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delovnim časom,</w:t>
      </w:r>
    </w:p>
    <w:p w14:paraId="365EBAE6"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počitki,</w:t>
      </w:r>
    </w:p>
    <w:p w14:paraId="6B34D202"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opravljanjem dela na podlagi pogodb civilnega prava kljub obstoju elementov delovnega razmerja ali v zvezi z zaposlovanjem na črno</w:t>
      </w:r>
    </w:p>
    <w:p w14:paraId="6469895D" w14:textId="77777777" w:rsidR="00240CC1" w:rsidRPr="008A4D6A" w:rsidRDefault="00240CC1" w:rsidP="009D1BF7">
      <w:pPr>
        <w:spacing w:before="100" w:beforeAutospacing="1" w:after="100" w:afterAutospacing="1"/>
        <w:ind w:left="708"/>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za kateri mu je bila s pravnomočno odločitvijo ali več pravnomočnimi odločitvami izrečena globa za prekršek,</w:t>
      </w:r>
    </w:p>
    <w:p w14:paraId="3FC7B1B1" w14:textId="77777777" w:rsidR="00240CC1" w:rsidRPr="008A4D6A" w:rsidRDefault="00240CC1" w:rsidP="009D1BF7">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6AF8A545" w14:textId="77777777" w:rsidR="00240CC1" w:rsidRPr="008A4D6A" w:rsidRDefault="00240CC1" w:rsidP="00593038">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FE93D54" w14:textId="77777777" w:rsidR="00240CC1" w:rsidRPr="008A4D6A" w:rsidRDefault="00240CC1" w:rsidP="00593038">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naročnik v roku 30 dni od seznanitve s kršitvijo ne začne novega postopka javnega naročila, se šteje, da je pogodba razvezana trideseti dan od seznanitve s kršitvijo.</w:t>
      </w:r>
    </w:p>
    <w:p w14:paraId="3EAEB7E2"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22. člen</w:t>
      </w:r>
    </w:p>
    <w:p w14:paraId="4FD1393C" w14:textId="77777777" w:rsidR="00240CC1" w:rsidRPr="008A4D6A" w:rsidRDefault="00240CC1" w:rsidP="00593038">
      <w:pPr>
        <w:spacing w:before="225" w:after="225"/>
        <w:jc w:val="both"/>
        <w:rPr>
          <w:rFonts w:ascii="Arial" w:eastAsia="Calibri" w:hAnsi="Arial" w:cs="Arial"/>
          <w:sz w:val="18"/>
          <w:szCs w:val="18"/>
        </w:rPr>
      </w:pPr>
      <w:r w:rsidRPr="008A4D6A">
        <w:rPr>
          <w:rFonts w:ascii="Arial" w:eastAsia="Calibri" w:hAnsi="Arial" w:cs="Arial"/>
          <w:color w:val="000000"/>
          <w:sz w:val="18"/>
          <w:szCs w:val="18"/>
        </w:rPr>
        <w:t>Izbrani izvajalec mora naročniku v 10 dneh od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6750"/>
      </w:tblGrid>
      <w:tr w:rsidR="00240CC1" w:rsidRPr="008A4D6A" w14:paraId="11048773" w14:textId="77777777" w:rsidTr="00355794">
        <w:tc>
          <w:tcPr>
            <w:tcW w:w="0" w:type="auto"/>
            <w:tcMar>
              <w:top w:w="0" w:type="auto"/>
              <w:bottom w:w="0" w:type="auto"/>
            </w:tcMar>
          </w:tcPr>
          <w:p w14:paraId="288D8E5C"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Instrument zavarovanja: bančna garancija ali kavcijsko zavarovanje,</w:t>
            </w:r>
          </w:p>
          <w:p w14:paraId="599B37E9"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Višina zavarovanja: 10% skupne vrednosti vzdrževalne pogodbe z DDV ,</w:t>
            </w:r>
          </w:p>
          <w:p w14:paraId="32BCD357"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Čas veljavnosti: še vsaj 1 mesec po poteku vzdrževalne pogodbe.</w:t>
            </w:r>
          </w:p>
        </w:tc>
      </w:tr>
    </w:tbl>
    <w:p w14:paraId="75CD0E42"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Calibri" w:hAnsi="Arial" w:cs="Arial"/>
          <w:color w:val="000000"/>
          <w:sz w:val="18"/>
          <w:szCs w:val="18"/>
        </w:rPr>
        <w:t>Naročnik bo zavarovanje za dobro izvedbo pogodbenih obveznosti lahko unovčil, če izvajalec storitev ne bo izvajal v skladu s pogodbenimi določili.</w:t>
      </w:r>
      <w:r w:rsidRPr="008A4D6A">
        <w:rPr>
          <w:rFonts w:ascii="Arial" w:eastAsia="Times New Roman" w:hAnsi="Arial" w:cs="Arial"/>
          <w:sz w:val="18"/>
          <w:szCs w:val="18"/>
          <w:lang w:eastAsia="sl-SI"/>
        </w:rPr>
        <w:t xml:space="preserve">              </w:t>
      </w:r>
    </w:p>
    <w:p w14:paraId="56A8DEC1"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23. člen</w:t>
      </w:r>
    </w:p>
    <w:p w14:paraId="277677CB"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primeru, da je za sklenitev te pogodbe kdo v imenu ali na račun druge pogodbene stranke, predstavniku ali posredniku organa ali organizacije iz javnega sektorja obljubi, ponudi ali dal kakšno nedovoljeno korist za:</w:t>
      </w:r>
    </w:p>
    <w:p w14:paraId="06DE6CE2"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pridobitev posla ali</w:t>
      </w:r>
    </w:p>
    <w:p w14:paraId="1E03CE2E"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sklenitev posla pod ugodnejšimi pogoji ali</w:t>
      </w:r>
    </w:p>
    <w:p w14:paraId="13097768"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za opustitev dolžnega nadzora nad izvajanjem pogodbenih obveznosti ali</w:t>
      </w:r>
    </w:p>
    <w:p w14:paraId="6D368933"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8A4D6A">
        <w:rPr>
          <w:rFonts w:ascii="Arial" w:eastAsia="Times New Roman" w:hAnsi="Arial" w:cs="Arial"/>
          <w:sz w:val="18"/>
          <w:szCs w:val="18"/>
          <w:lang w:eastAsia="sl-SI"/>
        </w:rPr>
        <w:t>sektorja,drugi</w:t>
      </w:r>
      <w:proofErr w:type="spellEnd"/>
      <w:r w:rsidRPr="008A4D6A">
        <w:rPr>
          <w:rFonts w:ascii="Arial" w:eastAsia="Times New Roman" w:hAnsi="Arial" w:cs="Arial"/>
          <w:sz w:val="18"/>
          <w:szCs w:val="18"/>
          <w:lang w:eastAsia="sl-SI"/>
        </w:rPr>
        <w:t xml:space="preserve"> pogodbeni stranki ali njenemu predstavniku, zastopniku, posredniku,</w:t>
      </w:r>
    </w:p>
    <w:p w14:paraId="603A611C" w14:textId="77777777" w:rsidR="00240CC1" w:rsidRPr="008A4D6A" w:rsidRDefault="00240CC1" w:rsidP="00593038">
      <w:pPr>
        <w:spacing w:after="0"/>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je pogodba nična.      </w:t>
      </w:r>
    </w:p>
    <w:p w14:paraId="3AAC6B7B" w14:textId="77777777" w:rsidR="00240CC1" w:rsidRPr="008A4D6A" w:rsidRDefault="00240CC1" w:rsidP="00593038">
      <w:pPr>
        <w:spacing w:after="0"/>
        <w:jc w:val="both"/>
        <w:rPr>
          <w:rFonts w:ascii="Arial" w:eastAsia="Times New Roman" w:hAnsi="Arial" w:cs="Arial"/>
          <w:sz w:val="18"/>
          <w:szCs w:val="18"/>
          <w:lang w:eastAsia="sl-SI"/>
        </w:rPr>
      </w:pPr>
    </w:p>
    <w:p w14:paraId="03A40E47"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24. člen</w:t>
      </w:r>
    </w:p>
    <w:p w14:paraId="47C45CEF" w14:textId="77777777" w:rsidR="00240CC1" w:rsidRPr="008A4D6A" w:rsidRDefault="00240CC1" w:rsidP="00593038">
      <w:pPr>
        <w:spacing w:after="0"/>
        <w:ind w:left="-142"/>
        <w:rPr>
          <w:rFonts w:ascii="Arial" w:eastAsia="Times New Roman" w:hAnsi="Arial" w:cs="Arial"/>
          <w:sz w:val="18"/>
          <w:szCs w:val="18"/>
          <w:lang w:eastAsia="sl-SI"/>
        </w:rPr>
      </w:pPr>
    </w:p>
    <w:p w14:paraId="532E1DEE"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Morebitne spore iz te pogodbe, ki jih pogodbeni stranki ne bi mogli rešiti sporazumno, rešuje stvarno pristojno sodišče v  Novem mestu.</w:t>
      </w:r>
    </w:p>
    <w:p w14:paraId="2B3F1CE3" w14:textId="77777777" w:rsidR="00240CC1" w:rsidRPr="008A4D6A" w:rsidRDefault="00240CC1" w:rsidP="00593038">
      <w:pPr>
        <w:spacing w:after="0"/>
        <w:ind w:left="-142"/>
        <w:rPr>
          <w:rFonts w:ascii="Arial" w:eastAsia="Times New Roman" w:hAnsi="Arial" w:cs="Arial"/>
          <w:sz w:val="18"/>
          <w:szCs w:val="18"/>
          <w:lang w:eastAsia="sl-SI"/>
        </w:rPr>
      </w:pPr>
    </w:p>
    <w:p w14:paraId="2F43F9BF" w14:textId="77777777" w:rsidR="00240CC1" w:rsidRPr="005C2A62" w:rsidRDefault="00240CC1" w:rsidP="00593038">
      <w:pPr>
        <w:spacing w:after="0"/>
        <w:ind w:left="-142"/>
        <w:rPr>
          <w:rFonts w:ascii="Arial" w:eastAsia="Times New Roman" w:hAnsi="Arial" w:cs="Arial"/>
          <w:bCs/>
          <w:sz w:val="18"/>
          <w:szCs w:val="18"/>
          <w:lang w:eastAsia="sl-SI"/>
        </w:rPr>
      </w:pPr>
      <w:r w:rsidRPr="008A4D6A">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DD0E096" w14:textId="77777777" w:rsidR="00240CC1" w:rsidRPr="008A4D6A" w:rsidRDefault="00240CC1" w:rsidP="00593038">
      <w:pPr>
        <w:spacing w:after="0"/>
        <w:ind w:left="-142"/>
        <w:rPr>
          <w:rFonts w:ascii="Arial" w:eastAsia="Times New Roman" w:hAnsi="Arial" w:cs="Arial"/>
          <w:sz w:val="18"/>
          <w:szCs w:val="18"/>
          <w:lang w:eastAsia="sl-SI"/>
        </w:rPr>
      </w:pPr>
    </w:p>
    <w:p w14:paraId="3144D048"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25. člen</w:t>
      </w:r>
    </w:p>
    <w:p w14:paraId="37F72250" w14:textId="77777777" w:rsidR="00240CC1" w:rsidRPr="008A4D6A" w:rsidRDefault="00240CC1" w:rsidP="00593038">
      <w:pPr>
        <w:spacing w:after="0"/>
        <w:ind w:left="-142"/>
        <w:rPr>
          <w:rFonts w:ascii="Arial" w:eastAsia="Times New Roman" w:hAnsi="Arial" w:cs="Arial"/>
          <w:b/>
          <w:bCs/>
          <w:sz w:val="18"/>
          <w:szCs w:val="18"/>
          <w:lang w:eastAsia="sl-SI"/>
        </w:rPr>
      </w:pPr>
    </w:p>
    <w:p w14:paraId="1EEC2DD5" w14:textId="67E65533" w:rsidR="00240CC1" w:rsidRPr="008A4D6A" w:rsidRDefault="00240CC1" w:rsidP="00593038">
      <w:pPr>
        <w:spacing w:after="0"/>
        <w:jc w:val="both"/>
        <w:rPr>
          <w:rFonts w:ascii="Arial" w:eastAsia="Times New Roman" w:hAnsi="Arial" w:cs="Arial"/>
          <w:bCs/>
          <w:sz w:val="18"/>
          <w:szCs w:val="18"/>
          <w:lang w:eastAsia="sl-SI"/>
        </w:rPr>
      </w:pPr>
      <w:r w:rsidRPr="008A4D6A">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050024">
        <w:rPr>
          <w:rFonts w:ascii="Arial" w:eastAsia="Times New Roman" w:hAnsi="Arial" w:cs="Arial"/>
          <w:bCs/>
          <w:sz w:val="18"/>
          <w:szCs w:val="18"/>
          <w:lang w:eastAsia="sl-SI"/>
        </w:rPr>
        <w:t>6</w:t>
      </w:r>
      <w:r w:rsidRPr="008A4D6A">
        <w:rPr>
          <w:rFonts w:ascii="Arial" w:eastAsia="Times New Roman" w:hAnsi="Arial" w:cs="Arial"/>
          <w:bCs/>
          <w:sz w:val="18"/>
          <w:szCs w:val="18"/>
          <w:lang w:eastAsia="sl-SI"/>
        </w:rPr>
        <w:t xml:space="preserve"> (</w:t>
      </w:r>
      <w:r w:rsidR="00050024">
        <w:rPr>
          <w:rFonts w:ascii="Arial" w:eastAsia="Times New Roman" w:hAnsi="Arial" w:cs="Arial"/>
          <w:bCs/>
          <w:sz w:val="18"/>
          <w:szCs w:val="18"/>
          <w:lang w:eastAsia="sl-SI"/>
        </w:rPr>
        <w:t>šest</w:t>
      </w:r>
      <w:r w:rsidRPr="008A4D6A">
        <w:rPr>
          <w:rFonts w:ascii="Arial" w:eastAsia="Times New Roman" w:hAnsi="Arial" w:cs="Arial"/>
          <w:bCs/>
          <w:sz w:val="18"/>
          <w:szCs w:val="18"/>
          <w:lang w:eastAsia="sl-SI"/>
        </w:rPr>
        <w:t xml:space="preserve">ih) let po poteku garancijskega roka za opremo, to je od_____________ do_____________. </w:t>
      </w:r>
    </w:p>
    <w:p w14:paraId="65A704E4" w14:textId="77777777" w:rsidR="00240CC1" w:rsidRPr="005C2A62"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r w:rsidR="005C2A62">
        <w:rPr>
          <w:rFonts w:ascii="Arial" w:eastAsia="Times New Roman" w:hAnsi="Arial" w:cs="Arial"/>
          <w:sz w:val="18"/>
          <w:szCs w:val="18"/>
          <w:lang w:eastAsia="sl-SI"/>
        </w:rPr>
        <w:t xml:space="preserve">                               </w:t>
      </w:r>
    </w:p>
    <w:p w14:paraId="537387BA"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26. člen</w:t>
      </w:r>
    </w:p>
    <w:p w14:paraId="122ACFCD" w14:textId="77777777" w:rsidR="00240CC1" w:rsidRPr="008A4D6A" w:rsidRDefault="00240CC1" w:rsidP="00593038">
      <w:pPr>
        <w:spacing w:after="0"/>
        <w:ind w:left="-142"/>
        <w:rPr>
          <w:rFonts w:ascii="Arial" w:eastAsia="Times New Roman" w:hAnsi="Arial" w:cs="Arial"/>
          <w:sz w:val="18"/>
          <w:szCs w:val="18"/>
          <w:lang w:eastAsia="sl-SI"/>
        </w:rPr>
      </w:pPr>
    </w:p>
    <w:p w14:paraId="0F72AE2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Pogodba je sestavljena v  2 enakih izvodih, od katerih prejme vsaka od pogodbenih strank po 1 izvod.</w:t>
      </w:r>
    </w:p>
    <w:p w14:paraId="3D9027B2" w14:textId="77777777" w:rsidR="00240CC1" w:rsidRPr="008A4D6A" w:rsidRDefault="00240CC1" w:rsidP="00593038">
      <w:pPr>
        <w:spacing w:after="0"/>
        <w:ind w:left="-142"/>
        <w:rPr>
          <w:rFonts w:ascii="Arial" w:eastAsia="Times New Roman" w:hAnsi="Arial" w:cs="Arial"/>
          <w:sz w:val="18"/>
          <w:szCs w:val="18"/>
          <w:lang w:eastAsia="sl-SI"/>
        </w:rPr>
      </w:pPr>
    </w:p>
    <w:p w14:paraId="5E4FB878"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Priloge: </w:t>
      </w:r>
    </w:p>
    <w:p w14:paraId="4F745889"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PONUDBA PONUDNIKA ŠT.____________</w:t>
      </w:r>
    </w:p>
    <w:p w14:paraId="3D75503E"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SPECIFIKACIJE NAROČNIKA ZA PREDMET JN</w:t>
      </w:r>
    </w:p>
    <w:p w14:paraId="58943782"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Priloga1: Izjava o zagotavljanju varnosti in zdravja pri delu in požarnega varstva</w:t>
      </w:r>
    </w:p>
    <w:p w14:paraId="49226006"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 xml:space="preserve">Priloga 2: Izjava o varovanju podatkov in seznanitvi z varnostnimi zahtevami </w:t>
      </w:r>
      <w:proofErr w:type="spellStart"/>
      <w:r w:rsidRPr="00050024">
        <w:rPr>
          <w:rFonts w:ascii="Arial" w:eastAsia="Times New Roman" w:hAnsi="Arial" w:cs="Arial"/>
          <w:sz w:val="18"/>
          <w:szCs w:val="18"/>
          <w:lang w:eastAsia="sl-SI"/>
        </w:rPr>
        <w:t>sb</w:t>
      </w:r>
      <w:proofErr w:type="spellEnd"/>
      <w:r w:rsidRPr="00050024">
        <w:rPr>
          <w:rFonts w:ascii="Arial" w:eastAsia="Times New Roman" w:hAnsi="Arial" w:cs="Arial"/>
          <w:sz w:val="18"/>
          <w:szCs w:val="18"/>
          <w:lang w:eastAsia="sl-SI"/>
        </w:rPr>
        <w:t xml:space="preserve"> novo mesto</w:t>
      </w:r>
    </w:p>
    <w:p w14:paraId="675253BA" w14:textId="77777777" w:rsidR="00240CC1" w:rsidRPr="008A4D6A" w:rsidRDefault="00240CC1" w:rsidP="00593038">
      <w:pPr>
        <w:spacing w:after="0"/>
        <w:ind w:left="-142"/>
        <w:rPr>
          <w:rFonts w:ascii="Arial" w:eastAsia="Times New Roman" w:hAnsi="Arial" w:cs="Arial"/>
          <w:sz w:val="18"/>
          <w:szCs w:val="18"/>
          <w:lang w:eastAsia="sl-SI"/>
        </w:rPr>
      </w:pPr>
    </w:p>
    <w:p w14:paraId="5C62FC35" w14:textId="09D59486"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Številka:                                                                             Številka: </w:t>
      </w:r>
      <w:r w:rsidR="00CD60CA">
        <w:rPr>
          <w:rFonts w:ascii="Arial" w:eastAsia="Times New Roman" w:hAnsi="Arial" w:cs="Arial"/>
          <w:sz w:val="18"/>
          <w:szCs w:val="18"/>
          <w:lang w:eastAsia="sl-SI"/>
        </w:rPr>
        <w:t>16-79/24</w:t>
      </w:r>
      <w:r w:rsidR="008A4D6A">
        <w:rPr>
          <w:rFonts w:ascii="Arial" w:eastAsia="Times New Roman" w:hAnsi="Arial" w:cs="Arial"/>
          <w:sz w:val="18"/>
          <w:szCs w:val="18"/>
          <w:lang w:eastAsia="sl-SI"/>
        </w:rPr>
        <w:t xml:space="preserve"> </w:t>
      </w:r>
      <w:r w:rsidRPr="00240CC1">
        <w:rPr>
          <w:rFonts w:ascii="Arial" w:eastAsia="Times New Roman" w:hAnsi="Arial" w:cs="Arial"/>
          <w:sz w:val="18"/>
          <w:szCs w:val="18"/>
          <w:lang w:eastAsia="sl-SI"/>
        </w:rPr>
        <w:t>VZD</w:t>
      </w:r>
    </w:p>
    <w:p w14:paraId="5C725DD6"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Datum:                                                                               Datum:</w:t>
      </w:r>
    </w:p>
    <w:p w14:paraId="2A86B9C1" w14:textId="77777777" w:rsidR="00240CC1" w:rsidRPr="00240CC1" w:rsidRDefault="00240CC1" w:rsidP="00593038">
      <w:pPr>
        <w:spacing w:after="0"/>
        <w:ind w:left="-142"/>
        <w:rPr>
          <w:rFonts w:ascii="Arial" w:eastAsia="Times New Roman" w:hAnsi="Arial" w:cs="Arial"/>
          <w:sz w:val="18"/>
          <w:szCs w:val="18"/>
          <w:lang w:eastAsia="sl-SI"/>
        </w:rPr>
      </w:pPr>
    </w:p>
    <w:p w14:paraId="0D90E0E1" w14:textId="77777777" w:rsidR="00240CC1" w:rsidRPr="00240CC1" w:rsidRDefault="00240CC1" w:rsidP="00593038">
      <w:pPr>
        <w:spacing w:after="0"/>
        <w:ind w:left="-142"/>
        <w:rPr>
          <w:rFonts w:ascii="Arial" w:eastAsia="Times New Roman" w:hAnsi="Arial" w:cs="Arial"/>
          <w:sz w:val="18"/>
          <w:szCs w:val="18"/>
          <w:lang w:eastAsia="sl-SI"/>
        </w:rPr>
      </w:pPr>
    </w:p>
    <w:p w14:paraId="0A0FE152"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IZVAJALEC:                                                                              NAROČNIK:</w:t>
      </w:r>
    </w:p>
    <w:p w14:paraId="1E43C881" w14:textId="77777777" w:rsidR="00240CC1" w:rsidRPr="00240CC1" w:rsidRDefault="00240CC1" w:rsidP="00593038">
      <w:pPr>
        <w:spacing w:after="0"/>
        <w:ind w:left="-142"/>
        <w:rPr>
          <w:rFonts w:ascii="Arial" w:eastAsia="Times New Roman" w:hAnsi="Arial" w:cs="Arial"/>
          <w:sz w:val="18"/>
          <w:szCs w:val="18"/>
          <w:lang w:eastAsia="sl-SI"/>
        </w:rPr>
      </w:pPr>
    </w:p>
    <w:p w14:paraId="296FBBC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SPLOŠNA BOLNIŠNICA NOVO MESTO</w:t>
      </w:r>
    </w:p>
    <w:p w14:paraId="3E84977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Direktorica: </w:t>
      </w:r>
    </w:p>
    <w:p w14:paraId="7FB48573" w14:textId="77777777" w:rsidR="00240CC1" w:rsidRPr="00DF2E48" w:rsidRDefault="00240CC1" w:rsidP="00DF2E4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Milena Kramar Zupan</w:t>
      </w:r>
    </w:p>
    <w:p w14:paraId="616AAD53"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6EE0AC04"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2DBAE3A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D9569A"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838134F"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A0718A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DA5D301"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BB93F3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12BCA83"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A6B1C44"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531339D"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24BFE45" w14:textId="4448F796" w:rsidR="00FD4C17" w:rsidRDefault="00FD4C17">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3E4F188C"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D3FFBB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709452" w14:textId="569D62B5" w:rsidR="00240CC1" w:rsidRPr="00240CC1" w:rsidRDefault="00240CC1" w:rsidP="00593038">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vzdrževalni pogodbi</w:t>
      </w:r>
    </w:p>
    <w:p w14:paraId="38F6FE42" w14:textId="77777777" w:rsidR="00240CC1" w:rsidRPr="00240CC1" w:rsidRDefault="00240CC1" w:rsidP="00593038">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7684F61A" w14:textId="77777777" w:rsidR="00240CC1" w:rsidRPr="00240CC1" w:rsidRDefault="00240CC1" w:rsidP="00593038">
      <w:pPr>
        <w:spacing w:after="0"/>
        <w:jc w:val="both"/>
        <w:rPr>
          <w:rFonts w:eastAsia="Calibri" w:cs="Times New Roman"/>
        </w:rPr>
      </w:pPr>
    </w:p>
    <w:p w14:paraId="65E23243" w14:textId="77777777" w:rsidR="00240CC1" w:rsidRPr="00240CC1" w:rsidRDefault="00240CC1" w:rsidP="007837FD">
      <w:pPr>
        <w:numPr>
          <w:ilvl w:val="0"/>
          <w:numId w:val="35"/>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31AF270E" w14:textId="77777777" w:rsidR="00240CC1" w:rsidRPr="00240CC1" w:rsidRDefault="00240CC1" w:rsidP="00593038">
      <w:pPr>
        <w:spacing w:after="0"/>
        <w:jc w:val="both"/>
        <w:rPr>
          <w:rFonts w:ascii="Arial" w:eastAsia="Calibri" w:hAnsi="Arial" w:cs="Arial"/>
          <w:color w:val="000000"/>
          <w:sz w:val="18"/>
          <w:szCs w:val="18"/>
        </w:rPr>
      </w:pPr>
    </w:p>
    <w:p w14:paraId="277A2173"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361F8B2" w14:textId="77777777" w:rsidR="00240CC1" w:rsidRPr="00240CC1" w:rsidRDefault="00240CC1" w:rsidP="00593038">
      <w:pPr>
        <w:spacing w:after="0"/>
        <w:jc w:val="both"/>
        <w:rPr>
          <w:rFonts w:ascii="Arial" w:eastAsia="Calibri" w:hAnsi="Arial" w:cs="Arial"/>
          <w:sz w:val="18"/>
          <w:szCs w:val="18"/>
        </w:rPr>
      </w:pPr>
    </w:p>
    <w:p w14:paraId="308E75D1"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644AB2C2" w14:textId="77777777" w:rsidR="00240CC1" w:rsidRPr="00240CC1" w:rsidRDefault="00240CC1" w:rsidP="00593038">
      <w:pPr>
        <w:spacing w:after="0"/>
        <w:jc w:val="both"/>
        <w:rPr>
          <w:rFonts w:ascii="Arial" w:eastAsia="Calibri" w:hAnsi="Arial" w:cs="Arial"/>
          <w:color w:val="000000"/>
          <w:sz w:val="18"/>
          <w:szCs w:val="18"/>
        </w:rPr>
      </w:pPr>
    </w:p>
    <w:p w14:paraId="20B8A288"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63FFE04" w14:textId="77777777" w:rsidR="00240CC1" w:rsidRPr="00240CC1" w:rsidRDefault="00240CC1" w:rsidP="00593038">
      <w:pPr>
        <w:spacing w:after="0"/>
        <w:jc w:val="both"/>
        <w:rPr>
          <w:rFonts w:ascii="Arial" w:eastAsia="Calibri" w:hAnsi="Arial" w:cs="Arial"/>
          <w:color w:val="000000"/>
          <w:sz w:val="18"/>
          <w:szCs w:val="18"/>
        </w:rPr>
      </w:pPr>
    </w:p>
    <w:p w14:paraId="4000CBA6"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7991843B"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E8ABEF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240CC1" w:rsidRPr="00240CC1" w14:paraId="089D03F4" w14:textId="77777777" w:rsidTr="00355794">
        <w:tc>
          <w:tcPr>
            <w:tcW w:w="0" w:type="auto"/>
            <w:hideMark/>
          </w:tcPr>
          <w:p w14:paraId="0BCD33E5"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5A4C9F13"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487F6F4C"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5BDD96D1"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5EEFB274"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2C9E06E0"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457A8715" w14:textId="77777777" w:rsidR="00240CC1" w:rsidRPr="00240CC1" w:rsidRDefault="00240CC1" w:rsidP="00593038">
            <w:pPr>
              <w:spacing w:line="276" w:lineRule="auto"/>
              <w:ind w:left="360"/>
              <w:rPr>
                <w:rFonts w:ascii="Arial" w:hAnsi="Arial" w:cs="Arial"/>
                <w:color w:val="000000"/>
                <w:sz w:val="18"/>
                <w:szCs w:val="18"/>
              </w:rPr>
            </w:pPr>
          </w:p>
        </w:tc>
      </w:tr>
    </w:tbl>
    <w:p w14:paraId="0AAD5A8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3776609B" w14:textId="77777777" w:rsidR="00240CC1" w:rsidRPr="00240CC1" w:rsidRDefault="00240CC1" w:rsidP="00593038">
      <w:pPr>
        <w:spacing w:after="0"/>
        <w:jc w:val="both"/>
        <w:rPr>
          <w:rFonts w:ascii="Arial" w:eastAsia="Calibri" w:hAnsi="Arial" w:cs="Arial"/>
          <w:color w:val="000000"/>
          <w:sz w:val="18"/>
          <w:szCs w:val="18"/>
        </w:rPr>
      </w:pPr>
    </w:p>
    <w:p w14:paraId="5364EE4D"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6216F190" w14:textId="77777777" w:rsidR="00240CC1" w:rsidRPr="00240CC1" w:rsidRDefault="00240CC1" w:rsidP="00593038">
      <w:pPr>
        <w:spacing w:after="0"/>
        <w:jc w:val="both"/>
        <w:rPr>
          <w:rFonts w:ascii="Arial" w:eastAsia="Calibri" w:hAnsi="Arial" w:cs="Arial"/>
          <w:color w:val="000000"/>
          <w:sz w:val="18"/>
          <w:szCs w:val="18"/>
        </w:rPr>
      </w:pPr>
    </w:p>
    <w:p w14:paraId="253E093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7F54087" w14:textId="77777777" w:rsidR="00240CC1" w:rsidRPr="00240CC1" w:rsidRDefault="00240CC1" w:rsidP="00593038">
      <w:pPr>
        <w:spacing w:after="0"/>
        <w:jc w:val="both"/>
        <w:rPr>
          <w:rFonts w:ascii="Arial" w:eastAsia="Calibri" w:hAnsi="Arial" w:cs="Arial"/>
          <w:color w:val="000000"/>
          <w:sz w:val="18"/>
          <w:szCs w:val="18"/>
        </w:rPr>
      </w:pPr>
    </w:p>
    <w:p w14:paraId="76B94CF0"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3DC9817B" w14:textId="77777777" w:rsidR="00240CC1" w:rsidRPr="00240CC1" w:rsidRDefault="00240CC1" w:rsidP="00593038">
      <w:pPr>
        <w:spacing w:after="0"/>
        <w:jc w:val="both"/>
        <w:rPr>
          <w:rFonts w:ascii="Arial" w:eastAsia="Calibri" w:hAnsi="Arial" w:cs="Arial"/>
          <w:color w:val="000000"/>
          <w:sz w:val="18"/>
          <w:szCs w:val="18"/>
        </w:rPr>
      </w:pPr>
    </w:p>
    <w:p w14:paraId="767933E8"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22C93E86" w14:textId="77777777" w:rsidR="00240CC1" w:rsidRPr="00240CC1" w:rsidRDefault="00240CC1" w:rsidP="00593038">
      <w:pPr>
        <w:spacing w:after="0"/>
        <w:jc w:val="both"/>
        <w:rPr>
          <w:rFonts w:ascii="Arial" w:eastAsia="Calibri" w:hAnsi="Arial" w:cs="Arial"/>
          <w:color w:val="000000"/>
          <w:sz w:val="18"/>
          <w:szCs w:val="18"/>
        </w:rPr>
      </w:pPr>
    </w:p>
    <w:p w14:paraId="1D705C3F"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7A8F8DE3" w14:textId="77777777" w:rsidR="00240CC1" w:rsidRPr="00240CC1" w:rsidRDefault="00240CC1" w:rsidP="00593038">
      <w:pPr>
        <w:spacing w:after="0"/>
        <w:jc w:val="both"/>
        <w:rPr>
          <w:rFonts w:ascii="Arial" w:eastAsia="Calibri" w:hAnsi="Arial" w:cs="Arial"/>
          <w:sz w:val="18"/>
          <w:szCs w:val="18"/>
        </w:rPr>
      </w:pPr>
    </w:p>
    <w:p w14:paraId="704335B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5D70E893" w14:textId="77777777" w:rsidR="00240CC1" w:rsidRPr="00240CC1" w:rsidRDefault="00240CC1" w:rsidP="00593038">
      <w:pPr>
        <w:spacing w:after="0"/>
        <w:jc w:val="both"/>
        <w:rPr>
          <w:rFonts w:ascii="Arial" w:eastAsia="Calibri" w:hAnsi="Arial" w:cs="Arial"/>
          <w:color w:val="000000"/>
          <w:sz w:val="18"/>
          <w:szCs w:val="18"/>
        </w:rPr>
      </w:pPr>
    </w:p>
    <w:p w14:paraId="4F973EAC"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84C1C34" w14:textId="77777777" w:rsidR="00240CC1" w:rsidRPr="00240CC1" w:rsidRDefault="00240CC1" w:rsidP="00593038">
      <w:pPr>
        <w:spacing w:after="0"/>
        <w:jc w:val="both"/>
        <w:rPr>
          <w:rFonts w:ascii="Arial" w:eastAsia="Calibri" w:hAnsi="Arial" w:cs="Arial"/>
          <w:sz w:val="18"/>
          <w:szCs w:val="18"/>
        </w:rPr>
      </w:pPr>
    </w:p>
    <w:p w14:paraId="1AE3014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1B513E1" w14:textId="77777777" w:rsidR="00240CC1" w:rsidRPr="00240CC1" w:rsidRDefault="00240CC1" w:rsidP="00593038">
      <w:pPr>
        <w:spacing w:after="0"/>
        <w:jc w:val="both"/>
        <w:rPr>
          <w:rFonts w:ascii="Arial" w:eastAsia="Calibri" w:hAnsi="Arial" w:cs="Arial"/>
          <w:color w:val="000000"/>
          <w:sz w:val="18"/>
          <w:szCs w:val="18"/>
        </w:rPr>
      </w:pPr>
    </w:p>
    <w:p w14:paraId="6AC867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253FD48A" w14:textId="77777777" w:rsidR="00240CC1" w:rsidRPr="00240CC1" w:rsidRDefault="00240CC1" w:rsidP="00593038">
      <w:pPr>
        <w:spacing w:after="0"/>
        <w:jc w:val="center"/>
        <w:rPr>
          <w:rFonts w:ascii="Arial" w:eastAsia="Calibri" w:hAnsi="Arial" w:cs="Arial"/>
          <w:color w:val="000000"/>
          <w:sz w:val="18"/>
          <w:szCs w:val="18"/>
        </w:rPr>
      </w:pPr>
    </w:p>
    <w:p w14:paraId="1CC96BC1" w14:textId="77777777" w:rsidR="00240CC1" w:rsidRPr="00240CC1" w:rsidRDefault="00240CC1" w:rsidP="00593038">
      <w:pPr>
        <w:spacing w:after="0"/>
        <w:jc w:val="center"/>
        <w:rPr>
          <w:rFonts w:ascii="Arial" w:eastAsia="Calibri" w:hAnsi="Arial" w:cs="Arial"/>
          <w:color w:val="000000"/>
          <w:sz w:val="18"/>
          <w:szCs w:val="18"/>
        </w:rPr>
      </w:pPr>
    </w:p>
    <w:p w14:paraId="763798BC"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4DEB6B64" w14:textId="77777777" w:rsidR="00240CC1" w:rsidRPr="00240CC1" w:rsidRDefault="00240CC1" w:rsidP="00593038">
      <w:pPr>
        <w:spacing w:after="0"/>
        <w:jc w:val="both"/>
        <w:rPr>
          <w:rFonts w:ascii="Arial" w:eastAsia="Calibri" w:hAnsi="Arial" w:cs="Arial"/>
          <w:color w:val="000000"/>
          <w:sz w:val="18"/>
          <w:szCs w:val="18"/>
        </w:rPr>
      </w:pPr>
    </w:p>
    <w:p w14:paraId="5B83C859"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69A9E32F"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p>
    <w:p w14:paraId="357D6EA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280A915A" w14:textId="77777777" w:rsidR="00240CC1" w:rsidRPr="00240CC1" w:rsidRDefault="00240CC1" w:rsidP="00593038">
      <w:pPr>
        <w:spacing w:after="0"/>
        <w:jc w:val="both"/>
        <w:rPr>
          <w:rFonts w:ascii="Arial" w:eastAsia="Calibri" w:hAnsi="Arial" w:cs="Arial"/>
          <w:color w:val="000000"/>
          <w:sz w:val="18"/>
          <w:szCs w:val="18"/>
        </w:rPr>
      </w:pPr>
    </w:p>
    <w:p w14:paraId="3876E244"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43D329DD" w14:textId="77777777" w:rsidR="00240CC1" w:rsidRPr="00240CC1" w:rsidRDefault="00240CC1" w:rsidP="00593038">
      <w:pPr>
        <w:spacing w:after="0"/>
        <w:jc w:val="both"/>
        <w:rPr>
          <w:rFonts w:ascii="Arial" w:eastAsia="Calibri" w:hAnsi="Arial" w:cs="Arial"/>
          <w:sz w:val="18"/>
          <w:szCs w:val="18"/>
        </w:rPr>
      </w:pPr>
    </w:p>
    <w:p w14:paraId="16F9D0F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08D33B40" w14:textId="77777777" w:rsidR="00240CC1" w:rsidRPr="00240CC1" w:rsidRDefault="00240CC1" w:rsidP="00593038">
      <w:pPr>
        <w:spacing w:after="0"/>
        <w:jc w:val="both"/>
        <w:rPr>
          <w:rFonts w:ascii="Arial" w:eastAsia="Calibri" w:hAnsi="Arial" w:cs="Arial"/>
          <w:color w:val="000000"/>
          <w:sz w:val="18"/>
          <w:szCs w:val="18"/>
        </w:rPr>
      </w:pPr>
    </w:p>
    <w:p w14:paraId="2A94C8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28E4CC61" w14:textId="77777777" w:rsidR="00240CC1" w:rsidRPr="00240CC1" w:rsidRDefault="00240CC1" w:rsidP="00593038">
      <w:pPr>
        <w:spacing w:after="0"/>
        <w:jc w:val="both"/>
        <w:rPr>
          <w:rFonts w:ascii="Arial" w:eastAsia="Calibri" w:hAnsi="Arial" w:cs="Arial"/>
          <w:color w:val="000000"/>
          <w:sz w:val="18"/>
          <w:szCs w:val="18"/>
        </w:rPr>
      </w:pPr>
    </w:p>
    <w:p w14:paraId="6C816C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3C1AD4C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C62075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07C0C37E"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240CC1" w:rsidRPr="00240CC1" w14:paraId="69BE3E17" w14:textId="77777777" w:rsidTr="00355794">
        <w:tc>
          <w:tcPr>
            <w:tcW w:w="3975" w:type="dxa"/>
            <w:vAlign w:val="center"/>
          </w:tcPr>
          <w:p w14:paraId="09186A74" w14:textId="77777777" w:rsidR="00240CC1" w:rsidRPr="00240CC1" w:rsidRDefault="00240CC1" w:rsidP="00593038">
            <w:pPr>
              <w:spacing w:line="276" w:lineRule="auto"/>
              <w:jc w:val="both"/>
              <w:textAlignment w:val="center"/>
              <w:rPr>
                <w:rFonts w:ascii="Arial" w:hAnsi="Arial" w:cs="Arial"/>
                <w:sz w:val="18"/>
                <w:szCs w:val="18"/>
              </w:rPr>
            </w:pPr>
          </w:p>
          <w:p w14:paraId="08B8A808" w14:textId="77777777" w:rsidR="00240CC1" w:rsidRPr="00240CC1" w:rsidRDefault="00240CC1" w:rsidP="00593038">
            <w:pPr>
              <w:spacing w:line="276" w:lineRule="auto"/>
              <w:jc w:val="both"/>
              <w:textAlignment w:val="center"/>
              <w:rPr>
                <w:rFonts w:ascii="Arial" w:hAnsi="Arial" w:cs="Arial"/>
                <w:sz w:val="18"/>
                <w:szCs w:val="18"/>
              </w:rPr>
            </w:pPr>
          </w:p>
        </w:tc>
        <w:tc>
          <w:tcPr>
            <w:tcW w:w="0" w:type="auto"/>
            <w:vAlign w:val="center"/>
            <w:hideMark/>
          </w:tcPr>
          <w:p w14:paraId="2F12DDC0"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1D1D3FD" w14:textId="77777777" w:rsidR="00240CC1" w:rsidRPr="00240CC1" w:rsidRDefault="00240CC1" w:rsidP="00593038">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240CC1" w:rsidRPr="00240CC1" w14:paraId="19B849F6" w14:textId="77777777" w:rsidTr="00355794">
        <w:tc>
          <w:tcPr>
            <w:tcW w:w="3975" w:type="dxa"/>
            <w:vAlign w:val="center"/>
            <w:hideMark/>
          </w:tcPr>
          <w:p w14:paraId="4260E681"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1A77ADCB"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7C5310CC"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FA32EA"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w:t>
      </w:r>
    </w:p>
    <w:p w14:paraId="12801EF7"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5830A9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5DD1F77E" w14:textId="77777777" w:rsidR="00240CC1" w:rsidRPr="00240CC1" w:rsidRDefault="00240CC1" w:rsidP="00593038">
      <w:pPr>
        <w:spacing w:after="0"/>
        <w:jc w:val="both"/>
        <w:rPr>
          <w:rFonts w:ascii="Arial" w:eastAsia="Calibri" w:hAnsi="Arial" w:cs="Arial"/>
          <w:color w:val="000000"/>
          <w:sz w:val="18"/>
          <w:szCs w:val="18"/>
        </w:rPr>
      </w:pPr>
    </w:p>
    <w:p w14:paraId="5B107736"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240CC1" w:rsidRPr="00240CC1" w14:paraId="05052ED1" w14:textId="77777777" w:rsidTr="00355794">
        <w:tc>
          <w:tcPr>
            <w:tcW w:w="3975" w:type="dxa"/>
            <w:tcMar>
              <w:top w:w="0" w:type="auto"/>
              <w:bottom w:w="0" w:type="auto"/>
            </w:tcMar>
            <w:vAlign w:val="center"/>
          </w:tcPr>
          <w:p w14:paraId="21BA35AD"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7FA9E644"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33F3B64A"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27A50AD4"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019D279C" w14:textId="77777777" w:rsidR="00240CC1" w:rsidRPr="00240CC1" w:rsidRDefault="00240CC1" w:rsidP="00593038">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240CC1" w:rsidRPr="00240CC1" w14:paraId="05B677D7" w14:textId="77777777" w:rsidTr="00355794">
        <w:tc>
          <w:tcPr>
            <w:tcW w:w="3975" w:type="dxa"/>
            <w:tcMar>
              <w:top w:w="0" w:type="auto"/>
              <w:bottom w:w="0" w:type="auto"/>
            </w:tcMar>
            <w:vAlign w:val="center"/>
          </w:tcPr>
          <w:p w14:paraId="32E1C2AC" w14:textId="77777777" w:rsidR="00240CC1" w:rsidRPr="00240CC1" w:rsidRDefault="00240CC1" w:rsidP="00593038">
            <w:pPr>
              <w:spacing w:line="276" w:lineRule="auto"/>
              <w:jc w:val="both"/>
              <w:textAlignment w:val="center"/>
              <w:rPr>
                <w:rFonts w:ascii="Arial" w:eastAsia="Calibri" w:hAnsi="Arial" w:cs="Arial"/>
                <w:color w:val="000000"/>
                <w:position w:val="-2"/>
                <w:sz w:val="18"/>
                <w:szCs w:val="18"/>
              </w:rPr>
            </w:pPr>
          </w:p>
          <w:p w14:paraId="19F60F0B"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0FABE949"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1214DE7"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42037E4" w14:textId="77777777" w:rsidR="00240CC1" w:rsidRDefault="00240CC1" w:rsidP="00593038">
      <w:pPr>
        <w:spacing w:after="0"/>
        <w:rPr>
          <w:rFonts w:ascii="Arial" w:eastAsia="Calibri" w:hAnsi="Arial" w:cs="Arial"/>
          <w:sz w:val="18"/>
          <w:szCs w:val="18"/>
        </w:rPr>
      </w:pPr>
    </w:p>
    <w:p w14:paraId="230CF5EE" w14:textId="77777777" w:rsidR="00B25D70" w:rsidRDefault="00B25D70" w:rsidP="00593038">
      <w:pPr>
        <w:rPr>
          <w:rFonts w:ascii="Arial" w:eastAsia="Calibri" w:hAnsi="Arial" w:cs="Arial"/>
          <w:sz w:val="18"/>
          <w:szCs w:val="18"/>
        </w:rPr>
      </w:pPr>
      <w:r>
        <w:rPr>
          <w:rFonts w:ascii="Arial" w:eastAsia="Calibri" w:hAnsi="Arial" w:cs="Arial"/>
          <w:sz w:val="18"/>
          <w:szCs w:val="18"/>
        </w:rPr>
        <w:br w:type="page"/>
      </w:r>
    </w:p>
    <w:p w14:paraId="5562D69B" w14:textId="63F00DEA" w:rsidR="00B25D70" w:rsidRPr="00A06BA8" w:rsidRDefault="00D61DDA" w:rsidP="00896F9B">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4BCFCCAD" w14:textId="00CE3AAF" w:rsidR="00B25D70" w:rsidRPr="00A06BA8" w:rsidRDefault="00B25D70" w:rsidP="00B25D7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PRILOGA: IZJAVA O VAROVANJU PODATKOV IN SEZNANITVI Z VARNOSTIMI POLITIKAMI V SB NOVO MESTO</w:t>
      </w:r>
    </w:p>
    <w:p w14:paraId="7DEBF6E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06C68B1"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39F9278B"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266EBFC9"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01C05605"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p>
    <w:p w14:paraId="4AB0A2AE"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755DD523"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2BC68E1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7B45AAE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ABA094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E02CCD3"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C7880F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5F7393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85A3458"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796CD2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F48A842"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16BBF12" w14:textId="77777777" w:rsidR="00B25D70" w:rsidRPr="00A06BA8" w:rsidRDefault="00B25D70" w:rsidP="00B25D7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7D8E003C"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4BABF0D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422E8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BFF0DFC" w14:textId="77777777" w:rsidR="00B25D70" w:rsidRPr="00A06BA8" w:rsidRDefault="00B25D70" w:rsidP="00B25D7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2C877CE"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4FA8EC0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73D2B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C6767DB"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0608314D"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03580A4D"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38FEFB5"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23EBD463"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293FA771"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0A076CD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E78FA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237EFD2B"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C32BFE"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2F7B932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2C91DE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88C0AFD"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F8E8C5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7AAAA5D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7FA83650" w14:textId="77777777" w:rsidR="00B25D70" w:rsidRPr="00A06BA8" w:rsidRDefault="00B25D70" w:rsidP="00B25D7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33890C6" w14:textId="77777777" w:rsidR="00B25D70" w:rsidRPr="00A06BA8" w:rsidRDefault="00B25D70" w:rsidP="00B25D70">
      <w:pPr>
        <w:spacing w:after="0" w:line="240" w:lineRule="auto"/>
        <w:rPr>
          <w:rFonts w:ascii="Arial" w:eastAsia="Times New Roman" w:hAnsi="Arial" w:cs="Arial"/>
          <w:sz w:val="18"/>
          <w:szCs w:val="18"/>
          <w:lang w:eastAsia="sl-SI"/>
        </w:rPr>
      </w:pPr>
    </w:p>
    <w:p w14:paraId="5C16E38E" w14:textId="77777777" w:rsidR="00B25D70" w:rsidRPr="00A06BA8" w:rsidRDefault="00B25D70" w:rsidP="00B25D7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7524A084" w14:textId="77777777" w:rsidR="00B25D70" w:rsidRPr="00A06BA8"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192ED14E" w14:textId="77777777" w:rsidR="00240CC1" w:rsidRPr="002C5D1C"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5907F35E" w14:textId="77777777" w:rsidR="00AE6B25" w:rsidRPr="00B25D70" w:rsidRDefault="00AE6B25" w:rsidP="00E90193">
      <w:pPr>
        <w:spacing w:after="0" w:line="240" w:lineRule="auto"/>
        <w:jc w:val="right"/>
        <w:rPr>
          <w:rFonts w:ascii="Arial" w:eastAsia="Times New Roman" w:hAnsi="Arial" w:cs="Arial"/>
          <w:strike/>
          <w:lang w:eastAsia="sl-SI"/>
        </w:rPr>
      </w:pPr>
    </w:p>
    <w:sectPr w:rsidR="00AE6B25" w:rsidRPr="00B25D70" w:rsidSect="00D931BF">
      <w:footerReference w:type="even" r:id="rId27"/>
      <w:footerReference w:type="default" r:id="rId2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2E47" w14:textId="77777777" w:rsidR="00FA47D8" w:rsidRDefault="00FA47D8" w:rsidP="006975C6">
      <w:pPr>
        <w:spacing w:after="0" w:line="240" w:lineRule="auto"/>
      </w:pPr>
      <w:r>
        <w:separator/>
      </w:r>
    </w:p>
  </w:endnote>
  <w:endnote w:type="continuationSeparator" w:id="0">
    <w:p w14:paraId="458E628E" w14:textId="77777777" w:rsidR="00FA47D8" w:rsidRDefault="00FA47D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IDFont+F6">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662E02" w:rsidRDefault="00662E02"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1B0F" w14:textId="77777777" w:rsidR="00662E02" w:rsidRDefault="00662E02" w:rsidP="005A526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9C28D" w14:textId="77777777" w:rsidR="00662E02" w:rsidRDefault="00662E02" w:rsidP="005A526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F47F" w14:textId="77777777" w:rsidR="00662E02" w:rsidRDefault="00662E02" w:rsidP="005A526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A6D4" w14:textId="77777777" w:rsidR="00662E02" w:rsidRDefault="00662E02" w:rsidP="005A526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D03B" w14:textId="77777777" w:rsidR="00662E02" w:rsidRDefault="00662E02" w:rsidP="005A526F">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D4B66" w14:textId="77777777" w:rsidR="00662E02" w:rsidRDefault="00662E02" w:rsidP="005A526F">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60E6" w14:textId="77777777" w:rsidR="00662E02" w:rsidRDefault="00662E02" w:rsidP="005A526F">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662E02" w:rsidRDefault="00662E02"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662E02" w:rsidRDefault="00662E02" w:rsidP="004C571F">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662E02" w:rsidRPr="00BA5EF6" w:rsidRDefault="00662E02"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sidR="004C73F6">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140F9FFE" w14:textId="77777777" w:rsidR="00662E02" w:rsidRDefault="00662E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662E02" w:rsidRPr="007A2BC3" w:rsidRDefault="00DC1EB8"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62E02" w:rsidRPr="007A2BC3">
          <w:rPr>
            <w:rFonts w:ascii="Arial" w:hAnsi="Arial" w:cs="Arial"/>
            <w:sz w:val="18"/>
            <w:szCs w:val="18"/>
          </w:rPr>
          <w:fldChar w:fldCharType="begin"/>
        </w:r>
        <w:r w:rsidR="00662E02" w:rsidRPr="007A2BC3">
          <w:rPr>
            <w:rFonts w:ascii="Arial" w:hAnsi="Arial" w:cs="Arial"/>
            <w:sz w:val="18"/>
            <w:szCs w:val="18"/>
          </w:rPr>
          <w:instrText xml:space="preserve"> PAGE   \* MERGEFORMAT </w:instrText>
        </w:r>
        <w:r w:rsidR="00662E02" w:rsidRPr="007A2BC3">
          <w:rPr>
            <w:rFonts w:ascii="Arial" w:hAnsi="Arial" w:cs="Arial"/>
            <w:sz w:val="18"/>
            <w:szCs w:val="18"/>
          </w:rPr>
          <w:fldChar w:fldCharType="separate"/>
        </w:r>
        <w:r w:rsidR="004C73F6">
          <w:rPr>
            <w:rFonts w:ascii="Arial" w:hAnsi="Arial" w:cs="Arial"/>
            <w:noProof/>
            <w:sz w:val="18"/>
            <w:szCs w:val="18"/>
          </w:rPr>
          <w:t>38</w:t>
        </w:r>
        <w:r w:rsidR="00662E02" w:rsidRPr="007A2BC3">
          <w:rPr>
            <w:rFonts w:ascii="Arial" w:hAnsi="Arial" w:cs="Arial"/>
            <w:noProof/>
            <w:sz w:val="18"/>
            <w:szCs w:val="18"/>
          </w:rPr>
          <w:fldChar w:fldCharType="end"/>
        </w:r>
      </w:sdtContent>
    </w:sdt>
  </w:p>
  <w:p w14:paraId="4D570FD8" w14:textId="77777777" w:rsidR="00662E02" w:rsidRDefault="00662E0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D6D2" w14:textId="77777777" w:rsidR="0001164F" w:rsidRDefault="0001164F"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662E02" w:rsidRDefault="00662E02"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662E02" w:rsidRDefault="00662E02"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662E02" w:rsidRDefault="00662E02"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662E02" w:rsidRDefault="00662E02"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662E02" w:rsidRDefault="00662E02"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145EB6" w:rsidRDefault="00145EB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B9D95" w14:textId="77777777" w:rsidR="00FA47D8" w:rsidRDefault="00FA47D8" w:rsidP="006975C6">
      <w:pPr>
        <w:spacing w:after="0" w:line="240" w:lineRule="auto"/>
      </w:pPr>
      <w:r>
        <w:separator/>
      </w:r>
    </w:p>
  </w:footnote>
  <w:footnote w:type="continuationSeparator" w:id="0">
    <w:p w14:paraId="6F2846F0" w14:textId="77777777" w:rsidR="00FA47D8" w:rsidRDefault="00FA47D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662E02" w:rsidRPr="006F1DA5" w14:paraId="063F18A5" w14:textId="77777777" w:rsidTr="005A526F">
      <w:trPr>
        <w:trHeight w:val="1268"/>
      </w:trPr>
      <w:tc>
        <w:tcPr>
          <w:tcW w:w="1668" w:type="dxa"/>
        </w:tcPr>
        <w:p w14:paraId="363A4940" w14:textId="3CD8A259" w:rsidR="00662E02" w:rsidRPr="006F1DA5" w:rsidRDefault="00BE0742" w:rsidP="005A526F">
          <w:pPr>
            <w:pStyle w:val="Glava"/>
            <w:rPr>
              <w:rFonts w:ascii="Arial" w:hAnsi="Arial" w:cs="Arial"/>
              <w:b/>
              <w:color w:val="000000" w:themeColor="text1"/>
            </w:rPr>
          </w:pPr>
          <w:r w:rsidRPr="00BE0742">
            <w:rPr>
              <w:rFonts w:ascii="Arial" w:hAnsi="Arial" w:cs="Arial"/>
              <w:b/>
              <w:noProof/>
              <w:color w:val="000000" w:themeColor="text1"/>
            </w:rPr>
            <w:drawing>
              <wp:inline distT="0" distB="0" distL="0" distR="0" wp14:anchorId="5DD8F4AA" wp14:editId="672F10C5">
                <wp:extent cx="5759450" cy="1024890"/>
                <wp:effectExtent l="0" t="0" r="0" b="3810"/>
                <wp:docPr id="478358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5841" name=""/>
                        <pic:cNvPicPr/>
                      </pic:nvPicPr>
                      <pic:blipFill>
                        <a:blip r:embed="rId1"/>
                        <a:stretch>
                          <a:fillRect/>
                        </a:stretch>
                      </pic:blipFill>
                      <pic:spPr>
                        <a:xfrm>
                          <a:off x="0" y="0"/>
                          <a:ext cx="5759450" cy="1024890"/>
                        </a:xfrm>
                        <a:prstGeom prst="rect">
                          <a:avLst/>
                        </a:prstGeom>
                      </pic:spPr>
                    </pic:pic>
                  </a:graphicData>
                </a:graphic>
              </wp:inline>
            </w:drawing>
          </w:r>
        </w:p>
      </w:tc>
      <w:tc>
        <w:tcPr>
          <w:tcW w:w="3361" w:type="dxa"/>
        </w:tcPr>
        <w:p w14:paraId="0CFF6B47" w14:textId="4322C17E" w:rsidR="00662E02" w:rsidRPr="006F1DA5" w:rsidRDefault="00662E02" w:rsidP="005A526F">
          <w:pPr>
            <w:pStyle w:val="Glava"/>
            <w:rPr>
              <w:rFonts w:ascii="Arial" w:hAnsi="Arial" w:cs="Arial"/>
              <w:b/>
              <w:color w:val="000000" w:themeColor="text1"/>
            </w:rPr>
          </w:pPr>
        </w:p>
      </w:tc>
      <w:tc>
        <w:tcPr>
          <w:tcW w:w="4209" w:type="dxa"/>
        </w:tcPr>
        <w:p w14:paraId="3DC33E70" w14:textId="1F3733DB" w:rsidR="00662E02" w:rsidRPr="006F1DA5" w:rsidRDefault="00662E02" w:rsidP="005A526F">
          <w:pPr>
            <w:pStyle w:val="Glava"/>
            <w:rPr>
              <w:rFonts w:ascii="Arial" w:hAnsi="Arial" w:cs="Arial"/>
              <w:b/>
              <w:color w:val="000000" w:themeColor="text1"/>
            </w:rPr>
          </w:pPr>
        </w:p>
      </w:tc>
    </w:tr>
  </w:tbl>
  <w:p w14:paraId="3DA13022" w14:textId="77777777" w:rsidR="00662E02" w:rsidRDefault="00662E0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85"/>
      <w:gridCol w:w="5631"/>
      <w:gridCol w:w="2954"/>
    </w:tblGrid>
    <w:tr w:rsidR="000D67CB" w:rsidRPr="006F1DA5" w14:paraId="515FA92F" w14:textId="77777777" w:rsidTr="00B169F3">
      <w:trPr>
        <w:trHeight w:val="1268"/>
      </w:trPr>
      <w:tc>
        <w:tcPr>
          <w:tcW w:w="1668" w:type="dxa"/>
        </w:tcPr>
        <w:p w14:paraId="65AA35D1" w14:textId="0AD0324C" w:rsidR="00662E02" w:rsidRPr="006F1DA5" w:rsidRDefault="00662E02" w:rsidP="006347C3">
          <w:pPr>
            <w:pStyle w:val="Glava"/>
            <w:rPr>
              <w:rFonts w:ascii="Arial" w:hAnsi="Arial" w:cs="Arial"/>
              <w:b/>
              <w:color w:val="000000" w:themeColor="text1"/>
            </w:rPr>
          </w:pPr>
        </w:p>
      </w:tc>
      <w:tc>
        <w:tcPr>
          <w:tcW w:w="3361" w:type="dxa"/>
        </w:tcPr>
        <w:p w14:paraId="7AA559E7" w14:textId="61A99F10" w:rsidR="00662E02" w:rsidRPr="006F1DA5" w:rsidRDefault="000D67CB" w:rsidP="00FB3258">
          <w:pPr>
            <w:pStyle w:val="Glava"/>
            <w:rPr>
              <w:rFonts w:ascii="Arial" w:hAnsi="Arial" w:cs="Arial"/>
              <w:b/>
              <w:color w:val="000000" w:themeColor="text1"/>
            </w:rPr>
          </w:pPr>
          <w:r w:rsidRPr="000D67CB">
            <w:rPr>
              <w:rFonts w:ascii="Arial" w:hAnsi="Arial" w:cs="Arial"/>
              <w:b/>
              <w:noProof/>
              <w:color w:val="000000" w:themeColor="text1"/>
            </w:rPr>
            <w:drawing>
              <wp:inline distT="0" distB="0" distL="0" distR="0" wp14:anchorId="43480772" wp14:editId="7C4FE994">
                <wp:extent cx="3438526" cy="1005606"/>
                <wp:effectExtent l="0" t="0" r="0" b="4445"/>
                <wp:docPr id="4374036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403660" name=""/>
                        <pic:cNvPicPr/>
                      </pic:nvPicPr>
                      <pic:blipFill>
                        <a:blip r:embed="rId1"/>
                        <a:stretch>
                          <a:fillRect/>
                        </a:stretch>
                      </pic:blipFill>
                      <pic:spPr>
                        <a:xfrm>
                          <a:off x="0" y="0"/>
                          <a:ext cx="3472070" cy="1015416"/>
                        </a:xfrm>
                        <a:prstGeom prst="rect">
                          <a:avLst/>
                        </a:prstGeom>
                      </pic:spPr>
                    </pic:pic>
                  </a:graphicData>
                </a:graphic>
              </wp:inline>
            </w:drawing>
          </w:r>
        </w:p>
      </w:tc>
      <w:tc>
        <w:tcPr>
          <w:tcW w:w="4209" w:type="dxa"/>
        </w:tcPr>
        <w:p w14:paraId="3476EC9A" w14:textId="7DE39700" w:rsidR="00662E02" w:rsidRPr="006F1DA5" w:rsidRDefault="000D67CB" w:rsidP="00B93434">
          <w:pPr>
            <w:pStyle w:val="Glava"/>
            <w:rPr>
              <w:rFonts w:ascii="Arial" w:hAnsi="Arial" w:cs="Arial"/>
              <w:b/>
              <w:color w:val="000000" w:themeColor="text1"/>
            </w:rPr>
          </w:pPr>
          <w:r w:rsidRPr="000D67CB">
            <w:rPr>
              <w:rFonts w:ascii="Arial" w:hAnsi="Arial" w:cs="Arial"/>
              <w:b/>
              <w:noProof/>
              <w:color w:val="000000" w:themeColor="text1"/>
            </w:rPr>
            <w:drawing>
              <wp:inline distT="0" distB="0" distL="0" distR="0" wp14:anchorId="1F24D0DD" wp14:editId="5EA26CDB">
                <wp:extent cx="1552792" cy="543001"/>
                <wp:effectExtent l="0" t="0" r="9525" b="9525"/>
                <wp:docPr id="7545703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570319" name=""/>
                        <pic:cNvPicPr/>
                      </pic:nvPicPr>
                      <pic:blipFill>
                        <a:blip r:embed="rId2"/>
                        <a:stretch>
                          <a:fillRect/>
                        </a:stretch>
                      </pic:blipFill>
                      <pic:spPr>
                        <a:xfrm>
                          <a:off x="0" y="0"/>
                          <a:ext cx="1552792" cy="543001"/>
                        </a:xfrm>
                        <a:prstGeom prst="rect">
                          <a:avLst/>
                        </a:prstGeom>
                      </pic:spPr>
                    </pic:pic>
                  </a:graphicData>
                </a:graphic>
              </wp:inline>
            </w:drawing>
          </w: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3C774DD1" wp14:editId="47F121EB">
                <wp:simplePos x="0" y="0"/>
                <wp:positionH relativeFrom="page">
                  <wp:posOffset>4321810</wp:posOffset>
                </wp:positionH>
                <wp:positionV relativeFrom="paragraph">
                  <wp:posOffset>364490</wp:posOffset>
                </wp:positionV>
                <wp:extent cx="694135" cy="504825"/>
                <wp:effectExtent l="0" t="0" r="0" b="0"/>
                <wp:wrapNone/>
                <wp:docPr id="213216819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98161" cy="507753"/>
                        </a:xfrm>
                        <a:prstGeom prst="rect">
                          <a:avLst/>
                        </a:prstGeom>
                      </pic:spPr>
                    </pic:pic>
                  </a:graphicData>
                </a:graphic>
                <wp14:sizeRelH relativeFrom="page">
                  <wp14:pctWidth>0</wp14:pctWidth>
                </wp14:sizeRelH>
                <wp14:sizeRelV relativeFrom="page">
                  <wp14:pctHeight>0</wp14:pctHeight>
                </wp14:sizeRelV>
              </wp:anchor>
            </w:drawing>
          </w:r>
        </w:p>
      </w:tc>
    </w:tr>
  </w:tbl>
  <w:p w14:paraId="5DEA56B9" w14:textId="702651CB" w:rsidR="00662E02" w:rsidRPr="006F1DA5" w:rsidRDefault="000D67CB" w:rsidP="006347C3">
    <w:pPr>
      <w:pStyle w:val="Glava"/>
      <w:tabs>
        <w:tab w:val="clear" w:pos="4536"/>
        <w:tab w:val="clear" w:pos="9072"/>
        <w:tab w:val="left" w:pos="1168"/>
      </w:tabs>
      <w:rPr>
        <w:rFonts w:ascii="Arial" w:hAnsi="Arial" w:cs="Arial"/>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18C5EC01" wp14:editId="28B0716D">
          <wp:simplePos x="0" y="0"/>
          <wp:positionH relativeFrom="page">
            <wp:posOffset>485775</wp:posOffset>
          </wp:positionH>
          <wp:positionV relativeFrom="paragraph">
            <wp:posOffset>-846744</wp:posOffset>
          </wp:positionV>
          <wp:extent cx="800100" cy="581891"/>
          <wp:effectExtent l="0" t="0" r="0" b="889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802572" cy="583689"/>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01164F" w:rsidRPr="006F1DA5" w14:paraId="4A2562BF" w14:textId="77777777" w:rsidTr="005A526F">
      <w:trPr>
        <w:trHeight w:val="1268"/>
      </w:trPr>
      <w:tc>
        <w:tcPr>
          <w:tcW w:w="1668" w:type="dxa"/>
        </w:tcPr>
        <w:p w14:paraId="3C063809" w14:textId="77777777" w:rsidR="0001164F" w:rsidRPr="006F1DA5" w:rsidRDefault="0001164F" w:rsidP="005A526F">
          <w:pPr>
            <w:pStyle w:val="Glava"/>
            <w:rPr>
              <w:rFonts w:ascii="Arial" w:hAnsi="Arial" w:cs="Arial"/>
              <w:b/>
              <w:color w:val="000000" w:themeColor="text1"/>
            </w:rPr>
          </w:pPr>
          <w:r w:rsidRPr="00BE0742">
            <w:rPr>
              <w:rFonts w:ascii="Arial" w:hAnsi="Arial" w:cs="Arial"/>
              <w:b/>
              <w:noProof/>
              <w:color w:val="000000" w:themeColor="text1"/>
            </w:rPr>
            <w:drawing>
              <wp:inline distT="0" distB="0" distL="0" distR="0" wp14:anchorId="7C2DAC8B" wp14:editId="7F4153C4">
                <wp:extent cx="5759450" cy="1024890"/>
                <wp:effectExtent l="0" t="0" r="0" b="3810"/>
                <wp:docPr id="169842429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5841" name=""/>
                        <pic:cNvPicPr/>
                      </pic:nvPicPr>
                      <pic:blipFill>
                        <a:blip r:embed="rId1"/>
                        <a:stretch>
                          <a:fillRect/>
                        </a:stretch>
                      </pic:blipFill>
                      <pic:spPr>
                        <a:xfrm>
                          <a:off x="0" y="0"/>
                          <a:ext cx="5759450" cy="1024890"/>
                        </a:xfrm>
                        <a:prstGeom prst="rect">
                          <a:avLst/>
                        </a:prstGeom>
                      </pic:spPr>
                    </pic:pic>
                  </a:graphicData>
                </a:graphic>
              </wp:inline>
            </w:drawing>
          </w:r>
        </w:p>
      </w:tc>
      <w:tc>
        <w:tcPr>
          <w:tcW w:w="3361" w:type="dxa"/>
        </w:tcPr>
        <w:p w14:paraId="55A08663" w14:textId="77777777" w:rsidR="0001164F" w:rsidRPr="006F1DA5" w:rsidRDefault="0001164F" w:rsidP="005A526F">
          <w:pPr>
            <w:pStyle w:val="Glava"/>
            <w:rPr>
              <w:rFonts w:ascii="Arial" w:hAnsi="Arial" w:cs="Arial"/>
              <w:b/>
              <w:color w:val="000000" w:themeColor="text1"/>
            </w:rPr>
          </w:pPr>
        </w:p>
      </w:tc>
      <w:tc>
        <w:tcPr>
          <w:tcW w:w="4209" w:type="dxa"/>
        </w:tcPr>
        <w:p w14:paraId="0A506AFF" w14:textId="77777777" w:rsidR="0001164F" w:rsidRPr="006F1DA5" w:rsidRDefault="0001164F" w:rsidP="005A526F">
          <w:pPr>
            <w:pStyle w:val="Glava"/>
            <w:rPr>
              <w:rFonts w:ascii="Arial" w:hAnsi="Arial" w:cs="Arial"/>
              <w:b/>
              <w:color w:val="000000" w:themeColor="text1"/>
            </w:rPr>
          </w:pPr>
        </w:p>
      </w:tc>
    </w:tr>
  </w:tbl>
  <w:p w14:paraId="174A1660" w14:textId="77777777" w:rsidR="0001164F" w:rsidRDefault="000116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4"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5"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6"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8"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9" w15:restartNumberingAfterBreak="0">
    <w:nsid w:val="11FA465E"/>
    <w:multiLevelType w:val="hybridMultilevel"/>
    <w:tmpl w:val="A126A4AE"/>
    <w:lvl w:ilvl="0" w:tplc="44AE1924">
      <w:start w:val="1"/>
      <w:numFmt w:val="bullet"/>
      <w:lvlText w:val=""/>
      <w:lvlJc w:val="left"/>
      <w:pPr>
        <w:ind w:left="1428" w:hanging="360"/>
      </w:pPr>
      <w:rPr>
        <w:rFonts w:ascii="Symbol" w:hAnsi="Symbol" w:cs="Symbol" w:hint="default"/>
        <w:sz w:val="18"/>
        <w:szCs w:val="18"/>
      </w:rPr>
    </w:lvl>
    <w:lvl w:ilvl="1" w:tplc="F0D48DF0">
      <w:start w:val="1"/>
      <w:numFmt w:val="bullet"/>
      <w:lvlText w:val="o"/>
      <w:lvlJc w:val="left"/>
      <w:pPr>
        <w:ind w:left="2148" w:hanging="360"/>
      </w:pPr>
      <w:rPr>
        <w:rFonts w:ascii="Courier New" w:hAnsi="Courier New" w:cs="Courier New" w:hint="default"/>
      </w:rPr>
    </w:lvl>
    <w:lvl w:ilvl="2" w:tplc="B530A324">
      <w:start w:val="1"/>
      <w:numFmt w:val="bullet"/>
      <w:lvlText w:val=""/>
      <w:lvlJc w:val="left"/>
      <w:pPr>
        <w:ind w:left="2868" w:hanging="360"/>
      </w:pPr>
      <w:rPr>
        <w:rFonts w:ascii="Wingdings" w:hAnsi="Wingdings" w:cs="Wingdings" w:hint="default"/>
      </w:rPr>
    </w:lvl>
    <w:lvl w:ilvl="3" w:tplc="210E6C54">
      <w:start w:val="1"/>
      <w:numFmt w:val="bullet"/>
      <w:lvlText w:val=""/>
      <w:lvlJc w:val="left"/>
      <w:pPr>
        <w:ind w:left="3588" w:hanging="360"/>
      </w:pPr>
      <w:rPr>
        <w:rFonts w:ascii="Symbol" w:hAnsi="Symbol" w:cs="Symbol" w:hint="default"/>
      </w:rPr>
    </w:lvl>
    <w:lvl w:ilvl="4" w:tplc="54A6C346">
      <w:start w:val="1"/>
      <w:numFmt w:val="bullet"/>
      <w:lvlText w:val="o"/>
      <w:lvlJc w:val="left"/>
      <w:pPr>
        <w:ind w:left="4308" w:hanging="360"/>
      </w:pPr>
      <w:rPr>
        <w:rFonts w:ascii="Courier New" w:hAnsi="Courier New" w:cs="Courier New" w:hint="default"/>
      </w:rPr>
    </w:lvl>
    <w:lvl w:ilvl="5" w:tplc="C870266C">
      <w:start w:val="1"/>
      <w:numFmt w:val="bullet"/>
      <w:lvlText w:val=""/>
      <w:lvlJc w:val="left"/>
      <w:pPr>
        <w:ind w:left="5028" w:hanging="360"/>
      </w:pPr>
      <w:rPr>
        <w:rFonts w:ascii="Wingdings" w:hAnsi="Wingdings" w:cs="Wingdings" w:hint="default"/>
      </w:rPr>
    </w:lvl>
    <w:lvl w:ilvl="6" w:tplc="430C8392">
      <w:start w:val="1"/>
      <w:numFmt w:val="bullet"/>
      <w:lvlText w:val=""/>
      <w:lvlJc w:val="left"/>
      <w:pPr>
        <w:ind w:left="5748" w:hanging="360"/>
      </w:pPr>
      <w:rPr>
        <w:rFonts w:ascii="Symbol" w:hAnsi="Symbol" w:cs="Symbol" w:hint="default"/>
      </w:rPr>
    </w:lvl>
    <w:lvl w:ilvl="7" w:tplc="E2FEA808">
      <w:start w:val="1"/>
      <w:numFmt w:val="bullet"/>
      <w:lvlText w:val="o"/>
      <w:lvlJc w:val="left"/>
      <w:pPr>
        <w:ind w:left="6468" w:hanging="360"/>
      </w:pPr>
      <w:rPr>
        <w:rFonts w:ascii="Courier New" w:hAnsi="Courier New" w:cs="Courier New" w:hint="default"/>
      </w:rPr>
    </w:lvl>
    <w:lvl w:ilvl="8" w:tplc="DBD410D0">
      <w:start w:val="1"/>
      <w:numFmt w:val="bullet"/>
      <w:lvlText w:val=""/>
      <w:lvlJc w:val="left"/>
      <w:pPr>
        <w:ind w:left="7188" w:hanging="360"/>
      </w:pPr>
      <w:rPr>
        <w:rFonts w:ascii="Wingdings" w:hAnsi="Wingdings" w:cs="Wingdings" w:hint="default"/>
      </w:rPr>
    </w:lvl>
  </w:abstractNum>
  <w:abstractNum w:abstractNumId="10"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1"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14D0B"/>
    <w:multiLevelType w:val="hybridMultilevel"/>
    <w:tmpl w:val="E614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4" w15:restartNumberingAfterBreak="0">
    <w:nsid w:val="13F66E27"/>
    <w:multiLevelType w:val="hybridMultilevel"/>
    <w:tmpl w:val="1658A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19"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1" w15:restartNumberingAfterBreak="0">
    <w:nsid w:val="199513ED"/>
    <w:multiLevelType w:val="hybridMultilevel"/>
    <w:tmpl w:val="573E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23"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4"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5"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26" w15:restartNumberingAfterBreak="0">
    <w:nsid w:val="20C30BEB"/>
    <w:multiLevelType w:val="hybridMultilevel"/>
    <w:tmpl w:val="E8B86C86"/>
    <w:lvl w:ilvl="0" w:tplc="B6C64654">
      <w:start w:val="1"/>
      <w:numFmt w:val="bullet"/>
      <w:lvlText w:val=""/>
      <w:lvlJc w:val="left"/>
      <w:pPr>
        <w:ind w:left="2136" w:hanging="360"/>
      </w:pPr>
      <w:rPr>
        <w:rFonts w:ascii="Symbol" w:hAnsi="Symbol" w:cs="Symbol" w:hint="default"/>
        <w:sz w:val="24"/>
        <w:szCs w:val="24"/>
      </w:rPr>
    </w:lvl>
    <w:lvl w:ilvl="1" w:tplc="99E8093C">
      <w:start w:val="1"/>
      <w:numFmt w:val="bullet"/>
      <w:lvlText w:val="o"/>
      <w:lvlJc w:val="left"/>
      <w:pPr>
        <w:ind w:left="2856" w:hanging="360"/>
      </w:pPr>
      <w:rPr>
        <w:rFonts w:ascii="Courier New" w:hAnsi="Courier New" w:cs="Courier New" w:hint="default"/>
      </w:rPr>
    </w:lvl>
    <w:lvl w:ilvl="2" w:tplc="AB4892BE">
      <w:start w:val="1"/>
      <w:numFmt w:val="bullet"/>
      <w:lvlText w:val=""/>
      <w:lvlJc w:val="left"/>
      <w:pPr>
        <w:ind w:left="3576" w:hanging="360"/>
      </w:pPr>
      <w:rPr>
        <w:rFonts w:ascii="Wingdings" w:hAnsi="Wingdings" w:cs="Wingdings" w:hint="default"/>
      </w:rPr>
    </w:lvl>
    <w:lvl w:ilvl="3" w:tplc="31A84C08">
      <w:start w:val="1"/>
      <w:numFmt w:val="bullet"/>
      <w:lvlText w:val=""/>
      <w:lvlJc w:val="left"/>
      <w:pPr>
        <w:ind w:left="4296" w:hanging="360"/>
      </w:pPr>
      <w:rPr>
        <w:rFonts w:ascii="Symbol" w:hAnsi="Symbol" w:cs="Symbol" w:hint="default"/>
      </w:rPr>
    </w:lvl>
    <w:lvl w:ilvl="4" w:tplc="3176FB80">
      <w:start w:val="1"/>
      <w:numFmt w:val="bullet"/>
      <w:lvlText w:val="o"/>
      <w:lvlJc w:val="left"/>
      <w:pPr>
        <w:ind w:left="5016" w:hanging="360"/>
      </w:pPr>
      <w:rPr>
        <w:rFonts w:ascii="Courier New" w:hAnsi="Courier New" w:cs="Courier New" w:hint="default"/>
      </w:rPr>
    </w:lvl>
    <w:lvl w:ilvl="5" w:tplc="E3CA5B48">
      <w:start w:val="1"/>
      <w:numFmt w:val="bullet"/>
      <w:lvlText w:val=""/>
      <w:lvlJc w:val="left"/>
      <w:pPr>
        <w:ind w:left="5736" w:hanging="360"/>
      </w:pPr>
      <w:rPr>
        <w:rFonts w:ascii="Wingdings" w:hAnsi="Wingdings" w:cs="Wingdings" w:hint="default"/>
      </w:rPr>
    </w:lvl>
    <w:lvl w:ilvl="6" w:tplc="2D28C284">
      <w:start w:val="1"/>
      <w:numFmt w:val="bullet"/>
      <w:lvlText w:val=""/>
      <w:lvlJc w:val="left"/>
      <w:pPr>
        <w:ind w:left="6456" w:hanging="360"/>
      </w:pPr>
      <w:rPr>
        <w:rFonts w:ascii="Symbol" w:hAnsi="Symbol" w:cs="Symbol" w:hint="default"/>
      </w:rPr>
    </w:lvl>
    <w:lvl w:ilvl="7" w:tplc="B4967D38">
      <w:start w:val="1"/>
      <w:numFmt w:val="bullet"/>
      <w:lvlText w:val="o"/>
      <w:lvlJc w:val="left"/>
      <w:pPr>
        <w:ind w:left="7176" w:hanging="360"/>
      </w:pPr>
      <w:rPr>
        <w:rFonts w:ascii="Courier New" w:hAnsi="Courier New" w:cs="Courier New" w:hint="default"/>
      </w:rPr>
    </w:lvl>
    <w:lvl w:ilvl="8" w:tplc="3CCA8DF2">
      <w:start w:val="1"/>
      <w:numFmt w:val="bullet"/>
      <w:lvlText w:val=""/>
      <w:lvlJc w:val="left"/>
      <w:pPr>
        <w:ind w:left="7896" w:hanging="360"/>
      </w:pPr>
      <w:rPr>
        <w:rFonts w:ascii="Wingdings" w:hAnsi="Wingdings" w:cs="Wingdings" w:hint="default"/>
      </w:rPr>
    </w:lvl>
  </w:abstractNum>
  <w:abstractNum w:abstractNumId="27" w15:restartNumberingAfterBreak="0">
    <w:nsid w:val="21462927"/>
    <w:multiLevelType w:val="hybridMultilevel"/>
    <w:tmpl w:val="CE1A44A2"/>
    <w:lvl w:ilvl="0" w:tplc="7EC839F2">
      <w:start w:val="1"/>
      <w:numFmt w:val="bullet"/>
      <w:lvlText w:val=""/>
      <w:lvlJc w:val="left"/>
      <w:pPr>
        <w:ind w:left="720" w:hanging="360"/>
      </w:pPr>
      <w:rPr>
        <w:rFonts w:ascii="Symbol" w:hAnsi="Symbol" w:cs="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28" w15:restartNumberingAfterBreak="0">
    <w:nsid w:val="236A476D"/>
    <w:multiLevelType w:val="hybridMultilevel"/>
    <w:tmpl w:val="E97AA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7C976B7"/>
    <w:multiLevelType w:val="hybridMultilevel"/>
    <w:tmpl w:val="DE783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3"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4"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35"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6"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37"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39" w15:restartNumberingAfterBreak="0">
    <w:nsid w:val="31CD3A8B"/>
    <w:multiLevelType w:val="hybridMultilevel"/>
    <w:tmpl w:val="5E427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2" w15:restartNumberingAfterBreak="0">
    <w:nsid w:val="3225667B"/>
    <w:multiLevelType w:val="hybridMultilevel"/>
    <w:tmpl w:val="4FD869E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A4951DC"/>
    <w:multiLevelType w:val="hybridMultilevel"/>
    <w:tmpl w:val="16DC6916"/>
    <w:lvl w:ilvl="0" w:tplc="EE98D8EA">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5A04634"/>
    <w:multiLevelType w:val="hybridMultilevel"/>
    <w:tmpl w:val="4350ABD2"/>
    <w:lvl w:ilvl="0" w:tplc="317A8E8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48" w15:restartNumberingAfterBreak="0">
    <w:nsid w:val="4A2D7369"/>
    <w:multiLevelType w:val="hybridMultilevel"/>
    <w:tmpl w:val="B06002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D481725"/>
    <w:multiLevelType w:val="hybridMultilevel"/>
    <w:tmpl w:val="51885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51"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52"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53"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AF3B43"/>
    <w:multiLevelType w:val="hybridMultilevel"/>
    <w:tmpl w:val="81181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5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58"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60" w15:restartNumberingAfterBreak="0">
    <w:nsid w:val="6C6E085D"/>
    <w:multiLevelType w:val="hybridMultilevel"/>
    <w:tmpl w:val="FA86A308"/>
    <w:lvl w:ilvl="0" w:tplc="383A60BA">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62"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65" w15:restartNumberingAfterBreak="0">
    <w:nsid w:val="781177FB"/>
    <w:multiLevelType w:val="hybridMultilevel"/>
    <w:tmpl w:val="412CA1B4"/>
    <w:lvl w:ilvl="0" w:tplc="259C5108">
      <w:start w:val="1"/>
      <w:numFmt w:val="bullet"/>
      <w:lvlText w:val=""/>
      <w:lvlJc w:val="left"/>
      <w:pPr>
        <w:ind w:left="720" w:hanging="360"/>
      </w:pPr>
      <w:rPr>
        <w:rFonts w:ascii="Symbol" w:hAnsi="Symbol" w:cs="Symbol" w:hint="default"/>
        <w:sz w:val="18"/>
        <w:szCs w:val="18"/>
      </w:rPr>
    </w:lvl>
    <w:lvl w:ilvl="1" w:tplc="2188BB4E">
      <w:start w:val="1"/>
      <w:numFmt w:val="bullet"/>
      <w:lvlText w:val="o"/>
      <w:lvlJc w:val="left"/>
      <w:pPr>
        <w:ind w:left="1440" w:hanging="360"/>
      </w:pPr>
      <w:rPr>
        <w:rFonts w:ascii="Courier New" w:hAnsi="Courier New" w:cs="Courier New" w:hint="default"/>
      </w:rPr>
    </w:lvl>
    <w:lvl w:ilvl="2" w:tplc="423EBD8E">
      <w:start w:val="1"/>
      <w:numFmt w:val="bullet"/>
      <w:lvlText w:val=""/>
      <w:lvlJc w:val="left"/>
      <w:pPr>
        <w:ind w:left="2160" w:hanging="360"/>
      </w:pPr>
      <w:rPr>
        <w:rFonts w:ascii="Wingdings" w:hAnsi="Wingdings" w:cs="Wingdings" w:hint="default"/>
      </w:rPr>
    </w:lvl>
    <w:lvl w:ilvl="3" w:tplc="63B49100">
      <w:start w:val="1"/>
      <w:numFmt w:val="bullet"/>
      <w:lvlText w:val=""/>
      <w:lvlJc w:val="left"/>
      <w:pPr>
        <w:ind w:left="2880" w:hanging="360"/>
      </w:pPr>
      <w:rPr>
        <w:rFonts w:ascii="Symbol" w:hAnsi="Symbol" w:cs="Symbol" w:hint="default"/>
      </w:rPr>
    </w:lvl>
    <w:lvl w:ilvl="4" w:tplc="0EB6C322">
      <w:start w:val="1"/>
      <w:numFmt w:val="bullet"/>
      <w:lvlText w:val="o"/>
      <w:lvlJc w:val="left"/>
      <w:pPr>
        <w:ind w:left="3600" w:hanging="360"/>
      </w:pPr>
      <w:rPr>
        <w:rFonts w:ascii="Courier New" w:hAnsi="Courier New" w:cs="Courier New" w:hint="default"/>
      </w:rPr>
    </w:lvl>
    <w:lvl w:ilvl="5" w:tplc="7C429592">
      <w:start w:val="1"/>
      <w:numFmt w:val="bullet"/>
      <w:lvlText w:val=""/>
      <w:lvlJc w:val="left"/>
      <w:pPr>
        <w:ind w:left="4320" w:hanging="360"/>
      </w:pPr>
      <w:rPr>
        <w:rFonts w:ascii="Wingdings" w:hAnsi="Wingdings" w:cs="Wingdings" w:hint="default"/>
      </w:rPr>
    </w:lvl>
    <w:lvl w:ilvl="6" w:tplc="A70C1BD6">
      <w:start w:val="1"/>
      <w:numFmt w:val="bullet"/>
      <w:lvlText w:val=""/>
      <w:lvlJc w:val="left"/>
      <w:pPr>
        <w:ind w:left="5040" w:hanging="360"/>
      </w:pPr>
      <w:rPr>
        <w:rFonts w:ascii="Symbol" w:hAnsi="Symbol" w:cs="Symbol" w:hint="default"/>
      </w:rPr>
    </w:lvl>
    <w:lvl w:ilvl="7" w:tplc="3F26F87E">
      <w:start w:val="1"/>
      <w:numFmt w:val="bullet"/>
      <w:lvlText w:val="o"/>
      <w:lvlJc w:val="left"/>
      <w:pPr>
        <w:ind w:left="5760" w:hanging="360"/>
      </w:pPr>
      <w:rPr>
        <w:rFonts w:ascii="Courier New" w:hAnsi="Courier New" w:cs="Courier New" w:hint="default"/>
      </w:rPr>
    </w:lvl>
    <w:lvl w:ilvl="8" w:tplc="A6F80E2C">
      <w:start w:val="1"/>
      <w:numFmt w:val="bullet"/>
      <w:lvlText w:val=""/>
      <w:lvlJc w:val="left"/>
      <w:pPr>
        <w:ind w:left="6480" w:hanging="360"/>
      </w:pPr>
      <w:rPr>
        <w:rFonts w:ascii="Wingdings" w:hAnsi="Wingdings" w:cs="Wingdings" w:hint="default"/>
      </w:rPr>
    </w:lvl>
  </w:abstractNum>
  <w:abstractNum w:abstractNumId="66" w15:restartNumberingAfterBreak="0">
    <w:nsid w:val="7BAC4936"/>
    <w:multiLevelType w:val="hybridMultilevel"/>
    <w:tmpl w:val="B8923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68"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1027124">
    <w:abstractNumId w:val="27"/>
  </w:num>
  <w:num w:numId="2" w16cid:durableId="127862890">
    <w:abstractNumId w:val="51"/>
  </w:num>
  <w:num w:numId="3" w16cid:durableId="281427982">
    <w:abstractNumId w:val="65"/>
  </w:num>
  <w:num w:numId="4" w16cid:durableId="1145851540">
    <w:abstractNumId w:val="34"/>
  </w:num>
  <w:num w:numId="5" w16cid:durableId="254438263">
    <w:abstractNumId w:val="9"/>
  </w:num>
  <w:num w:numId="6" w16cid:durableId="369451188">
    <w:abstractNumId w:val="26"/>
  </w:num>
  <w:num w:numId="7" w16cid:durableId="964896086">
    <w:abstractNumId w:val="59"/>
  </w:num>
  <w:num w:numId="8" w16cid:durableId="246039471">
    <w:abstractNumId w:val="52"/>
  </w:num>
  <w:num w:numId="9" w16cid:durableId="1678118194">
    <w:abstractNumId w:val="22"/>
  </w:num>
  <w:num w:numId="10" w16cid:durableId="615067571">
    <w:abstractNumId w:val="67"/>
  </w:num>
  <w:num w:numId="11" w16cid:durableId="1739211795">
    <w:abstractNumId w:val="5"/>
  </w:num>
  <w:num w:numId="12" w16cid:durableId="1071000435">
    <w:abstractNumId w:val="61"/>
  </w:num>
  <w:num w:numId="13" w16cid:durableId="394397162">
    <w:abstractNumId w:val="64"/>
  </w:num>
  <w:num w:numId="14" w16cid:durableId="1550268245">
    <w:abstractNumId w:val="38"/>
  </w:num>
  <w:num w:numId="15" w16cid:durableId="1503427366">
    <w:abstractNumId w:val="8"/>
  </w:num>
  <w:num w:numId="16" w16cid:durableId="2017492931">
    <w:abstractNumId w:val="55"/>
  </w:num>
  <w:num w:numId="17" w16cid:durableId="676662804">
    <w:abstractNumId w:val="57"/>
  </w:num>
  <w:num w:numId="18" w16cid:durableId="1507329879">
    <w:abstractNumId w:val="45"/>
  </w:num>
  <w:num w:numId="19" w16cid:durableId="1025326784">
    <w:abstractNumId w:val="43"/>
  </w:num>
  <w:num w:numId="20" w16cid:durableId="548801953">
    <w:abstractNumId w:val="53"/>
  </w:num>
  <w:num w:numId="21" w16cid:durableId="1650279096">
    <w:abstractNumId w:val="16"/>
  </w:num>
  <w:num w:numId="22" w16cid:durableId="376273639">
    <w:abstractNumId w:val="15"/>
  </w:num>
  <w:num w:numId="23" w16cid:durableId="879054690">
    <w:abstractNumId w:val="56"/>
  </w:num>
  <w:num w:numId="24" w16cid:durableId="22705478">
    <w:abstractNumId w:val="12"/>
  </w:num>
  <w:num w:numId="25" w16cid:durableId="451555626">
    <w:abstractNumId w:val="62"/>
  </w:num>
  <w:num w:numId="26" w16cid:durableId="879901525">
    <w:abstractNumId w:val="48"/>
  </w:num>
  <w:num w:numId="27" w16cid:durableId="506217557">
    <w:abstractNumId w:val="19"/>
  </w:num>
  <w:num w:numId="28" w16cid:durableId="1820339159">
    <w:abstractNumId w:val="63"/>
  </w:num>
  <w:num w:numId="29" w16cid:durableId="1640915503">
    <w:abstractNumId w:val="1"/>
  </w:num>
  <w:num w:numId="30" w16cid:durableId="2122802889">
    <w:abstractNumId w:val="30"/>
  </w:num>
  <w:num w:numId="31" w16cid:durableId="1275676610">
    <w:abstractNumId w:val="4"/>
  </w:num>
  <w:num w:numId="32" w16cid:durableId="517352515">
    <w:abstractNumId w:val="17"/>
  </w:num>
  <w:num w:numId="33" w16cid:durableId="1426726496">
    <w:abstractNumId w:val="32"/>
  </w:num>
  <w:num w:numId="34" w16cid:durableId="441918998">
    <w:abstractNumId w:val="10"/>
  </w:num>
  <w:num w:numId="35" w16cid:durableId="875240438">
    <w:abstractNumId w:val="58"/>
  </w:num>
  <w:num w:numId="36" w16cid:durableId="640842492">
    <w:abstractNumId w:val="0"/>
  </w:num>
  <w:num w:numId="37" w16cid:durableId="864445466">
    <w:abstractNumId w:val="24"/>
  </w:num>
  <w:num w:numId="38" w16cid:durableId="365299951">
    <w:abstractNumId w:val="35"/>
  </w:num>
  <w:num w:numId="39" w16cid:durableId="421606986">
    <w:abstractNumId w:val="3"/>
  </w:num>
  <w:num w:numId="40" w16cid:durableId="198932618">
    <w:abstractNumId w:val="6"/>
  </w:num>
  <w:num w:numId="41" w16cid:durableId="1300264114">
    <w:abstractNumId w:val="23"/>
  </w:num>
  <w:num w:numId="42" w16cid:durableId="1653018545">
    <w:abstractNumId w:val="37"/>
  </w:num>
  <w:num w:numId="43" w16cid:durableId="549657601">
    <w:abstractNumId w:val="25"/>
  </w:num>
  <w:num w:numId="44" w16cid:durableId="57558487">
    <w:abstractNumId w:val="41"/>
  </w:num>
  <w:num w:numId="45" w16cid:durableId="1068531595">
    <w:abstractNumId w:val="50"/>
  </w:num>
  <w:num w:numId="46" w16cid:durableId="580874928">
    <w:abstractNumId w:val="20"/>
  </w:num>
  <w:num w:numId="47" w16cid:durableId="1412848099">
    <w:abstractNumId w:val="33"/>
  </w:num>
  <w:num w:numId="48" w16cid:durableId="1329560535">
    <w:abstractNumId w:val="47"/>
  </w:num>
  <w:num w:numId="49" w16cid:durableId="1971861810">
    <w:abstractNumId w:val="36"/>
  </w:num>
  <w:num w:numId="50" w16cid:durableId="1157842348">
    <w:abstractNumId w:val="13"/>
  </w:num>
  <w:num w:numId="51" w16cid:durableId="574778960">
    <w:abstractNumId w:val="18"/>
  </w:num>
  <w:num w:numId="52" w16cid:durableId="187066677">
    <w:abstractNumId w:val="54"/>
  </w:num>
  <w:num w:numId="53" w16cid:durableId="655887416">
    <w:abstractNumId w:val="60"/>
  </w:num>
  <w:num w:numId="54" w16cid:durableId="38094663">
    <w:abstractNumId w:val="28"/>
  </w:num>
  <w:num w:numId="55" w16cid:durableId="2015642000">
    <w:abstractNumId w:val="66"/>
  </w:num>
  <w:num w:numId="56" w16cid:durableId="309595663">
    <w:abstractNumId w:val="68"/>
  </w:num>
  <w:num w:numId="57" w16cid:durableId="706953557">
    <w:abstractNumId w:val="11"/>
  </w:num>
  <w:num w:numId="58" w16cid:durableId="200749302">
    <w:abstractNumId w:val="2"/>
  </w:num>
  <w:num w:numId="59" w16cid:durableId="1984966850">
    <w:abstractNumId w:val="40"/>
  </w:num>
  <w:num w:numId="60" w16cid:durableId="522138333">
    <w:abstractNumId w:val="14"/>
  </w:num>
  <w:num w:numId="61" w16cid:durableId="787890377">
    <w:abstractNumId w:val="29"/>
  </w:num>
  <w:num w:numId="62" w16cid:durableId="896010704">
    <w:abstractNumId w:val="31"/>
  </w:num>
  <w:num w:numId="63" w16cid:durableId="923537076">
    <w:abstractNumId w:val="49"/>
  </w:num>
  <w:num w:numId="64" w16cid:durableId="1393039011">
    <w:abstractNumId w:val="46"/>
  </w:num>
  <w:num w:numId="65" w16cid:durableId="679936919">
    <w:abstractNumId w:val="7"/>
  </w:num>
  <w:num w:numId="66" w16cid:durableId="2097707680">
    <w:abstractNumId w:val="42"/>
  </w:num>
  <w:num w:numId="67" w16cid:durableId="52389244">
    <w:abstractNumId w:val="21"/>
  </w:num>
  <w:num w:numId="68" w16cid:durableId="1801223849">
    <w:abstractNumId w:val="44"/>
  </w:num>
  <w:num w:numId="69" w16cid:durableId="1416586130">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EEE"/>
    <w:rsid w:val="0001164F"/>
    <w:rsid w:val="00021212"/>
    <w:rsid w:val="00021366"/>
    <w:rsid w:val="00022E69"/>
    <w:rsid w:val="00027F41"/>
    <w:rsid w:val="0003502A"/>
    <w:rsid w:val="00036970"/>
    <w:rsid w:val="00037A49"/>
    <w:rsid w:val="00040A60"/>
    <w:rsid w:val="00043DDE"/>
    <w:rsid w:val="000443FE"/>
    <w:rsid w:val="000467CF"/>
    <w:rsid w:val="00050024"/>
    <w:rsid w:val="00053C9E"/>
    <w:rsid w:val="00056300"/>
    <w:rsid w:val="000567CC"/>
    <w:rsid w:val="00056B39"/>
    <w:rsid w:val="00056E3F"/>
    <w:rsid w:val="00060332"/>
    <w:rsid w:val="0006316A"/>
    <w:rsid w:val="00067000"/>
    <w:rsid w:val="000729DC"/>
    <w:rsid w:val="00084A18"/>
    <w:rsid w:val="00097F4A"/>
    <w:rsid w:val="000B73B3"/>
    <w:rsid w:val="000C3914"/>
    <w:rsid w:val="000C5527"/>
    <w:rsid w:val="000C5E31"/>
    <w:rsid w:val="000D6396"/>
    <w:rsid w:val="000D67CB"/>
    <w:rsid w:val="000E00E3"/>
    <w:rsid w:val="000E4DFC"/>
    <w:rsid w:val="000E73A6"/>
    <w:rsid w:val="000E76C6"/>
    <w:rsid w:val="00115539"/>
    <w:rsid w:val="00117D3D"/>
    <w:rsid w:val="00122218"/>
    <w:rsid w:val="00123CC4"/>
    <w:rsid w:val="00127127"/>
    <w:rsid w:val="00133B3C"/>
    <w:rsid w:val="00134892"/>
    <w:rsid w:val="0014420B"/>
    <w:rsid w:val="00145EB6"/>
    <w:rsid w:val="00146B24"/>
    <w:rsid w:val="00151A82"/>
    <w:rsid w:val="00160A02"/>
    <w:rsid w:val="001767FE"/>
    <w:rsid w:val="001913CD"/>
    <w:rsid w:val="00192C8E"/>
    <w:rsid w:val="00194CF3"/>
    <w:rsid w:val="001969AD"/>
    <w:rsid w:val="001A4472"/>
    <w:rsid w:val="001A61F2"/>
    <w:rsid w:val="001A7372"/>
    <w:rsid w:val="001B07DA"/>
    <w:rsid w:val="001B4455"/>
    <w:rsid w:val="001B581A"/>
    <w:rsid w:val="001C104E"/>
    <w:rsid w:val="001C420E"/>
    <w:rsid w:val="001C57D3"/>
    <w:rsid w:val="001D7388"/>
    <w:rsid w:val="001E4336"/>
    <w:rsid w:val="001E6AF3"/>
    <w:rsid w:val="00202E53"/>
    <w:rsid w:val="00204EDB"/>
    <w:rsid w:val="00211276"/>
    <w:rsid w:val="00213335"/>
    <w:rsid w:val="00221A35"/>
    <w:rsid w:val="00222762"/>
    <w:rsid w:val="00235709"/>
    <w:rsid w:val="00240CC1"/>
    <w:rsid w:val="002437F4"/>
    <w:rsid w:val="00250B14"/>
    <w:rsid w:val="00253963"/>
    <w:rsid w:val="00257F03"/>
    <w:rsid w:val="002634AA"/>
    <w:rsid w:val="002753D8"/>
    <w:rsid w:val="002800AF"/>
    <w:rsid w:val="00284E38"/>
    <w:rsid w:val="002864BC"/>
    <w:rsid w:val="002C2AD5"/>
    <w:rsid w:val="002C5D1C"/>
    <w:rsid w:val="002C7DF1"/>
    <w:rsid w:val="002D01CB"/>
    <w:rsid w:val="002D0D26"/>
    <w:rsid w:val="002D15E0"/>
    <w:rsid w:val="002D58B5"/>
    <w:rsid w:val="002E3E2B"/>
    <w:rsid w:val="002F24F0"/>
    <w:rsid w:val="002F41BB"/>
    <w:rsid w:val="002F425F"/>
    <w:rsid w:val="002F47D8"/>
    <w:rsid w:val="002F57E2"/>
    <w:rsid w:val="002F65F3"/>
    <w:rsid w:val="002F6ED7"/>
    <w:rsid w:val="003026C0"/>
    <w:rsid w:val="00307D2F"/>
    <w:rsid w:val="0032460A"/>
    <w:rsid w:val="00324DB0"/>
    <w:rsid w:val="0033249E"/>
    <w:rsid w:val="003340CD"/>
    <w:rsid w:val="00337625"/>
    <w:rsid w:val="00337E4D"/>
    <w:rsid w:val="00343395"/>
    <w:rsid w:val="0035303C"/>
    <w:rsid w:val="003549C0"/>
    <w:rsid w:val="00355794"/>
    <w:rsid w:val="00381CD1"/>
    <w:rsid w:val="003922FA"/>
    <w:rsid w:val="003A1AA2"/>
    <w:rsid w:val="003A1DD9"/>
    <w:rsid w:val="003A662F"/>
    <w:rsid w:val="003A6D77"/>
    <w:rsid w:val="003A732E"/>
    <w:rsid w:val="003B0A2C"/>
    <w:rsid w:val="003C77D8"/>
    <w:rsid w:val="003E284A"/>
    <w:rsid w:val="003E45DB"/>
    <w:rsid w:val="003E7D64"/>
    <w:rsid w:val="003F21E4"/>
    <w:rsid w:val="00403DC2"/>
    <w:rsid w:val="004053AF"/>
    <w:rsid w:val="00410DB6"/>
    <w:rsid w:val="00416F00"/>
    <w:rsid w:val="00417994"/>
    <w:rsid w:val="00420D39"/>
    <w:rsid w:val="004458F4"/>
    <w:rsid w:val="00450AF7"/>
    <w:rsid w:val="004519D0"/>
    <w:rsid w:val="0045509D"/>
    <w:rsid w:val="004622BA"/>
    <w:rsid w:val="0046681C"/>
    <w:rsid w:val="004702FB"/>
    <w:rsid w:val="00471503"/>
    <w:rsid w:val="0047192F"/>
    <w:rsid w:val="004838C7"/>
    <w:rsid w:val="0049479E"/>
    <w:rsid w:val="004A2473"/>
    <w:rsid w:val="004A25DE"/>
    <w:rsid w:val="004A7820"/>
    <w:rsid w:val="004C571F"/>
    <w:rsid w:val="004C73F6"/>
    <w:rsid w:val="004D1CD1"/>
    <w:rsid w:val="004D2F9F"/>
    <w:rsid w:val="004D395E"/>
    <w:rsid w:val="004F1523"/>
    <w:rsid w:val="004F2927"/>
    <w:rsid w:val="005115A0"/>
    <w:rsid w:val="005138D8"/>
    <w:rsid w:val="00517507"/>
    <w:rsid w:val="0052142A"/>
    <w:rsid w:val="00522348"/>
    <w:rsid w:val="00522B0C"/>
    <w:rsid w:val="00524033"/>
    <w:rsid w:val="00525739"/>
    <w:rsid w:val="0053510E"/>
    <w:rsid w:val="00537776"/>
    <w:rsid w:val="00541E76"/>
    <w:rsid w:val="005423BF"/>
    <w:rsid w:val="00554200"/>
    <w:rsid w:val="00554B16"/>
    <w:rsid w:val="005720F5"/>
    <w:rsid w:val="00573748"/>
    <w:rsid w:val="00575F73"/>
    <w:rsid w:val="00576D6D"/>
    <w:rsid w:val="00593038"/>
    <w:rsid w:val="005976BC"/>
    <w:rsid w:val="00597E30"/>
    <w:rsid w:val="005A4163"/>
    <w:rsid w:val="005A526F"/>
    <w:rsid w:val="005B1EC8"/>
    <w:rsid w:val="005B6195"/>
    <w:rsid w:val="005B6EF1"/>
    <w:rsid w:val="005B78AA"/>
    <w:rsid w:val="005C2A62"/>
    <w:rsid w:val="005C4FAA"/>
    <w:rsid w:val="005C6A17"/>
    <w:rsid w:val="005D01F5"/>
    <w:rsid w:val="005E0D90"/>
    <w:rsid w:val="005E3163"/>
    <w:rsid w:val="005E3FE9"/>
    <w:rsid w:val="005E57C4"/>
    <w:rsid w:val="006041F5"/>
    <w:rsid w:val="006063EA"/>
    <w:rsid w:val="00610ACD"/>
    <w:rsid w:val="006120E8"/>
    <w:rsid w:val="00617EB4"/>
    <w:rsid w:val="00621CDF"/>
    <w:rsid w:val="00623A12"/>
    <w:rsid w:val="006347C3"/>
    <w:rsid w:val="00637C8D"/>
    <w:rsid w:val="00652F6D"/>
    <w:rsid w:val="00656553"/>
    <w:rsid w:val="00660891"/>
    <w:rsid w:val="00662E02"/>
    <w:rsid w:val="00663A77"/>
    <w:rsid w:val="00667162"/>
    <w:rsid w:val="00675A49"/>
    <w:rsid w:val="006862BC"/>
    <w:rsid w:val="00695101"/>
    <w:rsid w:val="006975C6"/>
    <w:rsid w:val="006A5918"/>
    <w:rsid w:val="006B1623"/>
    <w:rsid w:val="006B2936"/>
    <w:rsid w:val="006B317C"/>
    <w:rsid w:val="006B3907"/>
    <w:rsid w:val="006C4588"/>
    <w:rsid w:val="006D4597"/>
    <w:rsid w:val="006D5344"/>
    <w:rsid w:val="006D74CA"/>
    <w:rsid w:val="006E480D"/>
    <w:rsid w:val="006E6C2E"/>
    <w:rsid w:val="006E784E"/>
    <w:rsid w:val="006F1DA5"/>
    <w:rsid w:val="007016C0"/>
    <w:rsid w:val="007025D6"/>
    <w:rsid w:val="0070417B"/>
    <w:rsid w:val="007042F9"/>
    <w:rsid w:val="0071050D"/>
    <w:rsid w:val="007109D5"/>
    <w:rsid w:val="00711D5E"/>
    <w:rsid w:val="007265B6"/>
    <w:rsid w:val="007317A1"/>
    <w:rsid w:val="007328CF"/>
    <w:rsid w:val="00737368"/>
    <w:rsid w:val="00740327"/>
    <w:rsid w:val="0074158E"/>
    <w:rsid w:val="00761FA8"/>
    <w:rsid w:val="00762C6F"/>
    <w:rsid w:val="0076406C"/>
    <w:rsid w:val="00767D45"/>
    <w:rsid w:val="0077232A"/>
    <w:rsid w:val="007777CE"/>
    <w:rsid w:val="007837FD"/>
    <w:rsid w:val="00785EF6"/>
    <w:rsid w:val="00785F39"/>
    <w:rsid w:val="00790054"/>
    <w:rsid w:val="007904CE"/>
    <w:rsid w:val="00793950"/>
    <w:rsid w:val="00796FBE"/>
    <w:rsid w:val="0079745D"/>
    <w:rsid w:val="007A002E"/>
    <w:rsid w:val="007A02BF"/>
    <w:rsid w:val="007A2BC3"/>
    <w:rsid w:val="007B1798"/>
    <w:rsid w:val="007B6348"/>
    <w:rsid w:val="007C204F"/>
    <w:rsid w:val="007C30D2"/>
    <w:rsid w:val="007C3EA0"/>
    <w:rsid w:val="007D271B"/>
    <w:rsid w:val="007D6FB3"/>
    <w:rsid w:val="007E0E83"/>
    <w:rsid w:val="007E38D5"/>
    <w:rsid w:val="007E4E1B"/>
    <w:rsid w:val="007F51D5"/>
    <w:rsid w:val="008278F5"/>
    <w:rsid w:val="00830279"/>
    <w:rsid w:val="008321FF"/>
    <w:rsid w:val="00833B0A"/>
    <w:rsid w:val="00851897"/>
    <w:rsid w:val="00862455"/>
    <w:rsid w:val="00864A27"/>
    <w:rsid w:val="00871021"/>
    <w:rsid w:val="00874B02"/>
    <w:rsid w:val="00877B0B"/>
    <w:rsid w:val="008816B1"/>
    <w:rsid w:val="00882354"/>
    <w:rsid w:val="008906FD"/>
    <w:rsid w:val="0089556D"/>
    <w:rsid w:val="00896F9B"/>
    <w:rsid w:val="008A372F"/>
    <w:rsid w:val="008A45A8"/>
    <w:rsid w:val="008A4D6A"/>
    <w:rsid w:val="008B4985"/>
    <w:rsid w:val="008B72CE"/>
    <w:rsid w:val="008C07B9"/>
    <w:rsid w:val="008C1B9D"/>
    <w:rsid w:val="008C7745"/>
    <w:rsid w:val="008D0492"/>
    <w:rsid w:val="008D7E7B"/>
    <w:rsid w:val="008E05FC"/>
    <w:rsid w:val="008F6C13"/>
    <w:rsid w:val="00901B7A"/>
    <w:rsid w:val="009039E7"/>
    <w:rsid w:val="00904514"/>
    <w:rsid w:val="00920FAF"/>
    <w:rsid w:val="009258A6"/>
    <w:rsid w:val="00930868"/>
    <w:rsid w:val="00931C88"/>
    <w:rsid w:val="009333EB"/>
    <w:rsid w:val="009403CC"/>
    <w:rsid w:val="00944695"/>
    <w:rsid w:val="00945AF1"/>
    <w:rsid w:val="009506F6"/>
    <w:rsid w:val="00960022"/>
    <w:rsid w:val="00960962"/>
    <w:rsid w:val="00960B13"/>
    <w:rsid w:val="00963C25"/>
    <w:rsid w:val="00967965"/>
    <w:rsid w:val="00973951"/>
    <w:rsid w:val="009770CC"/>
    <w:rsid w:val="00981F80"/>
    <w:rsid w:val="00991ABC"/>
    <w:rsid w:val="009933E0"/>
    <w:rsid w:val="0099487D"/>
    <w:rsid w:val="009952BA"/>
    <w:rsid w:val="00995B47"/>
    <w:rsid w:val="009A2C77"/>
    <w:rsid w:val="009B1B74"/>
    <w:rsid w:val="009B5B4C"/>
    <w:rsid w:val="009C5B74"/>
    <w:rsid w:val="009C6FA4"/>
    <w:rsid w:val="009D1BF7"/>
    <w:rsid w:val="009D6543"/>
    <w:rsid w:val="009F30EA"/>
    <w:rsid w:val="009F3A45"/>
    <w:rsid w:val="009F4929"/>
    <w:rsid w:val="00A06BA8"/>
    <w:rsid w:val="00A13CBC"/>
    <w:rsid w:val="00A1529B"/>
    <w:rsid w:val="00A20E98"/>
    <w:rsid w:val="00A277AC"/>
    <w:rsid w:val="00A407F9"/>
    <w:rsid w:val="00A409ED"/>
    <w:rsid w:val="00A448B9"/>
    <w:rsid w:val="00A50158"/>
    <w:rsid w:val="00A50572"/>
    <w:rsid w:val="00A52459"/>
    <w:rsid w:val="00A57588"/>
    <w:rsid w:val="00A575CE"/>
    <w:rsid w:val="00A71F1D"/>
    <w:rsid w:val="00A7560B"/>
    <w:rsid w:val="00A81A9A"/>
    <w:rsid w:val="00A92865"/>
    <w:rsid w:val="00A94E3C"/>
    <w:rsid w:val="00A9666A"/>
    <w:rsid w:val="00A96E7B"/>
    <w:rsid w:val="00AA0B2E"/>
    <w:rsid w:val="00AB51C4"/>
    <w:rsid w:val="00AB642F"/>
    <w:rsid w:val="00AC0084"/>
    <w:rsid w:val="00AC1F1E"/>
    <w:rsid w:val="00AE4F30"/>
    <w:rsid w:val="00AE6B25"/>
    <w:rsid w:val="00AF2DEF"/>
    <w:rsid w:val="00AF4619"/>
    <w:rsid w:val="00AF4F75"/>
    <w:rsid w:val="00AF67E0"/>
    <w:rsid w:val="00AF7FB0"/>
    <w:rsid w:val="00B05771"/>
    <w:rsid w:val="00B169F3"/>
    <w:rsid w:val="00B25524"/>
    <w:rsid w:val="00B25D70"/>
    <w:rsid w:val="00B33808"/>
    <w:rsid w:val="00B36AE1"/>
    <w:rsid w:val="00B46A77"/>
    <w:rsid w:val="00B545EE"/>
    <w:rsid w:val="00B60827"/>
    <w:rsid w:val="00B6223F"/>
    <w:rsid w:val="00B659F3"/>
    <w:rsid w:val="00B662B5"/>
    <w:rsid w:val="00B757D1"/>
    <w:rsid w:val="00B93434"/>
    <w:rsid w:val="00BA494B"/>
    <w:rsid w:val="00BA5EF6"/>
    <w:rsid w:val="00BA6558"/>
    <w:rsid w:val="00BB18E2"/>
    <w:rsid w:val="00BB1A5F"/>
    <w:rsid w:val="00BC2D61"/>
    <w:rsid w:val="00BC3AB9"/>
    <w:rsid w:val="00BD397D"/>
    <w:rsid w:val="00BD42C2"/>
    <w:rsid w:val="00BE0742"/>
    <w:rsid w:val="00C02EF0"/>
    <w:rsid w:val="00C1111D"/>
    <w:rsid w:val="00C1150F"/>
    <w:rsid w:val="00C125C6"/>
    <w:rsid w:val="00C142F5"/>
    <w:rsid w:val="00C229E4"/>
    <w:rsid w:val="00C2333B"/>
    <w:rsid w:val="00C2437C"/>
    <w:rsid w:val="00C24613"/>
    <w:rsid w:val="00C26F13"/>
    <w:rsid w:val="00C315C9"/>
    <w:rsid w:val="00C337D6"/>
    <w:rsid w:val="00C4458E"/>
    <w:rsid w:val="00C4793C"/>
    <w:rsid w:val="00C50B3C"/>
    <w:rsid w:val="00C54E8D"/>
    <w:rsid w:val="00C56BCE"/>
    <w:rsid w:val="00C67603"/>
    <w:rsid w:val="00C7002F"/>
    <w:rsid w:val="00C75EEA"/>
    <w:rsid w:val="00C76143"/>
    <w:rsid w:val="00CB211B"/>
    <w:rsid w:val="00CC013C"/>
    <w:rsid w:val="00CD60CA"/>
    <w:rsid w:val="00CD6E25"/>
    <w:rsid w:val="00CF0E94"/>
    <w:rsid w:val="00CF39EF"/>
    <w:rsid w:val="00D079A3"/>
    <w:rsid w:val="00D153B5"/>
    <w:rsid w:val="00D242AD"/>
    <w:rsid w:val="00D3075B"/>
    <w:rsid w:val="00D31426"/>
    <w:rsid w:val="00D348B5"/>
    <w:rsid w:val="00D34F5C"/>
    <w:rsid w:val="00D379CF"/>
    <w:rsid w:val="00D43C29"/>
    <w:rsid w:val="00D44589"/>
    <w:rsid w:val="00D45CED"/>
    <w:rsid w:val="00D542AF"/>
    <w:rsid w:val="00D55317"/>
    <w:rsid w:val="00D60A0B"/>
    <w:rsid w:val="00D61DDA"/>
    <w:rsid w:val="00D6738A"/>
    <w:rsid w:val="00D7467F"/>
    <w:rsid w:val="00D75E08"/>
    <w:rsid w:val="00D76512"/>
    <w:rsid w:val="00D843CF"/>
    <w:rsid w:val="00D931BF"/>
    <w:rsid w:val="00D967ED"/>
    <w:rsid w:val="00D96FFC"/>
    <w:rsid w:val="00DA3238"/>
    <w:rsid w:val="00DA4871"/>
    <w:rsid w:val="00DA5344"/>
    <w:rsid w:val="00DB268B"/>
    <w:rsid w:val="00DB5E52"/>
    <w:rsid w:val="00DC13CC"/>
    <w:rsid w:val="00DC1EB8"/>
    <w:rsid w:val="00DC4126"/>
    <w:rsid w:val="00DC53F0"/>
    <w:rsid w:val="00DD2FA1"/>
    <w:rsid w:val="00DD7630"/>
    <w:rsid w:val="00DE3024"/>
    <w:rsid w:val="00DE304E"/>
    <w:rsid w:val="00DE3F2E"/>
    <w:rsid w:val="00DF0AA0"/>
    <w:rsid w:val="00DF2E48"/>
    <w:rsid w:val="00DF38C6"/>
    <w:rsid w:val="00E00DEB"/>
    <w:rsid w:val="00E175CE"/>
    <w:rsid w:val="00E3279C"/>
    <w:rsid w:val="00E47CBA"/>
    <w:rsid w:val="00E55B9D"/>
    <w:rsid w:val="00E6534F"/>
    <w:rsid w:val="00E702F5"/>
    <w:rsid w:val="00E8083D"/>
    <w:rsid w:val="00E84115"/>
    <w:rsid w:val="00E90193"/>
    <w:rsid w:val="00E9708C"/>
    <w:rsid w:val="00EA150A"/>
    <w:rsid w:val="00EA67B9"/>
    <w:rsid w:val="00EB5F48"/>
    <w:rsid w:val="00EC3333"/>
    <w:rsid w:val="00EC5172"/>
    <w:rsid w:val="00ED41BC"/>
    <w:rsid w:val="00EE4D9B"/>
    <w:rsid w:val="00EF12A2"/>
    <w:rsid w:val="00EF2761"/>
    <w:rsid w:val="00EF3AE5"/>
    <w:rsid w:val="00F0047A"/>
    <w:rsid w:val="00F01EE1"/>
    <w:rsid w:val="00F14ECF"/>
    <w:rsid w:val="00F170C9"/>
    <w:rsid w:val="00F174DF"/>
    <w:rsid w:val="00F22D81"/>
    <w:rsid w:val="00F450D3"/>
    <w:rsid w:val="00F54D71"/>
    <w:rsid w:val="00F60FF6"/>
    <w:rsid w:val="00F851F3"/>
    <w:rsid w:val="00F96B55"/>
    <w:rsid w:val="00FA47D8"/>
    <w:rsid w:val="00FA5E8B"/>
    <w:rsid w:val="00FA62CC"/>
    <w:rsid w:val="00FB3258"/>
    <w:rsid w:val="00FC2646"/>
    <w:rsid w:val="00FC7479"/>
    <w:rsid w:val="00FD2770"/>
    <w:rsid w:val="00FD293B"/>
    <w:rsid w:val="00FD4C17"/>
    <w:rsid w:val="00FD62FB"/>
    <w:rsid w:val="00FE097C"/>
    <w:rsid w:val="00FE57AC"/>
    <w:rsid w:val="00FF356C"/>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semiHidden/>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115539"/>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178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92</Pages>
  <Words>33484</Words>
  <Characters>190862</Characters>
  <Application>Microsoft Office Word</Application>
  <DocSecurity>0</DocSecurity>
  <Lines>1590</Lines>
  <Paragraphs>447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24</cp:revision>
  <cp:lastPrinted>2024-12-02T16:37:00Z</cp:lastPrinted>
  <dcterms:created xsi:type="dcterms:W3CDTF">2025-01-31T12:12:00Z</dcterms:created>
  <dcterms:modified xsi:type="dcterms:W3CDTF">2025-02-05T13:45:00Z</dcterms:modified>
</cp:coreProperties>
</file>